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39EE31D" w14:textId="77777777"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</w:t>
      </w:r>
    </w:p>
    <w:p w14:paraId="617BB955" w14:textId="77777777"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КРАСНОДАРСКОГО КРАЯ</w:t>
      </w:r>
    </w:p>
    <w:p w14:paraId="6281DE00" w14:textId="77777777" w:rsidR="000E3415" w:rsidRDefault="000E3415" w:rsidP="000E3415">
      <w:pPr>
        <w:jc w:val="center"/>
        <w:rPr>
          <w:b/>
          <w:bCs/>
          <w:lang w:eastAsia="ru-RU"/>
        </w:rPr>
      </w:pPr>
    </w:p>
    <w:p w14:paraId="2B2E83F6" w14:textId="77777777" w:rsidR="000E3415" w:rsidRDefault="000E3415" w:rsidP="000E3415">
      <w:pPr>
        <w:jc w:val="center"/>
        <w:rPr>
          <w:sz w:val="28"/>
          <w:lang w:eastAsia="ru-RU"/>
        </w:rPr>
      </w:pPr>
      <w:r>
        <w:rPr>
          <w:b/>
          <w:bCs/>
          <w:lang w:eastAsia="ru-RU"/>
        </w:rPr>
        <w:t>ГОСУДАРСТВЕННОЕ АВТОНОМНОЕ ПРОФЕССИОНАЛЬНОЕ ОБРАЗОВАТЕЛЬНОЕ УЧРЕЖДЕНИЕ  КРАСНОДАРСКОГО КРАЯ</w:t>
      </w:r>
    </w:p>
    <w:p w14:paraId="328945AA" w14:textId="77777777" w:rsidR="000E3415" w:rsidRDefault="000E3415" w:rsidP="000E3415">
      <w:pPr>
        <w:keepNext/>
        <w:jc w:val="center"/>
        <w:outlineLvl w:val="3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</w:t>
      </w:r>
    </w:p>
    <w:p w14:paraId="574267AB" w14:textId="77777777" w:rsidR="000E3415" w:rsidRDefault="000E3415" w:rsidP="000E3415">
      <w:pPr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«КРАСНОДАРСКИЙ ГУМАНИТАРНО-ТЕХНОЛОГИЧЕСКИЙ КОЛЛЕДЖ»</w:t>
      </w:r>
    </w:p>
    <w:p w14:paraId="298FEDF4" w14:textId="77777777" w:rsidR="000E3415" w:rsidRDefault="000E3415" w:rsidP="000E3415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11A87386" w14:textId="77777777" w:rsidR="000E3415" w:rsidRDefault="000E3415" w:rsidP="000E3415">
      <w:pPr>
        <w:jc w:val="right"/>
        <w:rPr>
          <w:sz w:val="28"/>
          <w:szCs w:val="28"/>
        </w:rPr>
      </w:pPr>
    </w:p>
    <w:p w14:paraId="066492E8" w14:textId="77777777" w:rsidR="000E3415" w:rsidRDefault="000E3415" w:rsidP="000E3415">
      <w:pPr>
        <w:jc w:val="right"/>
        <w:rPr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0E3415" w14:paraId="49CB0AE0" w14:textId="77777777" w:rsidTr="000E3415">
        <w:tc>
          <w:tcPr>
            <w:tcW w:w="4642" w:type="dxa"/>
          </w:tcPr>
          <w:p w14:paraId="5B647CBC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391229D0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08DAF186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527056CE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3ABEEE5C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</w:tc>
      </w:tr>
    </w:tbl>
    <w:p w14:paraId="0D6D09D8" w14:textId="77777777" w:rsidR="000E3415" w:rsidRDefault="000E3415" w:rsidP="000E3415">
      <w:pPr>
        <w:jc w:val="right"/>
        <w:rPr>
          <w:sz w:val="28"/>
          <w:szCs w:val="28"/>
        </w:rPr>
      </w:pPr>
    </w:p>
    <w:p w14:paraId="2B1F6E79" w14:textId="77777777" w:rsidR="000E3415" w:rsidRDefault="000E3415" w:rsidP="000E3415">
      <w:pPr>
        <w:rPr>
          <w:sz w:val="28"/>
          <w:szCs w:val="28"/>
        </w:rPr>
      </w:pPr>
    </w:p>
    <w:p w14:paraId="6FDDEAFA" w14:textId="77777777" w:rsidR="000E3415" w:rsidRDefault="000E3415" w:rsidP="000E3415">
      <w:pPr>
        <w:jc w:val="center"/>
        <w:rPr>
          <w:b/>
          <w:sz w:val="28"/>
          <w:szCs w:val="28"/>
        </w:rPr>
      </w:pPr>
    </w:p>
    <w:p w14:paraId="2F8C5C8D" w14:textId="77777777" w:rsidR="000E3415" w:rsidRDefault="000E3415" w:rsidP="000E3415">
      <w:pPr>
        <w:jc w:val="center"/>
        <w:rPr>
          <w:b/>
          <w:sz w:val="28"/>
          <w:szCs w:val="28"/>
        </w:rPr>
      </w:pPr>
    </w:p>
    <w:p w14:paraId="51CA6403" w14:textId="77777777" w:rsidR="00593BA2" w:rsidRPr="00593BA2" w:rsidRDefault="00593BA2" w:rsidP="00593BA2">
      <w:pPr>
        <w:jc w:val="center"/>
        <w:rPr>
          <w:b/>
          <w:sz w:val="28"/>
          <w:szCs w:val="28"/>
        </w:rPr>
      </w:pPr>
      <w:r w:rsidRPr="00593BA2">
        <w:rPr>
          <w:b/>
          <w:sz w:val="28"/>
          <w:szCs w:val="28"/>
        </w:rPr>
        <w:t>РАБОЧАЯ ПРОГРАММА ПРОФЕССИОНАЛЬНОГО МОДУЛЯ</w:t>
      </w:r>
    </w:p>
    <w:p w14:paraId="671307DB" w14:textId="7EBB00AA" w:rsidR="00593BA2" w:rsidRDefault="00593BA2" w:rsidP="00593BA2">
      <w:pPr>
        <w:jc w:val="center"/>
        <w:rPr>
          <w:b/>
          <w:sz w:val="28"/>
          <w:szCs w:val="28"/>
        </w:rPr>
      </w:pPr>
      <w:r w:rsidRPr="00593BA2">
        <w:rPr>
          <w:b/>
          <w:sz w:val="28"/>
          <w:szCs w:val="28"/>
        </w:rPr>
        <w:t>ПМ 0</w:t>
      </w:r>
      <w:r w:rsidR="00642CB1">
        <w:rPr>
          <w:b/>
          <w:sz w:val="28"/>
          <w:szCs w:val="28"/>
        </w:rPr>
        <w:t>3</w:t>
      </w:r>
      <w:r w:rsidRPr="00593BA2">
        <w:rPr>
          <w:b/>
          <w:sz w:val="28"/>
          <w:szCs w:val="28"/>
        </w:rPr>
        <w:t xml:space="preserve">. СОПРОВОЖДЕНИЕ И ОБСЛУЖИВАНИЕ ПРОГРАММНОГО </w:t>
      </w:r>
    </w:p>
    <w:p w14:paraId="1369A58F" w14:textId="1CB89E1A" w:rsidR="000E3415" w:rsidRDefault="00593BA2" w:rsidP="00593BA2">
      <w:pPr>
        <w:jc w:val="center"/>
        <w:rPr>
          <w:b/>
          <w:sz w:val="28"/>
          <w:szCs w:val="28"/>
        </w:rPr>
      </w:pPr>
      <w:r w:rsidRPr="00593BA2">
        <w:rPr>
          <w:b/>
          <w:sz w:val="28"/>
          <w:szCs w:val="28"/>
        </w:rPr>
        <w:t>ОБЕСПЕЧЕНИЯ  КОМПЬЮТЕРНЫХ СИСТЕМ</w:t>
      </w:r>
    </w:p>
    <w:p w14:paraId="17A482FA" w14:textId="77777777" w:rsidR="00593BA2" w:rsidRDefault="00593BA2" w:rsidP="00593BA2">
      <w:pPr>
        <w:jc w:val="center"/>
        <w:rPr>
          <w:b/>
          <w:i/>
          <w:sz w:val="28"/>
          <w:szCs w:val="28"/>
        </w:rPr>
      </w:pPr>
    </w:p>
    <w:p w14:paraId="47DE6D43" w14:textId="77777777" w:rsidR="00593BA2" w:rsidRPr="00593BA2" w:rsidRDefault="00593BA2" w:rsidP="00593BA2">
      <w:pPr>
        <w:jc w:val="center"/>
        <w:rPr>
          <w:b/>
          <w:i/>
          <w:sz w:val="28"/>
          <w:szCs w:val="28"/>
        </w:rPr>
      </w:pPr>
      <w:r w:rsidRPr="00593BA2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B127C94" w14:textId="77777777" w:rsidR="00593BA2" w:rsidRPr="00593BA2" w:rsidRDefault="00593BA2" w:rsidP="00593BA2">
      <w:pPr>
        <w:jc w:val="center"/>
        <w:rPr>
          <w:b/>
          <w:i/>
          <w:sz w:val="28"/>
          <w:szCs w:val="28"/>
        </w:rPr>
      </w:pPr>
      <w:r w:rsidRPr="00593BA2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14:paraId="4F42206B" w14:textId="77777777" w:rsidR="00593BA2" w:rsidRPr="00593BA2" w:rsidRDefault="00593BA2" w:rsidP="00593BA2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593BA2">
        <w:rPr>
          <w:b/>
          <w:i/>
          <w:sz w:val="28"/>
          <w:szCs w:val="28"/>
        </w:rPr>
        <w:t xml:space="preserve"> специальности 09.02.07</w:t>
      </w:r>
      <w:r w:rsidRPr="00593BA2">
        <w:rPr>
          <w:b/>
          <w:sz w:val="28"/>
          <w:szCs w:val="28"/>
        </w:rPr>
        <w:t xml:space="preserve"> </w:t>
      </w:r>
      <w:r w:rsidRPr="00593BA2">
        <w:rPr>
          <w:b/>
          <w:i/>
          <w:sz w:val="28"/>
          <w:szCs w:val="28"/>
        </w:rPr>
        <w:t>«Информационные системы и программирование.»</w:t>
      </w:r>
    </w:p>
    <w:p w14:paraId="36E27CDE" w14:textId="77777777" w:rsidR="00593BA2" w:rsidRPr="00593BA2" w:rsidRDefault="00593BA2" w:rsidP="00593BA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593BA2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технологический</w:t>
      </w:r>
    </w:p>
    <w:p w14:paraId="49C082F2" w14:textId="77777777" w:rsidR="000E3415" w:rsidRDefault="000E3415" w:rsidP="000E3415">
      <w:pPr>
        <w:jc w:val="center"/>
        <w:rPr>
          <w:sz w:val="28"/>
          <w:szCs w:val="28"/>
        </w:rPr>
      </w:pPr>
    </w:p>
    <w:p w14:paraId="796C5DBF" w14:textId="77777777" w:rsidR="000E3415" w:rsidRDefault="000E3415" w:rsidP="000E3415">
      <w:pPr>
        <w:jc w:val="center"/>
        <w:rPr>
          <w:sz w:val="28"/>
          <w:szCs w:val="28"/>
        </w:rPr>
      </w:pPr>
    </w:p>
    <w:p w14:paraId="4D554E70" w14:textId="77777777" w:rsidR="000E3415" w:rsidRDefault="000E3415" w:rsidP="000E3415">
      <w:pPr>
        <w:jc w:val="center"/>
        <w:rPr>
          <w:sz w:val="28"/>
          <w:szCs w:val="28"/>
        </w:rPr>
      </w:pPr>
    </w:p>
    <w:p w14:paraId="5CAF07CF" w14:textId="77777777" w:rsidR="000E3415" w:rsidRDefault="000E3415" w:rsidP="000E3415">
      <w:pPr>
        <w:jc w:val="center"/>
        <w:rPr>
          <w:sz w:val="28"/>
          <w:szCs w:val="28"/>
        </w:rPr>
      </w:pPr>
    </w:p>
    <w:p w14:paraId="41CB8A55" w14:textId="77777777" w:rsidR="000E3415" w:rsidRDefault="000E3415" w:rsidP="000E3415">
      <w:pPr>
        <w:jc w:val="center"/>
        <w:rPr>
          <w:sz w:val="28"/>
          <w:szCs w:val="28"/>
        </w:rPr>
      </w:pPr>
    </w:p>
    <w:p w14:paraId="3886BB91" w14:textId="77777777" w:rsidR="000E3415" w:rsidRDefault="000E3415" w:rsidP="000E3415">
      <w:pPr>
        <w:jc w:val="center"/>
        <w:rPr>
          <w:sz w:val="28"/>
          <w:szCs w:val="28"/>
        </w:rPr>
      </w:pPr>
    </w:p>
    <w:p w14:paraId="23D6779A" w14:textId="77777777" w:rsidR="000E3415" w:rsidRDefault="000E3415" w:rsidP="000E3415">
      <w:pPr>
        <w:jc w:val="center"/>
        <w:rPr>
          <w:sz w:val="28"/>
          <w:szCs w:val="28"/>
        </w:rPr>
      </w:pPr>
    </w:p>
    <w:p w14:paraId="75B7252F" w14:textId="77777777" w:rsidR="000E3415" w:rsidRDefault="000E3415" w:rsidP="000E3415">
      <w:pPr>
        <w:jc w:val="center"/>
        <w:rPr>
          <w:sz w:val="28"/>
          <w:szCs w:val="28"/>
        </w:rPr>
      </w:pPr>
    </w:p>
    <w:p w14:paraId="0E1A7EE7" w14:textId="77777777" w:rsidR="000E3415" w:rsidRDefault="000E3415" w:rsidP="000E3415">
      <w:pPr>
        <w:jc w:val="center"/>
        <w:rPr>
          <w:sz w:val="28"/>
          <w:szCs w:val="28"/>
        </w:rPr>
      </w:pPr>
    </w:p>
    <w:p w14:paraId="29831D17" w14:textId="77777777" w:rsidR="000E3415" w:rsidRDefault="000E3415" w:rsidP="000E3415">
      <w:pPr>
        <w:jc w:val="center"/>
        <w:rPr>
          <w:sz w:val="28"/>
          <w:szCs w:val="28"/>
        </w:rPr>
      </w:pPr>
    </w:p>
    <w:p w14:paraId="25FFC589" w14:textId="77777777" w:rsidR="000E3415" w:rsidRDefault="000E3415" w:rsidP="000E3415">
      <w:pPr>
        <w:jc w:val="center"/>
        <w:rPr>
          <w:sz w:val="28"/>
          <w:szCs w:val="28"/>
        </w:rPr>
      </w:pPr>
    </w:p>
    <w:p w14:paraId="6049EBDD" w14:textId="77777777" w:rsidR="000E3415" w:rsidRDefault="000E3415" w:rsidP="000E3415">
      <w:pPr>
        <w:jc w:val="center"/>
        <w:rPr>
          <w:sz w:val="28"/>
          <w:szCs w:val="28"/>
        </w:rPr>
      </w:pPr>
    </w:p>
    <w:p w14:paraId="0EEA67FD" w14:textId="77777777" w:rsidR="000E3415" w:rsidRDefault="000E3415" w:rsidP="000E3415">
      <w:pPr>
        <w:jc w:val="center"/>
        <w:rPr>
          <w:sz w:val="28"/>
          <w:szCs w:val="28"/>
        </w:rPr>
      </w:pPr>
    </w:p>
    <w:p w14:paraId="51A3FB33" w14:textId="77777777" w:rsidR="000E3415" w:rsidRDefault="000E3415" w:rsidP="000E3415">
      <w:pPr>
        <w:jc w:val="center"/>
        <w:rPr>
          <w:sz w:val="28"/>
          <w:szCs w:val="28"/>
        </w:rPr>
      </w:pPr>
    </w:p>
    <w:p w14:paraId="1AE8A667" w14:textId="77777777" w:rsidR="000E3415" w:rsidRDefault="000E3415" w:rsidP="000E3415">
      <w:pPr>
        <w:jc w:val="center"/>
        <w:rPr>
          <w:sz w:val="28"/>
          <w:szCs w:val="28"/>
        </w:rPr>
      </w:pPr>
    </w:p>
    <w:p w14:paraId="6A446CD8" w14:textId="77777777" w:rsidR="000E3415" w:rsidRDefault="000E3415" w:rsidP="000E3415">
      <w:pPr>
        <w:jc w:val="center"/>
        <w:rPr>
          <w:sz w:val="28"/>
          <w:szCs w:val="28"/>
        </w:rPr>
      </w:pPr>
    </w:p>
    <w:p w14:paraId="5E1099D8" w14:textId="77777777" w:rsidR="000E3415" w:rsidRDefault="000E3415" w:rsidP="000E3415">
      <w:pPr>
        <w:jc w:val="center"/>
        <w:rPr>
          <w:sz w:val="28"/>
          <w:szCs w:val="28"/>
        </w:rPr>
      </w:pPr>
    </w:p>
    <w:p w14:paraId="3DEAEB94" w14:textId="2F3BE64B" w:rsidR="000E3415" w:rsidRDefault="000E3415" w:rsidP="000E3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202</w:t>
      </w:r>
      <w:r w:rsidR="001F14EF">
        <w:rPr>
          <w:b/>
          <w:sz w:val="28"/>
          <w:szCs w:val="28"/>
        </w:rPr>
        <w:t>3</w:t>
      </w:r>
    </w:p>
    <w:p w14:paraId="785C6D1F" w14:textId="77777777" w:rsidR="000E3415" w:rsidRDefault="000E3415" w:rsidP="000E3415">
      <w:pPr>
        <w:spacing w:after="200"/>
        <w:rPr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="534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0E3415" w14:paraId="25EE63EE" w14:textId="77777777" w:rsidTr="000E3415">
        <w:trPr>
          <w:trHeight w:val="1562"/>
        </w:trPr>
        <w:tc>
          <w:tcPr>
            <w:tcW w:w="4786" w:type="dxa"/>
            <w:hideMark/>
          </w:tcPr>
          <w:p w14:paraId="0CD32EBC" w14:textId="77777777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lastRenderedPageBreak/>
              <w:t>СОГЛАСОВАНО</w:t>
            </w:r>
          </w:p>
          <w:p w14:paraId="1CB48823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НМР</w:t>
            </w:r>
          </w:p>
          <w:p w14:paraId="54D77623" w14:textId="77777777" w:rsidR="000E3415" w:rsidRDefault="000E3415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ГАПОУ КК КГТК </w:t>
            </w:r>
          </w:p>
          <w:p w14:paraId="68DC0B3B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 Н.И. Тутынина</w:t>
            </w:r>
          </w:p>
          <w:p w14:paraId="5CA7D390" w14:textId="6CABCA35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«___» _____________ 202</w:t>
            </w:r>
            <w:r w:rsidR="001F14EF">
              <w:rPr>
                <w:rFonts w:eastAsia="Calibri"/>
                <w:sz w:val="26"/>
                <w:szCs w:val="26"/>
                <w:lang w:eastAsia="en-US"/>
              </w:rPr>
              <w:t>3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2D6C2231" w14:textId="77777777"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УТВЕРЖДАЮ</w:t>
            </w:r>
          </w:p>
          <w:p w14:paraId="28687457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УР</w:t>
            </w:r>
          </w:p>
          <w:p w14:paraId="4A43EC78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  ГАПОУ КК КГТК </w:t>
            </w:r>
          </w:p>
          <w:p w14:paraId="2AD3A0A5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_______________ Г.А. Словцова</w:t>
            </w:r>
          </w:p>
          <w:p w14:paraId="13C6A6BF" w14:textId="69C2E9D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«_____» _______________202</w:t>
            </w:r>
            <w:r w:rsidR="001F14EF">
              <w:rPr>
                <w:rFonts w:eastAsia="Calibri"/>
                <w:sz w:val="26"/>
                <w:szCs w:val="26"/>
                <w:lang w:eastAsia="en-US"/>
              </w:rPr>
              <w:t>3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  <w:p w14:paraId="46F7A7D5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E3415" w14:paraId="17865294" w14:textId="77777777" w:rsidTr="000E3415">
        <w:trPr>
          <w:trHeight w:val="1414"/>
        </w:trPr>
        <w:tc>
          <w:tcPr>
            <w:tcW w:w="4786" w:type="dxa"/>
          </w:tcPr>
          <w:p w14:paraId="457C7B3A" w14:textId="77777777" w:rsidR="000E3415" w:rsidRPr="00B02BD8" w:rsidRDefault="000E3415">
            <w:pPr>
              <w:spacing w:line="276" w:lineRule="auto"/>
              <w:rPr>
                <w:b/>
                <w:sz w:val="26"/>
                <w:szCs w:val="26"/>
                <w:lang w:eastAsia="ru-RU"/>
              </w:rPr>
            </w:pPr>
            <w:r w:rsidRPr="00B02BD8">
              <w:rPr>
                <w:b/>
                <w:sz w:val="26"/>
                <w:szCs w:val="26"/>
                <w:lang w:eastAsia="ru-RU"/>
              </w:rPr>
              <w:t>СОГЛАСОВАНО</w:t>
            </w:r>
          </w:p>
          <w:p w14:paraId="53902AC6" w14:textId="7591BE0F" w:rsidR="000E3415" w:rsidRPr="00B02BD8" w:rsidRDefault="000E3415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B02BD8">
              <w:rPr>
                <w:sz w:val="26"/>
                <w:szCs w:val="26"/>
                <w:lang w:eastAsia="ru-RU"/>
              </w:rPr>
              <w:t xml:space="preserve"> Директор </w:t>
            </w:r>
          </w:p>
          <w:p w14:paraId="5CC5CB70" w14:textId="7335474C" w:rsidR="000E3415" w:rsidRPr="00B02BD8" w:rsidRDefault="000E3415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B02BD8">
              <w:rPr>
                <w:sz w:val="26"/>
                <w:szCs w:val="26"/>
                <w:lang w:eastAsia="ru-RU"/>
              </w:rPr>
              <w:t xml:space="preserve"> _____________ </w:t>
            </w:r>
          </w:p>
          <w:p w14:paraId="2B1A7BE7" w14:textId="53BD8189" w:rsidR="000E3415" w:rsidRDefault="000E3415">
            <w:pPr>
              <w:shd w:val="clear" w:color="auto" w:fill="FFFFFF"/>
              <w:spacing w:line="276" w:lineRule="auto"/>
              <w:ind w:left="-567" w:right="-284" w:firstLine="567"/>
              <w:rPr>
                <w:sz w:val="26"/>
                <w:szCs w:val="26"/>
                <w:lang w:eastAsia="ru-RU"/>
              </w:rPr>
            </w:pPr>
            <w:r w:rsidRPr="00B02BD8">
              <w:rPr>
                <w:sz w:val="26"/>
                <w:szCs w:val="26"/>
                <w:lang w:eastAsia="ru-RU"/>
              </w:rPr>
              <w:t>«___»_____________ 202</w:t>
            </w:r>
            <w:r w:rsidR="001F14EF" w:rsidRPr="00B02BD8">
              <w:rPr>
                <w:sz w:val="26"/>
                <w:szCs w:val="26"/>
                <w:lang w:eastAsia="ru-RU"/>
              </w:rPr>
              <w:t>3</w:t>
            </w:r>
            <w:r w:rsidRPr="00B02BD8">
              <w:rPr>
                <w:sz w:val="26"/>
                <w:szCs w:val="26"/>
                <w:lang w:eastAsia="ru-RU"/>
              </w:rPr>
              <w:t>г.</w:t>
            </w:r>
          </w:p>
          <w:p w14:paraId="32101C31" w14:textId="77777777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14:paraId="2F166462" w14:textId="77777777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РАССМОТРЕНО</w:t>
            </w:r>
          </w:p>
          <w:p w14:paraId="0915E29D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заседании кафедры </w:t>
            </w:r>
          </w:p>
          <w:p w14:paraId="27A360CD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программирования и рекламы </w:t>
            </w:r>
          </w:p>
          <w:p w14:paraId="41C5620D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Заведующий кафедрой</w:t>
            </w:r>
          </w:p>
          <w:p w14:paraId="4C4F74CC" w14:textId="77777777" w:rsidR="000E3415" w:rsidRDefault="000E3415">
            <w:pPr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_______________   Л.А. Пятовская </w:t>
            </w:r>
          </w:p>
          <w:p w14:paraId="1F409B6A" w14:textId="5B31233A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«___» _____________ 202</w:t>
            </w:r>
            <w:r w:rsidR="001F14EF">
              <w:rPr>
                <w:rFonts w:eastAsia="Calibri"/>
                <w:sz w:val="26"/>
                <w:szCs w:val="26"/>
                <w:lang w:eastAsia="en-US"/>
              </w:rPr>
              <w:t>3</w:t>
            </w:r>
            <w:r>
              <w:rPr>
                <w:rFonts w:eastAsia="Calibri"/>
                <w:sz w:val="26"/>
                <w:szCs w:val="26"/>
                <w:lang w:eastAsia="en-US"/>
              </w:rPr>
              <w:t>г.</w:t>
            </w:r>
          </w:p>
        </w:tc>
        <w:tc>
          <w:tcPr>
            <w:tcW w:w="4785" w:type="dxa"/>
          </w:tcPr>
          <w:p w14:paraId="0C96FB2A" w14:textId="77777777"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ОДОБРЕНО</w:t>
            </w:r>
          </w:p>
          <w:p w14:paraId="172E42F1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заседании педагогического совета  </w:t>
            </w:r>
          </w:p>
          <w:p w14:paraId="64CAD25E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протокол № ___ </w:t>
            </w:r>
          </w:p>
          <w:p w14:paraId="53F5508A" w14:textId="519D9940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от «___» _____________ 202</w:t>
            </w:r>
            <w:r w:rsidR="001F14EF">
              <w:rPr>
                <w:rFonts w:eastAsia="Calibri"/>
                <w:sz w:val="26"/>
                <w:szCs w:val="26"/>
                <w:lang w:eastAsia="en-US"/>
              </w:rPr>
              <w:t>3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  <w:p w14:paraId="051FA9A9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Секретарь___________ И.А. Руденко</w:t>
            </w:r>
          </w:p>
          <w:p w14:paraId="2ABC5E9C" w14:textId="77777777"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</w:tbl>
    <w:p w14:paraId="171AAB52" w14:textId="77777777" w:rsidR="000E3415" w:rsidRDefault="000E3415" w:rsidP="000E3415">
      <w:pPr>
        <w:rPr>
          <w:sz w:val="28"/>
          <w:szCs w:val="28"/>
          <w:highlight w:val="yellow"/>
        </w:rPr>
      </w:pPr>
    </w:p>
    <w:p w14:paraId="76C0FB35" w14:textId="56D7C48F" w:rsidR="001F14EF" w:rsidRDefault="001F14EF" w:rsidP="00B15766">
      <w:pPr>
        <w:spacing w:line="276" w:lineRule="auto"/>
        <w:jc w:val="both"/>
        <w:rPr>
          <w:sz w:val="28"/>
          <w:szCs w:val="28"/>
          <w:lang w:eastAsia="ru-RU"/>
        </w:rPr>
      </w:pPr>
      <w:r w:rsidRPr="001F14EF">
        <w:rPr>
          <w:sz w:val="28"/>
          <w:szCs w:val="28"/>
          <w:lang w:eastAsia="ru-RU"/>
        </w:rPr>
        <w:t xml:space="preserve">Рабочая программа </w:t>
      </w:r>
      <w:r w:rsidR="00642CB1">
        <w:rPr>
          <w:sz w:val="28"/>
          <w:szCs w:val="28"/>
          <w:lang w:eastAsia="ru-RU"/>
        </w:rPr>
        <w:t>профессионального модуля ПМ 03</w:t>
      </w:r>
      <w:r w:rsidR="00361F44">
        <w:rPr>
          <w:sz w:val="28"/>
          <w:szCs w:val="28"/>
          <w:lang w:eastAsia="ru-RU"/>
        </w:rPr>
        <w:t xml:space="preserve"> </w:t>
      </w:r>
      <w:r w:rsidR="00B15766">
        <w:rPr>
          <w:sz w:val="28"/>
          <w:szCs w:val="28"/>
          <w:lang w:eastAsia="ru-RU"/>
        </w:rPr>
        <w:t>С</w:t>
      </w:r>
      <w:r w:rsidR="00B15766" w:rsidRPr="00B15766">
        <w:rPr>
          <w:sz w:val="28"/>
          <w:szCs w:val="28"/>
          <w:lang w:eastAsia="ru-RU"/>
        </w:rPr>
        <w:t>опровождение и обслуживание программного обеспечения  компьютерных систем</w:t>
      </w:r>
      <w:r w:rsidR="00B15766">
        <w:rPr>
          <w:sz w:val="28"/>
          <w:szCs w:val="28"/>
          <w:lang w:eastAsia="ru-RU"/>
        </w:rPr>
        <w:t xml:space="preserve"> </w:t>
      </w:r>
      <w:r w:rsidRPr="001F14EF">
        <w:rPr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по специальности 09.02.07 Информационные системы и программирование, утверждённого приказом Министерства образования и науки Российской Федерации № 1547 от 09 декабря 2016 г., зарегистрированного Министерством юстиции России № 44936 от 26.12.2016 г., укрупненная группа 09.00.00  «Информатика и вычислительная техника», рабочего учебного плана № 160, утвержденного «15» 06 2023.</w:t>
      </w:r>
    </w:p>
    <w:p w14:paraId="2834EE21" w14:textId="43FA5CA5" w:rsidR="00600E32" w:rsidRPr="00600E32" w:rsidRDefault="00600E32" w:rsidP="00600E3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600E32"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6521"/>
        <w:gridCol w:w="3969"/>
      </w:tblGrid>
      <w:tr w:rsidR="00181F9F" w:rsidRPr="00181F9F" w14:paraId="5F49B727" w14:textId="77777777" w:rsidTr="00E7119F">
        <w:tc>
          <w:tcPr>
            <w:tcW w:w="6521" w:type="dxa"/>
            <w:shd w:val="clear" w:color="auto" w:fill="auto"/>
          </w:tcPr>
          <w:p w14:paraId="12AFE883" w14:textId="77777777" w:rsidR="00600E32" w:rsidRDefault="00181F9F" w:rsidP="000F2D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Разработчики: </w:t>
            </w:r>
            <w:r w:rsidR="00600E32">
              <w:rPr>
                <w:rFonts w:eastAsia="Calibri"/>
                <w:sz w:val="28"/>
                <w:szCs w:val="28"/>
                <w:lang w:eastAsia="en-US"/>
              </w:rPr>
              <w:t>Комова А.Н, Комов М.Н.</w:t>
            </w:r>
          </w:p>
          <w:p w14:paraId="2EE1542A" w14:textId="0AE51DAB" w:rsidR="00181F9F" w:rsidRPr="00181F9F" w:rsidRDefault="00181F9F" w:rsidP="000F2D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преподаватели  ГАПОУ КК КГТК,</w:t>
            </w:r>
          </w:p>
        </w:tc>
        <w:tc>
          <w:tcPr>
            <w:tcW w:w="3969" w:type="dxa"/>
            <w:shd w:val="clear" w:color="auto" w:fill="auto"/>
          </w:tcPr>
          <w:p w14:paraId="1566A56E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1DE51C18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797381DB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81F9F" w:rsidRPr="00181F9F" w14:paraId="50EE8F22" w14:textId="77777777" w:rsidTr="00E7119F">
        <w:tc>
          <w:tcPr>
            <w:tcW w:w="6521" w:type="dxa"/>
            <w:shd w:val="clear" w:color="auto" w:fill="auto"/>
          </w:tcPr>
          <w:p w14:paraId="1E265B3B" w14:textId="77777777" w:rsidR="00600E32" w:rsidRPr="00600E32" w:rsidRDefault="00600E32" w:rsidP="00600E32">
            <w:pPr>
              <w:rPr>
                <w:sz w:val="28"/>
                <w:szCs w:val="28"/>
                <w:lang w:eastAsia="ru-RU"/>
              </w:rPr>
            </w:pPr>
            <w:r w:rsidRPr="00600E32">
              <w:rPr>
                <w:sz w:val="28"/>
                <w:szCs w:val="28"/>
                <w:lang w:eastAsia="ru-RU"/>
              </w:rPr>
              <w:t>Чаплыгина И.В.  преподаватель информационных технологий ГБПОУ КК Краснодарский монтажный техникум</w:t>
            </w:r>
          </w:p>
          <w:p w14:paraId="7E02EE9A" w14:textId="40869650" w:rsidR="00181F9F" w:rsidRPr="00181F9F" w:rsidRDefault="00600E32" w:rsidP="00600E32">
            <w:pPr>
              <w:rPr>
                <w:sz w:val="28"/>
                <w:szCs w:val="28"/>
                <w:lang w:eastAsia="ru-RU"/>
              </w:rPr>
            </w:pPr>
            <w:r w:rsidRPr="00600E32">
              <w:rPr>
                <w:sz w:val="28"/>
                <w:szCs w:val="28"/>
                <w:lang w:eastAsia="ru-RU"/>
              </w:rPr>
              <w:t xml:space="preserve"> квалификация по диплому математик - программист</w:t>
            </w:r>
            <w:r w:rsidRPr="00600E32">
              <w:rPr>
                <w:sz w:val="28"/>
                <w:szCs w:val="28"/>
                <w:lang w:eastAsia="ru-RU"/>
              </w:rPr>
              <w:tab/>
            </w:r>
            <w:r w:rsidRPr="00600E32">
              <w:rPr>
                <w:sz w:val="28"/>
                <w:szCs w:val="28"/>
                <w:lang w:eastAsia="ru-RU"/>
              </w:rPr>
              <w:tab/>
            </w:r>
            <w:r w:rsidR="00181F9F" w:rsidRPr="00181F9F">
              <w:rPr>
                <w:sz w:val="28"/>
                <w:szCs w:val="28"/>
                <w:lang w:eastAsia="ru-RU"/>
              </w:rPr>
              <w:t xml:space="preserve"> </w:t>
            </w:r>
            <w:r w:rsidR="00181F9F" w:rsidRPr="00181F9F">
              <w:rPr>
                <w:sz w:val="28"/>
                <w:szCs w:val="28"/>
                <w:lang w:eastAsia="ru-RU"/>
              </w:rPr>
              <w:tab/>
            </w:r>
            <w:r w:rsidR="00181F9F" w:rsidRPr="00181F9F">
              <w:rPr>
                <w:sz w:val="28"/>
                <w:szCs w:val="28"/>
                <w:lang w:eastAsia="ru-RU"/>
              </w:rPr>
              <w:tab/>
            </w:r>
            <w:r w:rsidR="00181F9F" w:rsidRPr="00181F9F">
              <w:rPr>
                <w:sz w:val="28"/>
                <w:szCs w:val="28"/>
                <w:lang w:eastAsia="ru-RU"/>
              </w:rPr>
              <w:tab/>
            </w:r>
            <w:r w:rsidR="00181F9F" w:rsidRPr="00181F9F">
              <w:rPr>
                <w:sz w:val="28"/>
                <w:szCs w:val="28"/>
                <w:lang w:eastAsia="ru-RU"/>
              </w:rPr>
              <w:tab/>
            </w:r>
          </w:p>
          <w:p w14:paraId="51887E02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7C56FA80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</w:t>
            </w:r>
          </w:p>
          <w:p w14:paraId="2FD4F04B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14:paraId="17134763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</w:t>
            </w:r>
          </w:p>
          <w:p w14:paraId="59A66825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14:paraId="5FF642B5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  ___________</w:t>
            </w:r>
          </w:p>
          <w:p w14:paraId="056A0FD8" w14:textId="77777777" w:rsidR="00181F9F" w:rsidRPr="00181F9F" w:rsidRDefault="00181F9F" w:rsidP="00181F9F">
            <w:pPr>
              <w:jc w:val="right"/>
              <w:rPr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</w:t>
            </w:r>
            <w:r w:rsidRPr="00181F9F">
              <w:rPr>
                <w:lang w:eastAsia="ru-RU"/>
              </w:rPr>
              <w:t>(подпись)</w:t>
            </w:r>
          </w:p>
        </w:tc>
      </w:tr>
      <w:tr w:rsidR="00181F9F" w:rsidRPr="00181F9F" w14:paraId="4C4E797E" w14:textId="77777777" w:rsidTr="00E7119F">
        <w:tc>
          <w:tcPr>
            <w:tcW w:w="6521" w:type="dxa"/>
            <w:shd w:val="clear" w:color="auto" w:fill="auto"/>
          </w:tcPr>
          <w:p w14:paraId="7937DA02" w14:textId="06415787" w:rsidR="00181F9F" w:rsidRPr="00181F9F" w:rsidRDefault="00181F9F" w:rsidP="00181F9F">
            <w:pPr>
              <w:ind w:right="-249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14:paraId="6EB37FFA" w14:textId="77777777"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14:paraId="77418065" w14:textId="77777777"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6E79628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D7852ED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14:paraId="2C121222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14:paraId="7997BA20" w14:textId="77777777" w:rsidR="00BD3FB7" w:rsidRDefault="00BD3FB7" w:rsidP="007D0477">
      <w:pPr>
        <w:jc w:val="center"/>
        <w:rPr>
          <w:b/>
          <w:sz w:val="28"/>
          <w:szCs w:val="28"/>
        </w:rPr>
      </w:pPr>
    </w:p>
    <w:p w14:paraId="4864004A" w14:textId="025BD88C" w:rsidR="003B082B" w:rsidRPr="00A468A5" w:rsidRDefault="0027730C" w:rsidP="002773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3B082B" w:rsidRPr="00A468A5">
        <w:rPr>
          <w:b/>
          <w:sz w:val="28"/>
          <w:szCs w:val="28"/>
        </w:rPr>
        <w:t>СОДЕРЖАНИЕ</w:t>
      </w:r>
    </w:p>
    <w:p w14:paraId="3F6BEBA1" w14:textId="77777777" w:rsidR="003B082B" w:rsidRPr="00A468A5" w:rsidRDefault="003B082B" w:rsidP="003B082B">
      <w:pPr>
        <w:jc w:val="center"/>
        <w:rPr>
          <w:sz w:val="28"/>
          <w:szCs w:val="28"/>
        </w:rPr>
      </w:pPr>
    </w:p>
    <w:p w14:paraId="2A3B43AD" w14:textId="77777777"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 w14:paraId="5E350FA4" w14:textId="77777777">
        <w:trPr>
          <w:tblCellSpacing w:w="0" w:type="dxa"/>
        </w:trPr>
        <w:tc>
          <w:tcPr>
            <w:tcW w:w="9006" w:type="dxa"/>
          </w:tcPr>
          <w:p w14:paraId="3EA00290" w14:textId="77777777"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1B8F296E" w14:textId="77777777" w:rsidR="003B082B" w:rsidRPr="00A468A5" w:rsidRDefault="003B082B" w:rsidP="00CF64A5">
            <w:pPr>
              <w:pStyle w:val="af2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 w14:paraId="6A6A14CF" w14:textId="77777777">
        <w:trPr>
          <w:tblCellSpacing w:w="0" w:type="dxa"/>
        </w:trPr>
        <w:tc>
          <w:tcPr>
            <w:tcW w:w="9006" w:type="dxa"/>
          </w:tcPr>
          <w:p w14:paraId="34A5E6A3" w14:textId="77777777"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14:paraId="5B8DCFCF" w14:textId="77777777" w:rsidR="003B082B" w:rsidRPr="00A468A5" w:rsidRDefault="00CF64A5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 w14:paraId="189CFD4E" w14:textId="77777777">
        <w:trPr>
          <w:tblCellSpacing w:w="0" w:type="dxa"/>
        </w:trPr>
        <w:tc>
          <w:tcPr>
            <w:tcW w:w="9006" w:type="dxa"/>
          </w:tcPr>
          <w:p w14:paraId="02AD3686" w14:textId="77777777"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14:paraId="4A1166AE" w14:textId="77777777" w:rsidR="003B082B" w:rsidRPr="00A468A5" w:rsidRDefault="00CC37B1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9C6D49" w:rsidRPr="00A468A5" w14:paraId="1E79AD5F" w14:textId="77777777">
        <w:trPr>
          <w:tblCellSpacing w:w="0" w:type="dxa"/>
        </w:trPr>
        <w:tc>
          <w:tcPr>
            <w:tcW w:w="9006" w:type="dxa"/>
          </w:tcPr>
          <w:p w14:paraId="59AE4684" w14:textId="77777777" w:rsidR="009C6D49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14:paraId="0DD4241A" w14:textId="307AA710" w:rsidR="009C6D49" w:rsidRPr="00A468A5" w:rsidRDefault="00E00F87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3B082B" w:rsidRPr="00A468A5" w14:paraId="27F3DD6E" w14:textId="77777777">
        <w:trPr>
          <w:tblCellSpacing w:w="0" w:type="dxa"/>
        </w:trPr>
        <w:tc>
          <w:tcPr>
            <w:tcW w:w="9006" w:type="dxa"/>
          </w:tcPr>
          <w:p w14:paraId="3CFCEAA1" w14:textId="77777777" w:rsidR="003B082B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14:paraId="4DC20984" w14:textId="099D1C00" w:rsidR="003B082B" w:rsidRPr="000F2DC0" w:rsidRDefault="00E00F87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3B082B" w:rsidRPr="00A468A5" w14:paraId="4B4D2C38" w14:textId="77777777">
        <w:trPr>
          <w:tblCellSpacing w:w="0" w:type="dxa"/>
        </w:trPr>
        <w:tc>
          <w:tcPr>
            <w:tcW w:w="9006" w:type="dxa"/>
          </w:tcPr>
          <w:p w14:paraId="51827B95" w14:textId="77777777" w:rsidR="003B082B" w:rsidRPr="00A468A5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14:paraId="15CBECEE" w14:textId="4545CAC6" w:rsidR="003B082B" w:rsidRPr="000F2DC0" w:rsidRDefault="000E0CB0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264B68">
              <w:rPr>
                <w:color w:val="000000"/>
                <w:sz w:val="28"/>
                <w:szCs w:val="28"/>
              </w:rPr>
              <w:t>7</w:t>
            </w:r>
          </w:p>
        </w:tc>
      </w:tr>
      <w:tr w:rsidR="00AF2DAA" w:rsidRPr="00A468A5" w14:paraId="507EAEC3" w14:textId="77777777">
        <w:trPr>
          <w:tblCellSpacing w:w="0" w:type="dxa"/>
        </w:trPr>
        <w:tc>
          <w:tcPr>
            <w:tcW w:w="9006" w:type="dxa"/>
          </w:tcPr>
          <w:p w14:paraId="6AA63E4D" w14:textId="77777777" w:rsidR="00AF2DAA" w:rsidRPr="00A468A5" w:rsidRDefault="00AE1CFD" w:rsidP="00AE1CFD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 </w:t>
            </w:r>
            <w:r w:rsidR="00AF2DAA" w:rsidRPr="00A468A5">
              <w:rPr>
                <w:color w:val="000000"/>
                <w:sz w:val="28"/>
                <w:szCs w:val="28"/>
              </w:rPr>
              <w:t>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14:paraId="06B107A3" w14:textId="53A18809" w:rsidR="00AF2DAA" w:rsidRPr="000F2DC0" w:rsidRDefault="000E0CB0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64B68">
              <w:rPr>
                <w:color w:val="000000"/>
                <w:sz w:val="28"/>
                <w:szCs w:val="28"/>
              </w:rPr>
              <w:t>4</w:t>
            </w:r>
          </w:p>
        </w:tc>
      </w:tr>
      <w:tr w:rsidR="00603991" w:rsidRPr="00740764" w14:paraId="45352F55" w14:textId="77777777">
        <w:trPr>
          <w:trHeight w:val="838"/>
          <w:tblCellSpacing w:w="0" w:type="dxa"/>
        </w:trPr>
        <w:tc>
          <w:tcPr>
            <w:tcW w:w="9006" w:type="dxa"/>
          </w:tcPr>
          <w:p w14:paraId="270351AC" w14:textId="77777777" w:rsidR="00603991" w:rsidRPr="00A468A5" w:rsidRDefault="00AE1CF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14:paraId="4560FD5D" w14:textId="77777777" w:rsidR="00603991" w:rsidRPr="00A468A5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34E4B65F" w14:textId="5ADEAA1F" w:rsidR="00603991" w:rsidRPr="000F2DC0" w:rsidRDefault="000E0CB0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64B68">
              <w:rPr>
                <w:color w:val="000000"/>
                <w:sz w:val="28"/>
                <w:szCs w:val="28"/>
              </w:rPr>
              <w:t>7</w:t>
            </w:r>
          </w:p>
        </w:tc>
      </w:tr>
    </w:tbl>
    <w:p w14:paraId="24659B09" w14:textId="77777777"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68F962DC" w14:textId="77777777" w:rsidR="003B082B" w:rsidRPr="00D24A4E" w:rsidRDefault="004D5BBA" w:rsidP="0082386C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F96FC1" w:rsidRPr="004D5BBA">
        <w:rPr>
          <w:sz w:val="28"/>
          <w:szCs w:val="28"/>
        </w:rPr>
        <w:t xml:space="preserve"> </w:t>
      </w:r>
      <w:r w:rsidR="00740764" w:rsidRPr="00D24A4E">
        <w:rPr>
          <w:b/>
          <w:caps/>
          <w:sz w:val="28"/>
          <w:szCs w:val="28"/>
        </w:rPr>
        <w:t xml:space="preserve">1. паспорт </w:t>
      </w:r>
      <w:r w:rsidR="003B082B" w:rsidRPr="00D24A4E">
        <w:rPr>
          <w:b/>
          <w:caps/>
          <w:sz w:val="28"/>
          <w:szCs w:val="28"/>
        </w:rPr>
        <w:t>ПРО</w:t>
      </w:r>
      <w:r w:rsidR="00740764" w:rsidRPr="00D24A4E">
        <w:rPr>
          <w:b/>
          <w:caps/>
          <w:sz w:val="28"/>
          <w:szCs w:val="28"/>
        </w:rPr>
        <w:t xml:space="preserve">ГРАММЫ </w:t>
      </w:r>
      <w:r w:rsidR="008D316F" w:rsidRPr="00D24A4E">
        <w:rPr>
          <w:b/>
          <w:caps/>
          <w:sz w:val="28"/>
          <w:szCs w:val="28"/>
        </w:rPr>
        <w:t>ПРОФЕССИОНАЛЬНОГО МОДУЛЯ</w:t>
      </w:r>
    </w:p>
    <w:p w14:paraId="425293C6" w14:textId="77777777"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39642F3C" w14:textId="681146C5" w:rsidR="00E7168E" w:rsidRDefault="00AE1CFD" w:rsidP="00E71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E1CFD">
        <w:rPr>
          <w:b/>
          <w:sz w:val="28"/>
          <w:szCs w:val="28"/>
        </w:rPr>
        <w:t>ПМ 0</w:t>
      </w:r>
      <w:r w:rsidR="00B51CDE">
        <w:rPr>
          <w:b/>
          <w:sz w:val="28"/>
          <w:szCs w:val="28"/>
        </w:rPr>
        <w:t>4</w:t>
      </w:r>
      <w:r w:rsidRPr="00AE1CFD">
        <w:rPr>
          <w:b/>
          <w:sz w:val="28"/>
          <w:szCs w:val="28"/>
        </w:rPr>
        <w:t xml:space="preserve">. </w:t>
      </w:r>
      <w:r w:rsidR="00E7168E" w:rsidRPr="00E7168E">
        <w:rPr>
          <w:b/>
          <w:sz w:val="28"/>
          <w:szCs w:val="28"/>
        </w:rPr>
        <w:t xml:space="preserve">СОПРОВОЖДЕНИЕ И ОБСЛУЖИВАНИЕ ПРОГРАММНОГО </w:t>
      </w:r>
      <w:r w:rsidR="00E7168E">
        <w:rPr>
          <w:b/>
          <w:sz w:val="28"/>
          <w:szCs w:val="28"/>
        </w:rPr>
        <w:t xml:space="preserve"> </w:t>
      </w:r>
    </w:p>
    <w:p w14:paraId="7E780197" w14:textId="5374F0DB" w:rsidR="003B082B" w:rsidRPr="00D24A4E" w:rsidRDefault="00E7168E" w:rsidP="00E71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  <w:r w:rsidRPr="00E7168E">
        <w:rPr>
          <w:b/>
          <w:sz w:val="28"/>
          <w:szCs w:val="28"/>
        </w:rPr>
        <w:t>ОБЕСЕЧЕНИЯ  КОМПЬЮТЕРНЫХ СИСТЕМ</w:t>
      </w:r>
    </w:p>
    <w:p w14:paraId="5CE1FAC2" w14:textId="77777777"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24A4E">
        <w:rPr>
          <w:b/>
          <w:sz w:val="28"/>
          <w:szCs w:val="28"/>
        </w:rPr>
        <w:t>1.1. Область применения программы</w:t>
      </w:r>
    </w:p>
    <w:p w14:paraId="645DDCE2" w14:textId="77777777" w:rsidR="003B082B" w:rsidRPr="00D24A4E" w:rsidRDefault="003B082B" w:rsidP="003B082B">
      <w:pPr>
        <w:ind w:firstLine="737"/>
        <w:jc w:val="both"/>
        <w:rPr>
          <w:sz w:val="20"/>
          <w:szCs w:val="28"/>
        </w:rPr>
      </w:pPr>
    </w:p>
    <w:p w14:paraId="7FEFC654" w14:textId="13AB3B67" w:rsidR="003B082B" w:rsidRPr="00D24A4E" w:rsidRDefault="003B082B" w:rsidP="009D1C5D">
      <w:pPr>
        <w:ind w:firstLine="737"/>
        <w:jc w:val="both"/>
        <w:rPr>
          <w:i/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>профессионального модуля</w:t>
      </w:r>
      <w:r w:rsidRPr="00D24A4E">
        <w:rPr>
          <w:sz w:val="28"/>
          <w:szCs w:val="28"/>
        </w:rPr>
        <w:t xml:space="preserve"> (далее программа </w:t>
      </w:r>
      <w:r w:rsidR="008A1684" w:rsidRPr="00D24A4E">
        <w:rPr>
          <w:sz w:val="28"/>
          <w:szCs w:val="28"/>
        </w:rPr>
        <w:t>ПМ</w:t>
      </w:r>
      <w:r w:rsidRPr="00D24A4E">
        <w:rPr>
          <w:sz w:val="28"/>
          <w:szCs w:val="28"/>
        </w:rPr>
        <w:t xml:space="preserve">) – является частью </w:t>
      </w:r>
      <w:r w:rsidR="009D1C5D" w:rsidRPr="009D1C5D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9D1C5D">
        <w:rPr>
          <w:sz w:val="28"/>
          <w:szCs w:val="28"/>
        </w:rPr>
        <w:t xml:space="preserve"> </w:t>
      </w:r>
      <w:r w:rsidR="00A227CD" w:rsidRPr="0078677D">
        <w:rPr>
          <w:bCs/>
          <w:sz w:val="28"/>
          <w:szCs w:val="28"/>
        </w:rPr>
        <w:t>Г</w:t>
      </w:r>
      <w:r w:rsidR="00450F91">
        <w:rPr>
          <w:bCs/>
          <w:sz w:val="28"/>
          <w:szCs w:val="28"/>
        </w:rPr>
        <w:t>А</w:t>
      </w:r>
      <w:r w:rsidR="007B62C0" w:rsidRPr="0078677D">
        <w:rPr>
          <w:bCs/>
          <w:sz w:val="28"/>
          <w:szCs w:val="28"/>
        </w:rPr>
        <w:t xml:space="preserve"> П</w:t>
      </w:r>
      <w:r w:rsidR="00A227CD" w:rsidRPr="0078677D">
        <w:rPr>
          <w:bCs/>
          <w:sz w:val="28"/>
          <w:szCs w:val="28"/>
        </w:rPr>
        <w:t xml:space="preserve">ОУ </w:t>
      </w:r>
      <w:r w:rsidR="007B62C0" w:rsidRPr="0078677D">
        <w:rPr>
          <w:bCs/>
          <w:sz w:val="28"/>
          <w:szCs w:val="28"/>
        </w:rPr>
        <w:t>КК</w:t>
      </w:r>
      <w:r w:rsidR="00A227CD" w:rsidRPr="00D24A4E">
        <w:rPr>
          <w:bCs/>
          <w:sz w:val="28"/>
          <w:szCs w:val="28"/>
        </w:rPr>
        <w:t xml:space="preserve"> КГТК </w:t>
      </w:r>
      <w:r w:rsidR="00AF2DAA" w:rsidRPr="00D24A4E">
        <w:rPr>
          <w:sz w:val="28"/>
          <w:szCs w:val="28"/>
        </w:rPr>
        <w:t xml:space="preserve"> </w:t>
      </w:r>
      <w:r w:rsidRPr="00D24A4E">
        <w:rPr>
          <w:sz w:val="28"/>
          <w:szCs w:val="28"/>
        </w:rPr>
        <w:t xml:space="preserve"> по специальности СПО </w:t>
      </w:r>
      <w:r w:rsidR="00E7168E" w:rsidRPr="00E7168E">
        <w:rPr>
          <w:sz w:val="28"/>
          <w:szCs w:val="28"/>
        </w:rPr>
        <w:t xml:space="preserve">09.02.07 «Информационные системы и программирование </w:t>
      </w:r>
      <w:r w:rsidR="008A1684" w:rsidRPr="00D24A4E">
        <w:rPr>
          <w:sz w:val="28"/>
          <w:szCs w:val="28"/>
        </w:rPr>
        <w:t>базового/ уровня подготовки</w:t>
      </w:r>
      <w:r w:rsidR="00BB7E10" w:rsidRPr="00D24A4E">
        <w:rPr>
          <w:sz w:val="28"/>
          <w:szCs w:val="28"/>
        </w:rPr>
        <w:t>, разработанной в соответствии с ФГОС СПО третьего поколения</w:t>
      </w:r>
      <w:r w:rsidR="008D6CD9">
        <w:rPr>
          <w:sz w:val="28"/>
          <w:szCs w:val="28"/>
        </w:rPr>
        <w:t>.</w:t>
      </w:r>
    </w:p>
    <w:p w14:paraId="2C988ADD" w14:textId="77777777" w:rsidR="003B082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 xml:space="preserve">профессионального модуля </w:t>
      </w:r>
      <w:r w:rsidRPr="00D24A4E">
        <w:rPr>
          <w:sz w:val="28"/>
          <w:szCs w:val="28"/>
        </w:rPr>
        <w:t>может быть использована</w:t>
      </w:r>
      <w:r w:rsidRPr="00D24A4E">
        <w:rPr>
          <w:b/>
          <w:sz w:val="28"/>
          <w:szCs w:val="28"/>
        </w:rPr>
        <w:t xml:space="preserve"> </w:t>
      </w:r>
      <w:r w:rsidR="00D24A4E" w:rsidRPr="00D24A4E">
        <w:rPr>
          <w:sz w:val="28"/>
          <w:szCs w:val="28"/>
        </w:rPr>
        <w:t>в</w:t>
      </w:r>
      <w:r w:rsidR="00D24A4E">
        <w:rPr>
          <w:sz w:val="28"/>
          <w:szCs w:val="28"/>
        </w:rPr>
        <w:t xml:space="preserve"> профессиональной подготовке работников в области разработки программного обеспечения при наличии среднего общего образования. Опыт работы не требуется.</w:t>
      </w:r>
    </w:p>
    <w:p w14:paraId="73140DFC" w14:textId="77777777" w:rsidR="007B62C0" w:rsidRPr="004D5BBA" w:rsidRDefault="007B62C0" w:rsidP="007B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</w:t>
      </w:r>
      <w:r w:rsidRPr="004D5BBA">
        <w:rPr>
          <w:sz w:val="28"/>
          <w:szCs w:val="28"/>
        </w:rPr>
        <w:t xml:space="preserve"> </w:t>
      </w:r>
      <w:r w:rsidRPr="009A15BB">
        <w:rPr>
          <w:i/>
          <w:sz w:val="28"/>
          <w:szCs w:val="28"/>
        </w:rPr>
        <w:t>очной, заочной, заочной с элементами дистанционных образовательных технологий (ДОТ)) формам  обучения</w:t>
      </w:r>
      <w:r>
        <w:rPr>
          <w:sz w:val="28"/>
          <w:szCs w:val="28"/>
        </w:rPr>
        <w:t>.</w:t>
      </w:r>
    </w:p>
    <w:p w14:paraId="6369643F" w14:textId="77777777" w:rsidR="003B082B" w:rsidRPr="007C719F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  <w:highlight w:val="yellow"/>
        </w:rPr>
      </w:pPr>
    </w:p>
    <w:p w14:paraId="5D37ADB6" w14:textId="77777777" w:rsidR="00D56A6D" w:rsidRPr="00D24A4E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b/>
          <w:sz w:val="28"/>
          <w:szCs w:val="28"/>
        </w:rPr>
        <w:t>1.</w:t>
      </w:r>
      <w:r w:rsidR="008A1684" w:rsidRPr="00D24A4E">
        <w:rPr>
          <w:b/>
          <w:sz w:val="28"/>
          <w:szCs w:val="28"/>
        </w:rPr>
        <w:t>2</w:t>
      </w:r>
      <w:r w:rsidRPr="00D24A4E">
        <w:rPr>
          <w:b/>
          <w:sz w:val="28"/>
          <w:szCs w:val="28"/>
        </w:rPr>
        <w:t xml:space="preserve">. Цели и задачи </w:t>
      </w:r>
      <w:r w:rsidR="008D316F" w:rsidRPr="00D24A4E">
        <w:rPr>
          <w:b/>
          <w:sz w:val="28"/>
          <w:szCs w:val="28"/>
        </w:rPr>
        <w:t>модуля</w:t>
      </w:r>
      <w:r w:rsidRPr="00D24A4E">
        <w:rPr>
          <w:b/>
          <w:sz w:val="28"/>
          <w:szCs w:val="28"/>
        </w:rPr>
        <w:t xml:space="preserve"> – требования к результатам освоения</w:t>
      </w:r>
      <w:r w:rsidR="008D316F" w:rsidRPr="00D24A4E">
        <w:rPr>
          <w:b/>
          <w:sz w:val="28"/>
          <w:szCs w:val="28"/>
        </w:rPr>
        <w:t xml:space="preserve"> модуля</w:t>
      </w:r>
      <w:r w:rsidRPr="00D24A4E">
        <w:rPr>
          <w:b/>
          <w:sz w:val="28"/>
          <w:szCs w:val="28"/>
        </w:rPr>
        <w:t>:</w:t>
      </w:r>
    </w:p>
    <w:p w14:paraId="3C0FFD61" w14:textId="77777777" w:rsidR="00896BF6" w:rsidRPr="00D24A4E" w:rsidRDefault="00896BF6" w:rsidP="00896BF6">
      <w:pPr>
        <w:ind w:firstLine="600"/>
        <w:rPr>
          <w:sz w:val="28"/>
          <w:szCs w:val="28"/>
          <w:u w:val="single"/>
        </w:rPr>
      </w:pPr>
      <w:r w:rsidRPr="00D24A4E">
        <w:rPr>
          <w:sz w:val="28"/>
          <w:szCs w:val="28"/>
          <w:u w:val="single"/>
        </w:rPr>
        <w:t xml:space="preserve">Базовая часть </w:t>
      </w:r>
    </w:p>
    <w:p w14:paraId="4C78390C" w14:textId="77777777" w:rsidR="00D24A4E" w:rsidRDefault="008A1684" w:rsidP="00D24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3B314DC9" w14:textId="77777777" w:rsidR="008A1684" w:rsidRPr="005A4B16" w:rsidRDefault="008A1684" w:rsidP="008A1684">
      <w:pPr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иметь практический опыт:</w:t>
      </w:r>
    </w:p>
    <w:p w14:paraId="40A434A1" w14:textId="225F4FDA" w:rsidR="00E7168E" w:rsidRPr="00E7168E" w:rsidRDefault="00E7168E" w:rsidP="00047BA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168E">
        <w:rPr>
          <w:sz w:val="28"/>
          <w:szCs w:val="28"/>
        </w:rPr>
        <w:t xml:space="preserve"> настройке отдельных компонентов программного обеспечения компьютерных систем; выполнении отдельных видов работ на этапе</w:t>
      </w:r>
    </w:p>
    <w:p w14:paraId="4E10C773" w14:textId="3AE3FA79" w:rsidR="005A4B16" w:rsidRPr="005A4B16" w:rsidRDefault="00E7168E" w:rsidP="00047BA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7168E">
        <w:rPr>
          <w:sz w:val="28"/>
          <w:szCs w:val="28"/>
        </w:rPr>
        <w:t xml:space="preserve">поддержки программного обеспечения компьютерной системы </w:t>
      </w:r>
      <w:r w:rsidR="005A4B16" w:rsidRPr="005A4B16">
        <w:rPr>
          <w:sz w:val="28"/>
          <w:szCs w:val="28"/>
        </w:rPr>
        <w:t>базы данных;</w:t>
      </w:r>
    </w:p>
    <w:p w14:paraId="74C07106" w14:textId="77777777" w:rsidR="008A1684" w:rsidRPr="005A4B16" w:rsidRDefault="005A4B16" w:rsidP="00047BA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4B16">
        <w:rPr>
          <w:sz w:val="28"/>
          <w:szCs w:val="28"/>
        </w:rPr>
        <w:t>использования стандартных методов защиты объектов базы данных;</w:t>
      </w:r>
    </w:p>
    <w:p w14:paraId="15BCE2C0" w14:textId="77777777" w:rsidR="00D56A6D" w:rsidRPr="005A4B16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уметь:</w:t>
      </w:r>
    </w:p>
    <w:p w14:paraId="5BC833C4" w14:textId="77777777" w:rsidR="00E7168E" w:rsidRPr="00E7168E" w:rsidRDefault="00E7168E" w:rsidP="00047BA3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7168E">
        <w:rPr>
          <w:sz w:val="28"/>
          <w:szCs w:val="28"/>
        </w:rPr>
        <w:t>подбирать и настраивать конфигурацию программного обеспечения компьютерных систем; использовать методы защиты программного</w:t>
      </w:r>
    </w:p>
    <w:p w14:paraId="35944AEE" w14:textId="776DD732" w:rsidR="00E7168E" w:rsidRPr="00E7168E" w:rsidRDefault="00E7168E" w:rsidP="00047BA3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7168E">
        <w:rPr>
          <w:sz w:val="28"/>
          <w:szCs w:val="28"/>
        </w:rPr>
        <w:t xml:space="preserve">обеспечения компьютерных систем; проводить инсталляцию программного обеспечения компьютерных систем; производить настройку отдельных компонентов программного обеспечения компьютерных систем; анализировать риски и характеристики </w:t>
      </w:r>
      <w:r w:rsidR="00B51CDE" w:rsidRPr="00E7168E">
        <w:rPr>
          <w:sz w:val="28"/>
          <w:szCs w:val="28"/>
        </w:rPr>
        <w:t>качества программного</w:t>
      </w:r>
      <w:r w:rsidRPr="00E7168E">
        <w:rPr>
          <w:sz w:val="28"/>
          <w:szCs w:val="28"/>
        </w:rPr>
        <w:t xml:space="preserve"> обеспечения</w:t>
      </w:r>
    </w:p>
    <w:p w14:paraId="380B0D8B" w14:textId="73699C0B" w:rsidR="00D56A6D" w:rsidRPr="005A4B16" w:rsidRDefault="00D56A6D" w:rsidP="00E71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знать:</w:t>
      </w:r>
    </w:p>
    <w:p w14:paraId="1B448BEB" w14:textId="77777777" w:rsidR="00E7168E" w:rsidRPr="00E7168E" w:rsidRDefault="00E7168E" w:rsidP="00047BA3">
      <w:pPr>
        <w:pStyle w:val="afe"/>
        <w:numPr>
          <w:ilvl w:val="0"/>
          <w:numId w:val="8"/>
        </w:numPr>
        <w:jc w:val="both"/>
        <w:rPr>
          <w:sz w:val="28"/>
          <w:szCs w:val="28"/>
        </w:rPr>
      </w:pPr>
      <w:r w:rsidRPr="00E7168E">
        <w:rPr>
          <w:sz w:val="28"/>
          <w:szCs w:val="28"/>
        </w:rPr>
        <w:t>основные методы и средства эффективного анализа функционирования программного обеспечения; основные виды работ на этапе сопровождения программного обеспечения; основные принципы контроля конфигурации и поддержки целостности конфигурации программного обеспечения; средства защиты программного обеспечения в компьютерных системах</w:t>
      </w:r>
    </w:p>
    <w:p w14:paraId="267545A9" w14:textId="77777777" w:rsidR="00E7168E" w:rsidRDefault="00E7168E" w:rsidP="00896BF6">
      <w:pPr>
        <w:ind w:firstLine="480"/>
        <w:rPr>
          <w:sz w:val="28"/>
          <w:szCs w:val="28"/>
          <w:u w:val="single"/>
        </w:rPr>
      </w:pPr>
    </w:p>
    <w:p w14:paraId="11DB52D3" w14:textId="5391D211" w:rsidR="00896BF6" w:rsidRDefault="00896BF6" w:rsidP="00896BF6">
      <w:pPr>
        <w:ind w:firstLine="480"/>
        <w:rPr>
          <w:sz w:val="28"/>
          <w:szCs w:val="28"/>
          <w:u w:val="single"/>
        </w:rPr>
      </w:pPr>
      <w:r w:rsidRPr="00AE5F02">
        <w:rPr>
          <w:sz w:val="28"/>
          <w:szCs w:val="28"/>
          <w:u w:val="single"/>
        </w:rPr>
        <w:t>Вариативн</w:t>
      </w:r>
      <w:r w:rsidR="00B51CDE">
        <w:rPr>
          <w:sz w:val="28"/>
          <w:szCs w:val="28"/>
          <w:u w:val="single"/>
        </w:rPr>
        <w:t>ой</w:t>
      </w:r>
      <w:r w:rsidRPr="00AE5F02">
        <w:rPr>
          <w:sz w:val="28"/>
          <w:szCs w:val="28"/>
          <w:u w:val="single"/>
        </w:rPr>
        <w:t xml:space="preserve"> част</w:t>
      </w:r>
      <w:r w:rsidR="00B51CDE">
        <w:rPr>
          <w:sz w:val="28"/>
          <w:szCs w:val="28"/>
          <w:u w:val="single"/>
        </w:rPr>
        <w:t>и нет</w:t>
      </w:r>
      <w:r w:rsidRPr="00AE5F02">
        <w:rPr>
          <w:sz w:val="28"/>
          <w:szCs w:val="28"/>
          <w:u w:val="single"/>
        </w:rPr>
        <w:t xml:space="preserve"> </w:t>
      </w:r>
    </w:p>
    <w:p w14:paraId="5A90837B" w14:textId="77777777" w:rsidR="00E7168E" w:rsidRPr="00AE5F02" w:rsidRDefault="00E7168E" w:rsidP="00896BF6">
      <w:pPr>
        <w:ind w:firstLine="480"/>
        <w:rPr>
          <w:sz w:val="28"/>
          <w:szCs w:val="28"/>
          <w:u w:val="single"/>
        </w:rPr>
      </w:pPr>
    </w:p>
    <w:p w14:paraId="0385BB2F" w14:textId="1C34B15E" w:rsidR="0036096E" w:rsidRDefault="007153D9" w:rsidP="00B51C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A236E">
        <w:rPr>
          <w:color w:val="000000"/>
          <w:sz w:val="28"/>
          <w:szCs w:val="28"/>
        </w:rPr>
        <w:tab/>
      </w:r>
    </w:p>
    <w:p w14:paraId="20CB0ACB" w14:textId="77777777" w:rsidR="00B51CDE" w:rsidRDefault="00B51CDE" w:rsidP="00B51C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14:paraId="4D404D5E" w14:textId="77777777" w:rsidR="00B51CDE" w:rsidRDefault="00B51CDE" w:rsidP="00B51C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14:paraId="06386A2E" w14:textId="77777777" w:rsidR="00B51CDE" w:rsidRPr="007C719F" w:rsidRDefault="00B51CDE" w:rsidP="00B51C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14:paraId="3C6AA815" w14:textId="77777777" w:rsidR="006248A6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34F6F">
        <w:rPr>
          <w:rStyle w:val="FontStyle72"/>
          <w:sz w:val="28"/>
          <w:szCs w:val="28"/>
        </w:rPr>
        <w:t>1.</w:t>
      </w:r>
      <w:r w:rsidR="0048375C" w:rsidRPr="00634F6F">
        <w:rPr>
          <w:b/>
          <w:bCs/>
          <w:sz w:val="28"/>
          <w:szCs w:val="28"/>
        </w:rPr>
        <w:t>3</w:t>
      </w:r>
      <w:r w:rsidRPr="00634F6F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48375C" w:rsidRPr="00634F6F">
        <w:rPr>
          <w:b/>
          <w:bCs/>
          <w:sz w:val="28"/>
          <w:szCs w:val="28"/>
        </w:rPr>
        <w:t>профессионального модуля</w:t>
      </w:r>
    </w:p>
    <w:p w14:paraId="2E9979DE" w14:textId="77777777" w:rsidR="00E7168E" w:rsidRPr="00634F6F" w:rsidRDefault="00E7168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62BEF555" w14:textId="77777777" w:rsidR="006248A6" w:rsidRPr="00634F6F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48A6" w:rsidRPr="00AC6723" w14:paraId="2B824FE0" w14:textId="77777777">
        <w:tc>
          <w:tcPr>
            <w:tcW w:w="6912" w:type="dxa"/>
          </w:tcPr>
          <w:p w14:paraId="52D6B790" w14:textId="77777777" w:rsidR="006248A6" w:rsidRPr="00AC6723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6723">
              <w:rPr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124CE88E" w14:textId="77777777" w:rsidR="006248A6" w:rsidRPr="00AC6723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6723">
              <w:rPr>
                <w:b/>
                <w:sz w:val="28"/>
                <w:szCs w:val="28"/>
              </w:rPr>
              <w:t>Объем часов</w:t>
            </w:r>
          </w:p>
        </w:tc>
      </w:tr>
      <w:tr w:rsidR="006248A6" w:rsidRPr="00AC6723" w14:paraId="2E469D96" w14:textId="77777777">
        <w:tc>
          <w:tcPr>
            <w:tcW w:w="6912" w:type="dxa"/>
          </w:tcPr>
          <w:p w14:paraId="413F185F" w14:textId="77777777" w:rsidR="006248A6" w:rsidRPr="00AC6723" w:rsidRDefault="006248A6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C6723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C96BFBE" w14:textId="76F81EFF" w:rsidR="006248A6" w:rsidRPr="00AC6723" w:rsidRDefault="00E7168E" w:rsidP="00634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C6723">
              <w:rPr>
                <w:sz w:val="28"/>
                <w:szCs w:val="28"/>
              </w:rPr>
              <w:t>2</w:t>
            </w:r>
            <w:r w:rsidR="00B51CDE">
              <w:rPr>
                <w:sz w:val="28"/>
                <w:szCs w:val="28"/>
              </w:rPr>
              <w:t>02</w:t>
            </w:r>
          </w:p>
        </w:tc>
      </w:tr>
      <w:tr w:rsidR="006248A6" w:rsidRPr="00AC6723" w14:paraId="1034EF39" w14:textId="77777777">
        <w:tc>
          <w:tcPr>
            <w:tcW w:w="6912" w:type="dxa"/>
          </w:tcPr>
          <w:p w14:paraId="66185ADB" w14:textId="77777777" w:rsidR="006248A6" w:rsidRPr="00AC6723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C6723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4F627BD1" w14:textId="0DFDEA3C" w:rsidR="006248A6" w:rsidRPr="00AC6723" w:rsidRDefault="00E7168E" w:rsidP="00E71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C6723">
              <w:rPr>
                <w:sz w:val="28"/>
                <w:szCs w:val="28"/>
              </w:rPr>
              <w:t>1</w:t>
            </w:r>
            <w:r w:rsidR="00B51CDE">
              <w:rPr>
                <w:sz w:val="28"/>
                <w:szCs w:val="28"/>
              </w:rPr>
              <w:t>2</w:t>
            </w:r>
            <w:r w:rsidRPr="00AC6723">
              <w:rPr>
                <w:sz w:val="28"/>
                <w:szCs w:val="28"/>
              </w:rPr>
              <w:t>0</w:t>
            </w:r>
          </w:p>
        </w:tc>
      </w:tr>
      <w:tr w:rsidR="00B51CDE" w:rsidRPr="00AC6723" w14:paraId="2AC436CE" w14:textId="77777777">
        <w:tc>
          <w:tcPr>
            <w:tcW w:w="6912" w:type="dxa"/>
          </w:tcPr>
          <w:p w14:paraId="1244E6B4" w14:textId="170C6BAE" w:rsidR="00B51CDE" w:rsidRPr="00AC6723" w:rsidRDefault="00B51CDE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3174" w:type="dxa"/>
          </w:tcPr>
          <w:p w14:paraId="78533279" w14:textId="525D42BD" w:rsidR="00B51CDE" w:rsidRPr="00AC6723" w:rsidRDefault="00B51CDE" w:rsidP="00E71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248A6" w:rsidRPr="00AC6723" w14:paraId="760C28C8" w14:textId="77777777">
        <w:tc>
          <w:tcPr>
            <w:tcW w:w="6912" w:type="dxa"/>
          </w:tcPr>
          <w:p w14:paraId="59CA1F91" w14:textId="77777777" w:rsidR="006248A6" w:rsidRPr="00AC6723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C6723">
              <w:rPr>
                <w:sz w:val="28"/>
                <w:szCs w:val="28"/>
              </w:rPr>
              <w:t>Курсовая работа/проект</w:t>
            </w:r>
          </w:p>
        </w:tc>
        <w:tc>
          <w:tcPr>
            <w:tcW w:w="3174" w:type="dxa"/>
          </w:tcPr>
          <w:p w14:paraId="3A29F0EB" w14:textId="77777777" w:rsidR="006248A6" w:rsidRPr="00AC6723" w:rsidRDefault="00634F6F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C6723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256317" w:rsidRPr="00AC6723" w14:paraId="4BB08F8D" w14:textId="77777777">
        <w:tc>
          <w:tcPr>
            <w:tcW w:w="6912" w:type="dxa"/>
          </w:tcPr>
          <w:p w14:paraId="4B857073" w14:textId="77777777" w:rsidR="00256317" w:rsidRPr="00AC6723" w:rsidRDefault="002563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C6723">
              <w:rPr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14:paraId="5937C5EA" w14:textId="15F48B95" w:rsidR="00256317" w:rsidRPr="00AC6723" w:rsidRDefault="00E7168E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C6723">
              <w:rPr>
                <w:sz w:val="28"/>
                <w:szCs w:val="28"/>
              </w:rPr>
              <w:t>36</w:t>
            </w:r>
          </w:p>
        </w:tc>
      </w:tr>
      <w:tr w:rsidR="00132217" w:rsidRPr="00AC6723" w14:paraId="54A2942A" w14:textId="77777777">
        <w:tc>
          <w:tcPr>
            <w:tcW w:w="6912" w:type="dxa"/>
          </w:tcPr>
          <w:p w14:paraId="4F80037E" w14:textId="77777777" w:rsidR="00132217" w:rsidRPr="00AC6723" w:rsidRDefault="001322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AC6723">
              <w:rPr>
                <w:bCs/>
                <w:caps/>
                <w:sz w:val="28"/>
                <w:szCs w:val="28"/>
              </w:rPr>
              <w:t>п</w:t>
            </w:r>
            <w:r w:rsidRPr="00AC6723">
              <w:rPr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174" w:type="dxa"/>
          </w:tcPr>
          <w:p w14:paraId="7D12C87E" w14:textId="5B8B5609" w:rsidR="00132217" w:rsidRPr="00AC6723" w:rsidRDefault="00B51CDE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256317" w:rsidRPr="00AC6723" w14:paraId="5C0D0A3B" w14:textId="77777777">
        <w:tc>
          <w:tcPr>
            <w:tcW w:w="6912" w:type="dxa"/>
          </w:tcPr>
          <w:p w14:paraId="31F12A83" w14:textId="77777777" w:rsidR="00256317" w:rsidRPr="00AC6723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C6723">
              <w:rPr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14:paraId="02276B1A" w14:textId="77777777" w:rsidR="00AC6723" w:rsidRDefault="009D1C5D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  <w:szCs w:val="28"/>
              </w:rPr>
            </w:pPr>
            <w:r w:rsidRPr="00AC6723">
              <w:rPr>
                <w:i/>
                <w:sz w:val="28"/>
                <w:szCs w:val="28"/>
              </w:rPr>
              <w:t xml:space="preserve">Квалификационный </w:t>
            </w:r>
          </w:p>
          <w:p w14:paraId="0BF89F89" w14:textId="0993B22F" w:rsidR="00256317" w:rsidRPr="00AC6723" w:rsidRDefault="009D1C5D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  <w:szCs w:val="28"/>
              </w:rPr>
            </w:pPr>
            <w:r w:rsidRPr="00AC6723">
              <w:rPr>
                <w:i/>
                <w:sz w:val="28"/>
                <w:szCs w:val="28"/>
              </w:rPr>
              <w:t>э</w:t>
            </w:r>
            <w:r w:rsidR="00634F6F" w:rsidRPr="00AC6723">
              <w:rPr>
                <w:i/>
                <w:sz w:val="28"/>
                <w:szCs w:val="28"/>
              </w:rPr>
              <w:t>кзамен</w:t>
            </w:r>
          </w:p>
        </w:tc>
      </w:tr>
    </w:tbl>
    <w:p w14:paraId="7B4E73DD" w14:textId="77777777" w:rsidR="0048375C" w:rsidRPr="003B0093" w:rsidRDefault="00256317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C719F">
        <w:rPr>
          <w:b/>
          <w:sz w:val="28"/>
          <w:szCs w:val="28"/>
          <w:highlight w:val="yellow"/>
        </w:rPr>
        <w:br w:type="page"/>
      </w:r>
      <w:r w:rsidR="00D33206" w:rsidRPr="003B0093">
        <w:rPr>
          <w:b/>
          <w:sz w:val="28"/>
          <w:szCs w:val="28"/>
        </w:rPr>
        <w:t xml:space="preserve">2. </w:t>
      </w:r>
      <w:r w:rsidR="0048375C" w:rsidRPr="003B0093">
        <w:rPr>
          <w:b/>
          <w:sz w:val="28"/>
          <w:szCs w:val="28"/>
        </w:rPr>
        <w:t>РЕЗУЛЬТАТЫ ОСВОЕНИЯ ПРОФЕССИОНАЛЬНОГО МОДУЛЯ</w:t>
      </w:r>
    </w:p>
    <w:p w14:paraId="0BBFDDD9" w14:textId="77777777" w:rsidR="00375A73" w:rsidRPr="003B0093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14:paraId="5AAE8B59" w14:textId="7AD47E88" w:rsidR="00375A73" w:rsidRPr="003B0093" w:rsidRDefault="00375A73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3B0093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3B0093">
        <w:rPr>
          <w:sz w:val="28"/>
          <w:szCs w:val="28"/>
        </w:rPr>
        <w:t>«</w:t>
      </w:r>
      <w:r w:rsidR="00AC6723" w:rsidRPr="00AC6723">
        <w:rPr>
          <w:i/>
          <w:sz w:val="28"/>
          <w:szCs w:val="28"/>
        </w:rPr>
        <w:t>Сопровождение и обслуживание программного обеспечения компьютерных систем</w:t>
      </w:r>
      <w:r w:rsidR="003B0093">
        <w:rPr>
          <w:i/>
          <w:sz w:val="28"/>
          <w:szCs w:val="28"/>
        </w:rPr>
        <w:t>»</w:t>
      </w:r>
      <w:r w:rsidRPr="003B0093">
        <w:rPr>
          <w:sz w:val="28"/>
          <w:szCs w:val="28"/>
        </w:rPr>
        <w:t>, в том числе профессиональными (ПК)</w:t>
      </w:r>
      <w:r w:rsidRPr="003B0093">
        <w:rPr>
          <w:spacing w:val="-6"/>
          <w:sz w:val="28"/>
          <w:szCs w:val="28"/>
        </w:rPr>
        <w:t xml:space="preserve">, указанными в ФГОС  по специальности </w:t>
      </w:r>
      <w:r w:rsidR="003B0093">
        <w:rPr>
          <w:spacing w:val="-6"/>
          <w:sz w:val="28"/>
          <w:szCs w:val="28"/>
        </w:rPr>
        <w:t xml:space="preserve"> </w:t>
      </w:r>
      <w:r w:rsidR="00450F91">
        <w:rPr>
          <w:sz w:val="28"/>
          <w:szCs w:val="28"/>
        </w:rPr>
        <w:t>09.02.0</w:t>
      </w:r>
      <w:r w:rsidR="00AC6723">
        <w:rPr>
          <w:sz w:val="28"/>
          <w:szCs w:val="28"/>
        </w:rPr>
        <w:t>7</w:t>
      </w:r>
      <w:r w:rsidR="003B0093" w:rsidRPr="00D24A4E">
        <w:rPr>
          <w:sz w:val="28"/>
          <w:szCs w:val="28"/>
        </w:rPr>
        <w:t xml:space="preserve"> «</w:t>
      </w:r>
      <w:r w:rsidR="00AC6723" w:rsidRPr="00AC6723">
        <w:rPr>
          <w:sz w:val="28"/>
          <w:szCs w:val="28"/>
        </w:rPr>
        <w:t>Информационные системы и программирование</w:t>
      </w:r>
      <w:r w:rsidR="003B0093" w:rsidRPr="00D24A4E">
        <w:rPr>
          <w:sz w:val="28"/>
          <w:szCs w:val="28"/>
        </w:rPr>
        <w:t>»</w:t>
      </w:r>
      <w:r w:rsidRPr="003B0093">
        <w:rPr>
          <w:spacing w:val="-6"/>
          <w:sz w:val="28"/>
          <w:szCs w:val="28"/>
        </w:rPr>
        <w:t>:</w:t>
      </w:r>
    </w:p>
    <w:p w14:paraId="7524B40A" w14:textId="77777777" w:rsidR="00132217" w:rsidRPr="003B0093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8478"/>
      </w:tblGrid>
      <w:tr w:rsidR="00375A73" w:rsidRPr="00AC6723" w14:paraId="10664483" w14:textId="777777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D441" w14:textId="77777777" w:rsidR="00375A73" w:rsidRPr="00AC6723" w:rsidRDefault="00375A73" w:rsidP="00236D5E">
            <w:pPr>
              <w:widowControl w:val="0"/>
              <w:suppressAutoHyphens/>
              <w:jc w:val="center"/>
              <w:rPr>
                <w:b/>
                <w:sz w:val="28"/>
                <w:szCs w:val="32"/>
              </w:rPr>
            </w:pPr>
            <w:r w:rsidRPr="00AC6723">
              <w:rPr>
                <w:b/>
                <w:sz w:val="28"/>
                <w:szCs w:val="32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A7563" w14:textId="77777777" w:rsidR="00375A73" w:rsidRPr="00AC6723" w:rsidRDefault="00375A73" w:rsidP="00236D5E">
            <w:pPr>
              <w:widowControl w:val="0"/>
              <w:suppressAutoHyphens/>
              <w:jc w:val="center"/>
              <w:rPr>
                <w:b/>
                <w:sz w:val="28"/>
                <w:szCs w:val="32"/>
              </w:rPr>
            </w:pPr>
            <w:r w:rsidRPr="00AC6723">
              <w:rPr>
                <w:b/>
                <w:sz w:val="28"/>
                <w:szCs w:val="32"/>
              </w:rPr>
              <w:t>Наименование результата обучения</w:t>
            </w:r>
          </w:p>
        </w:tc>
      </w:tr>
      <w:tr w:rsidR="00AC6723" w:rsidRPr="00AC6723" w14:paraId="200A58BC" w14:textId="7777777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1EA5" w14:textId="5DDADB0A" w:rsidR="00AC6723" w:rsidRPr="00AC6723" w:rsidRDefault="00AC6723" w:rsidP="00AC6723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 xml:space="preserve">ПК </w:t>
            </w:r>
            <w:r w:rsidR="00642CB1">
              <w:rPr>
                <w:sz w:val="28"/>
                <w:szCs w:val="32"/>
              </w:rPr>
              <w:t>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277D9A" w14:textId="2F689954" w:rsidR="00AC6723" w:rsidRPr="00AC6723" w:rsidRDefault="00AC6723" w:rsidP="00AC6723">
            <w:pPr>
              <w:widowControl w:val="0"/>
              <w:snapToGrid w:val="0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AC6723" w:rsidRPr="00AC6723" w14:paraId="53991ACC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EB54" w14:textId="7B69F67C" w:rsidR="00AC6723" w:rsidRPr="00AC6723" w:rsidRDefault="00AC6723" w:rsidP="00642CB1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 xml:space="preserve">ПК </w:t>
            </w:r>
            <w:r w:rsidR="00642CB1">
              <w:rPr>
                <w:sz w:val="28"/>
                <w:szCs w:val="32"/>
              </w:rPr>
              <w:t>3</w:t>
            </w:r>
            <w:r w:rsidRPr="00AC6723">
              <w:rPr>
                <w:sz w:val="28"/>
                <w:szCs w:val="32"/>
              </w:rPr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22D6DA" w14:textId="53B9BDF8" w:rsidR="00AC6723" w:rsidRPr="00AC6723" w:rsidRDefault="00AC6723" w:rsidP="00AC6723">
            <w:pPr>
              <w:widowControl w:val="0"/>
              <w:snapToGrid w:val="0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>Осуществлять измерения эксплуатационных характеристик программного</w:t>
            </w:r>
          </w:p>
        </w:tc>
      </w:tr>
      <w:tr w:rsidR="00AC6723" w:rsidRPr="00AC6723" w14:paraId="78093D0F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E764" w14:textId="00E868DD" w:rsidR="00AC6723" w:rsidRPr="00AC6723" w:rsidRDefault="00AC6723" w:rsidP="00AC6723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 xml:space="preserve">ПК </w:t>
            </w:r>
            <w:r w:rsidR="00642CB1">
              <w:rPr>
                <w:sz w:val="28"/>
                <w:szCs w:val="32"/>
              </w:rPr>
              <w:t>3</w:t>
            </w:r>
            <w:r w:rsidRPr="00AC6723">
              <w:rPr>
                <w:sz w:val="28"/>
                <w:szCs w:val="32"/>
              </w:rPr>
              <w:t>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AAC309" w14:textId="4C4B3A8B" w:rsidR="00AC6723" w:rsidRPr="00AC6723" w:rsidRDefault="00AC6723" w:rsidP="00AC6723">
            <w:pPr>
              <w:widowControl w:val="0"/>
              <w:snapToGrid w:val="0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>обеспечения компьютерных систем</w:t>
            </w:r>
          </w:p>
        </w:tc>
      </w:tr>
      <w:tr w:rsidR="00AC6723" w:rsidRPr="00AC6723" w14:paraId="1452A1CB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4DFB" w14:textId="04C7C6DD" w:rsidR="00AC6723" w:rsidRPr="00AC6723" w:rsidRDefault="00AC6723" w:rsidP="00AC6723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 xml:space="preserve">ПК </w:t>
            </w:r>
            <w:r w:rsidR="00642CB1">
              <w:rPr>
                <w:sz w:val="28"/>
                <w:szCs w:val="32"/>
              </w:rPr>
              <w:t>3</w:t>
            </w:r>
            <w:r w:rsidRPr="00AC6723">
              <w:rPr>
                <w:sz w:val="28"/>
                <w:szCs w:val="32"/>
              </w:rPr>
              <w:t>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544E74" w14:textId="2DC46CA3" w:rsidR="00AC6723" w:rsidRPr="00AC6723" w:rsidRDefault="00AC6723" w:rsidP="00AC6723">
            <w:pPr>
              <w:widowControl w:val="0"/>
              <w:snapToGrid w:val="0"/>
              <w:jc w:val="both"/>
              <w:rPr>
                <w:sz w:val="28"/>
                <w:szCs w:val="32"/>
              </w:rPr>
            </w:pPr>
            <w:r w:rsidRPr="00AC6723">
              <w:rPr>
                <w:sz w:val="28"/>
                <w:szCs w:val="32"/>
              </w:rPr>
              <w:t>Выполнять работы по модификации отдельных компонент программного</w:t>
            </w:r>
          </w:p>
        </w:tc>
      </w:tr>
    </w:tbl>
    <w:p w14:paraId="4115A091" w14:textId="77777777" w:rsidR="00132217" w:rsidRPr="007C719F" w:rsidRDefault="00132217" w:rsidP="00132217">
      <w:pPr>
        <w:pStyle w:val="Style9"/>
        <w:widowControl/>
        <w:rPr>
          <w:i/>
          <w:spacing w:val="-6"/>
          <w:sz w:val="20"/>
          <w:szCs w:val="28"/>
          <w:highlight w:val="yellow"/>
        </w:rPr>
      </w:pPr>
    </w:p>
    <w:p w14:paraId="093D1E8D" w14:textId="77777777" w:rsidR="0048375C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B657DA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ми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ями (ОК)</w:t>
      </w:r>
      <w:r w:rsidRPr="00B657DA">
        <w:rPr>
          <w:rStyle w:val="FontStyle72"/>
          <w:b w:val="0"/>
          <w:spacing w:val="-8"/>
          <w:sz w:val="28"/>
          <w:szCs w:val="28"/>
        </w:rPr>
        <w:t>: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AC6723" w:rsidRPr="00AC6723" w14:paraId="0AC3CEF1" w14:textId="77777777" w:rsidTr="004524CA">
        <w:trPr>
          <w:trHeight w:val="316"/>
        </w:trPr>
        <w:tc>
          <w:tcPr>
            <w:tcW w:w="1229" w:type="dxa"/>
          </w:tcPr>
          <w:p w14:paraId="0B2B140A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ru-RU"/>
              </w:rPr>
              <w:t>Код</w:t>
            </w:r>
          </w:p>
        </w:tc>
        <w:tc>
          <w:tcPr>
            <w:tcW w:w="8345" w:type="dxa"/>
          </w:tcPr>
          <w:p w14:paraId="0EAC8054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ru-RU"/>
              </w:rPr>
              <w:t>Наименование общих компетенций</w:t>
            </w:r>
          </w:p>
        </w:tc>
      </w:tr>
      <w:tr w:rsidR="00AC6723" w:rsidRPr="00AC6723" w14:paraId="3FD54AF2" w14:textId="77777777" w:rsidTr="004524CA">
        <w:trPr>
          <w:trHeight w:val="505"/>
        </w:trPr>
        <w:tc>
          <w:tcPr>
            <w:tcW w:w="1229" w:type="dxa"/>
          </w:tcPr>
          <w:p w14:paraId="14E69E6A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1.</w:t>
            </w:r>
          </w:p>
        </w:tc>
        <w:tc>
          <w:tcPr>
            <w:tcW w:w="8345" w:type="dxa"/>
          </w:tcPr>
          <w:p w14:paraId="6E57F816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C6723" w:rsidRPr="00AC6723" w14:paraId="34FE1651" w14:textId="77777777" w:rsidTr="004524CA">
        <w:trPr>
          <w:trHeight w:val="506"/>
        </w:trPr>
        <w:tc>
          <w:tcPr>
            <w:tcW w:w="1229" w:type="dxa"/>
          </w:tcPr>
          <w:p w14:paraId="74A8EF91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2.</w:t>
            </w:r>
          </w:p>
        </w:tc>
        <w:tc>
          <w:tcPr>
            <w:tcW w:w="8345" w:type="dxa"/>
          </w:tcPr>
          <w:p w14:paraId="0FFB7CB9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Осуществлять поиск, анализ и интерпретацию информации, необходимой для</w:t>
            </w:r>
          </w:p>
          <w:p w14:paraId="3DEC802D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выполнения задач профессиональной деятельности.</w:t>
            </w:r>
          </w:p>
        </w:tc>
      </w:tr>
      <w:tr w:rsidR="00AC6723" w:rsidRPr="00AC6723" w14:paraId="3F255F78" w14:textId="77777777" w:rsidTr="004524CA">
        <w:trPr>
          <w:trHeight w:val="254"/>
        </w:trPr>
        <w:tc>
          <w:tcPr>
            <w:tcW w:w="1229" w:type="dxa"/>
          </w:tcPr>
          <w:p w14:paraId="12AADE58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3</w:t>
            </w:r>
          </w:p>
        </w:tc>
        <w:tc>
          <w:tcPr>
            <w:tcW w:w="8345" w:type="dxa"/>
          </w:tcPr>
          <w:p w14:paraId="4020A34C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C6723" w:rsidRPr="00AC6723" w14:paraId="1833A113" w14:textId="77777777" w:rsidTr="004524CA">
        <w:trPr>
          <w:trHeight w:val="251"/>
        </w:trPr>
        <w:tc>
          <w:tcPr>
            <w:tcW w:w="1229" w:type="dxa"/>
          </w:tcPr>
          <w:p w14:paraId="17CC55AA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4</w:t>
            </w:r>
          </w:p>
        </w:tc>
        <w:tc>
          <w:tcPr>
            <w:tcW w:w="8345" w:type="dxa"/>
          </w:tcPr>
          <w:p w14:paraId="14FF10C9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C6723" w:rsidRPr="00AC6723" w14:paraId="4A25AC3A" w14:textId="77777777" w:rsidTr="004524CA">
        <w:trPr>
          <w:trHeight w:val="254"/>
        </w:trPr>
        <w:tc>
          <w:tcPr>
            <w:tcW w:w="1229" w:type="dxa"/>
          </w:tcPr>
          <w:p w14:paraId="0FB71645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5</w:t>
            </w:r>
          </w:p>
        </w:tc>
        <w:tc>
          <w:tcPr>
            <w:tcW w:w="8345" w:type="dxa"/>
          </w:tcPr>
          <w:p w14:paraId="7DDE09AA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C6723" w:rsidRPr="00AC6723" w14:paraId="4CF42D7D" w14:textId="77777777" w:rsidTr="004524CA">
        <w:trPr>
          <w:trHeight w:val="505"/>
        </w:trPr>
        <w:tc>
          <w:tcPr>
            <w:tcW w:w="1229" w:type="dxa"/>
          </w:tcPr>
          <w:p w14:paraId="224D1573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6</w:t>
            </w:r>
          </w:p>
        </w:tc>
        <w:tc>
          <w:tcPr>
            <w:tcW w:w="8345" w:type="dxa"/>
          </w:tcPr>
          <w:p w14:paraId="023C913B" w14:textId="77777777" w:rsidR="00AC6723" w:rsidRPr="00AC6723" w:rsidRDefault="00AC6723" w:rsidP="004524CA">
            <w:pPr>
              <w:tabs>
                <w:tab w:val="left" w:pos="1311"/>
                <w:tab w:val="left" w:pos="4242"/>
                <w:tab w:val="left" w:pos="5340"/>
                <w:tab w:val="left" w:pos="716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Проявлять гражданско-патриотическую позицию, демонстрировать осознанное</w:t>
            </w:r>
          </w:p>
          <w:p w14:paraId="689C3D9A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поведение на основе традиционных общечеловеческих ценностей</w:t>
            </w:r>
          </w:p>
        </w:tc>
      </w:tr>
      <w:tr w:rsidR="00AC6723" w:rsidRPr="00AC6723" w14:paraId="622D9F65" w14:textId="77777777" w:rsidTr="004524CA">
        <w:trPr>
          <w:trHeight w:val="506"/>
        </w:trPr>
        <w:tc>
          <w:tcPr>
            <w:tcW w:w="1229" w:type="dxa"/>
          </w:tcPr>
          <w:p w14:paraId="4E81FE82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7</w:t>
            </w:r>
          </w:p>
        </w:tc>
        <w:tc>
          <w:tcPr>
            <w:tcW w:w="8345" w:type="dxa"/>
          </w:tcPr>
          <w:p w14:paraId="6C0DA2DB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C6723" w:rsidRPr="00AC6723" w14:paraId="615810BB" w14:textId="77777777" w:rsidTr="004524CA">
        <w:trPr>
          <w:trHeight w:val="757"/>
        </w:trPr>
        <w:tc>
          <w:tcPr>
            <w:tcW w:w="1229" w:type="dxa"/>
          </w:tcPr>
          <w:p w14:paraId="0B48DF01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8</w:t>
            </w:r>
          </w:p>
        </w:tc>
        <w:tc>
          <w:tcPr>
            <w:tcW w:w="8345" w:type="dxa"/>
          </w:tcPr>
          <w:p w14:paraId="059FDFC4" w14:textId="77777777" w:rsidR="00AC6723" w:rsidRPr="00AC6723" w:rsidRDefault="00AC6723" w:rsidP="004524CA">
            <w:pPr>
              <w:ind w:right="148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C6723" w:rsidRPr="00AC6723" w14:paraId="3A92EA9E" w14:textId="77777777" w:rsidTr="004524CA">
        <w:trPr>
          <w:trHeight w:val="253"/>
        </w:trPr>
        <w:tc>
          <w:tcPr>
            <w:tcW w:w="1229" w:type="dxa"/>
          </w:tcPr>
          <w:p w14:paraId="0A86CE6C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9</w:t>
            </w:r>
          </w:p>
        </w:tc>
        <w:tc>
          <w:tcPr>
            <w:tcW w:w="8345" w:type="dxa"/>
          </w:tcPr>
          <w:p w14:paraId="70A9BBB4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AC6723" w:rsidRPr="00AC6723" w14:paraId="4BA3CFD3" w14:textId="77777777" w:rsidTr="004524CA">
        <w:trPr>
          <w:trHeight w:val="506"/>
        </w:trPr>
        <w:tc>
          <w:tcPr>
            <w:tcW w:w="1229" w:type="dxa"/>
          </w:tcPr>
          <w:p w14:paraId="313F7D8D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10</w:t>
            </w:r>
          </w:p>
        </w:tc>
        <w:tc>
          <w:tcPr>
            <w:tcW w:w="8345" w:type="dxa"/>
          </w:tcPr>
          <w:p w14:paraId="6BC04F01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C6723" w:rsidRPr="00AC6723" w14:paraId="326272F7" w14:textId="77777777" w:rsidTr="004524CA">
        <w:trPr>
          <w:trHeight w:val="506"/>
        </w:trPr>
        <w:tc>
          <w:tcPr>
            <w:tcW w:w="1229" w:type="dxa"/>
          </w:tcPr>
          <w:p w14:paraId="6668B23C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ОК 11</w:t>
            </w:r>
          </w:p>
        </w:tc>
        <w:tc>
          <w:tcPr>
            <w:tcW w:w="8345" w:type="dxa"/>
          </w:tcPr>
          <w:p w14:paraId="598A86CE" w14:textId="77777777" w:rsidR="00AC6723" w:rsidRPr="00AC6723" w:rsidRDefault="00AC6723" w:rsidP="004524C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AC67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14:paraId="1F1F346E" w14:textId="77777777" w:rsidR="00AC6723" w:rsidRPr="00B657DA" w:rsidRDefault="00AC6723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14:paraId="36956517" w14:textId="77777777" w:rsidR="00C42824" w:rsidRPr="007C719F" w:rsidRDefault="00C42824" w:rsidP="003B082B">
      <w:pPr>
        <w:ind w:firstLine="708"/>
        <w:rPr>
          <w:b/>
          <w:sz w:val="28"/>
          <w:szCs w:val="28"/>
          <w:highlight w:val="yellow"/>
        </w:rPr>
        <w:sectPr w:rsidR="00C42824" w:rsidRPr="007C719F" w:rsidSect="0027730C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397" w:footer="397" w:gutter="0"/>
          <w:pgNumType w:start="1"/>
          <w:cols w:space="720"/>
          <w:titlePg/>
          <w:docGrid w:linePitch="360"/>
        </w:sectPr>
      </w:pPr>
    </w:p>
    <w:p w14:paraId="0966522F" w14:textId="565D21F4" w:rsidR="0027730C" w:rsidRDefault="00A343A4" w:rsidP="0027730C">
      <w:pPr>
        <w:ind w:firstLine="708"/>
        <w:jc w:val="center"/>
        <w:rPr>
          <w:b/>
          <w:i/>
          <w:spacing w:val="-10"/>
          <w:sz w:val="28"/>
          <w:szCs w:val="28"/>
        </w:rPr>
      </w:pPr>
      <w:r w:rsidRPr="00910964">
        <w:rPr>
          <w:b/>
          <w:caps/>
          <w:spacing w:val="-10"/>
          <w:sz w:val="28"/>
          <w:szCs w:val="28"/>
        </w:rPr>
        <w:t>3. СТРУКТУРА и содержание профессионального модуля</w:t>
      </w:r>
    </w:p>
    <w:p w14:paraId="1C53F09C" w14:textId="602170A8" w:rsidR="00A343A4" w:rsidRPr="0027730C" w:rsidRDefault="00AC6723" w:rsidP="0027730C">
      <w:pPr>
        <w:ind w:firstLine="708"/>
        <w:jc w:val="center"/>
        <w:rPr>
          <w:b/>
          <w:bCs/>
          <w:spacing w:val="-10"/>
          <w:sz w:val="28"/>
          <w:szCs w:val="28"/>
        </w:rPr>
      </w:pPr>
      <w:r w:rsidRPr="0027730C">
        <w:rPr>
          <w:b/>
          <w:bCs/>
          <w:i/>
          <w:spacing w:val="-10"/>
          <w:sz w:val="28"/>
          <w:szCs w:val="28"/>
        </w:rPr>
        <w:t>«ПМ.0</w:t>
      </w:r>
      <w:r w:rsidR="004A2F4A">
        <w:rPr>
          <w:b/>
          <w:bCs/>
          <w:i/>
          <w:spacing w:val="-10"/>
          <w:sz w:val="28"/>
          <w:szCs w:val="28"/>
        </w:rPr>
        <w:t>3</w:t>
      </w:r>
      <w:r w:rsidRPr="0027730C">
        <w:rPr>
          <w:b/>
          <w:bCs/>
          <w:i/>
          <w:spacing w:val="-10"/>
          <w:sz w:val="28"/>
          <w:szCs w:val="28"/>
        </w:rPr>
        <w:t xml:space="preserve"> Сопровождение и обслуживание программного обеспечения компьютерных систем»</w:t>
      </w:r>
    </w:p>
    <w:p w14:paraId="5B424E90" w14:textId="77777777" w:rsidR="00A343A4" w:rsidRPr="007C719F" w:rsidRDefault="00A343A4" w:rsidP="00A343A4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  <w:highlight w:val="yellow"/>
        </w:rPr>
      </w:pPr>
    </w:p>
    <w:p w14:paraId="19CCC581" w14:textId="77777777" w:rsidR="00A343A4" w:rsidRPr="00910964" w:rsidRDefault="00A343A4" w:rsidP="004F7560">
      <w:pPr>
        <w:spacing w:line="228" w:lineRule="auto"/>
        <w:jc w:val="both"/>
        <w:rPr>
          <w:b/>
        </w:rPr>
      </w:pPr>
      <w:r w:rsidRPr="00910964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9"/>
        <w:gridCol w:w="2695"/>
        <w:gridCol w:w="1254"/>
        <w:gridCol w:w="839"/>
        <w:gridCol w:w="1671"/>
        <w:gridCol w:w="1415"/>
        <w:gridCol w:w="884"/>
        <w:gridCol w:w="1328"/>
        <w:gridCol w:w="1257"/>
        <w:gridCol w:w="1952"/>
      </w:tblGrid>
      <w:tr w:rsidR="00A343A4" w:rsidRPr="00910964" w14:paraId="41DE764C" w14:textId="77777777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C19B83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77CC87" w14:textId="77777777" w:rsidR="00A343A4" w:rsidRPr="00910964" w:rsidRDefault="00A343A4" w:rsidP="002C7507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EE2C04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910964">
              <w:rPr>
                <w:b/>
                <w:iCs/>
                <w:sz w:val="22"/>
                <w:szCs w:val="22"/>
              </w:rPr>
              <w:t>Всего часов</w:t>
            </w:r>
          </w:p>
          <w:p w14:paraId="4B1B482E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910964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ACE56C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A62D6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A343A4" w:rsidRPr="00910964" w14:paraId="5DA02485" w14:textId="77777777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E6D1130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90E2C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E15625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B2B112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FBB1C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Самостоятельная</w:t>
            </w:r>
            <w:r w:rsidRPr="00910964"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9E428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Учебная,</w:t>
            </w:r>
          </w:p>
          <w:p w14:paraId="31B2BB35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4B0A7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 w:rsidRPr="00910964"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14:paraId="04B9CCB1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pacing w:val="-8"/>
                <w:sz w:val="22"/>
                <w:szCs w:val="22"/>
              </w:rPr>
            </w:pPr>
            <w:r w:rsidRPr="00910964">
              <w:rPr>
                <w:spacing w:val="-8"/>
                <w:sz w:val="22"/>
                <w:szCs w:val="22"/>
              </w:rPr>
              <w:t>часов</w:t>
            </w:r>
          </w:p>
          <w:p w14:paraId="66EE437E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72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i/>
                <w:spacing w:val="-8"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A343A4" w:rsidRPr="00910964" w14:paraId="124CA60A" w14:textId="77777777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A5E3CC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0EF02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7E2122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BD25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pacing w:val="-10"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Всего,</w:t>
            </w:r>
          </w:p>
          <w:p w14:paraId="3369D2DD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spacing w:val="-10"/>
                <w:sz w:val="22"/>
                <w:szCs w:val="22"/>
              </w:rPr>
              <w:t>часо</w:t>
            </w:r>
            <w:r w:rsidRPr="00910964">
              <w:rPr>
                <w:sz w:val="22"/>
                <w:szCs w:val="22"/>
              </w:rPr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43E1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в т.ч. лабораторные работы и практические занятия,</w:t>
            </w:r>
            <w:r w:rsidR="004F7560" w:rsidRPr="00910964">
              <w:rPr>
                <w:b/>
                <w:spacing w:val="-10"/>
                <w:sz w:val="22"/>
                <w:szCs w:val="22"/>
              </w:rPr>
              <w:t xml:space="preserve"> </w:t>
            </w:r>
            <w:r w:rsidRPr="00910964"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80D40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 т.ч., курсовая работа (проект),</w:t>
            </w:r>
            <w:r w:rsidR="004F7560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21583F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Всего,</w:t>
            </w:r>
          </w:p>
          <w:p w14:paraId="6643366F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8C4074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 т.ч., курсовая работа (проект),</w:t>
            </w:r>
            <w:r w:rsidR="004A27D2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916CD9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977FA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A343A4" w:rsidRPr="00910964" w14:paraId="60CCD533" w14:textId="77777777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8A769F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F572F3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7AF29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7C4C3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432E5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17506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34E82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79735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0BF1F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0CD32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10</w:t>
            </w:r>
          </w:p>
        </w:tc>
      </w:tr>
      <w:tr w:rsidR="00AC6723" w:rsidRPr="00910964" w14:paraId="65E13EA9" w14:textId="77777777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1BDDCB" w14:textId="2752A601" w:rsidR="00AC6723" w:rsidRPr="00C3152E" w:rsidRDefault="00AC6723" w:rsidP="00AC672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</w:rPr>
              <w:t xml:space="preserve">ПК </w:t>
            </w:r>
            <w:r w:rsidR="00642CB1">
              <w:rPr>
                <w:b/>
                <w:bCs/>
                <w:sz w:val="20"/>
                <w:szCs w:val="20"/>
              </w:rPr>
              <w:t>3.1</w:t>
            </w:r>
            <w:r w:rsidRPr="00C3152E">
              <w:rPr>
                <w:b/>
                <w:bCs/>
                <w:sz w:val="20"/>
                <w:szCs w:val="20"/>
              </w:rPr>
              <w:t xml:space="preserve">,ПК </w:t>
            </w:r>
            <w:r w:rsidR="004A2F4A">
              <w:rPr>
                <w:b/>
                <w:bCs/>
                <w:sz w:val="20"/>
                <w:szCs w:val="20"/>
              </w:rPr>
              <w:t>3</w:t>
            </w:r>
            <w:r w:rsidRPr="00C3152E">
              <w:rPr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188D8A" w14:textId="5677358B" w:rsidR="00AC6723" w:rsidRPr="00C3152E" w:rsidRDefault="00AC6723" w:rsidP="00AC672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</w:rPr>
              <w:t>Раздел 1. МДК 03.01 Внедрение и поддержка компьютерных систем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AA3F9" w14:textId="54F1CCD7" w:rsidR="00AC6723" w:rsidRPr="009D1C5D" w:rsidRDefault="002D59EF" w:rsidP="00AC6723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742E" w14:textId="6E7CC7A3" w:rsidR="00AC6723" w:rsidRPr="009D1C5D" w:rsidRDefault="00AC6723" w:rsidP="00AC6723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D1C5D">
              <w:rPr>
                <w:b/>
                <w:sz w:val="20"/>
                <w:szCs w:val="20"/>
              </w:rPr>
              <w:t xml:space="preserve"> </w:t>
            </w:r>
            <w:r w:rsidR="002D59EF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D1B2" w14:textId="566D6706" w:rsidR="00AC6723" w:rsidRPr="009D1C5D" w:rsidRDefault="002D59EF" w:rsidP="00AC6723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7B349FE" w14:textId="77777777" w:rsidR="00AC6723" w:rsidRPr="009D1C5D" w:rsidRDefault="00AC6723" w:rsidP="00AC6723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9D1C5D">
              <w:rPr>
                <w:sz w:val="20"/>
                <w:szCs w:val="20"/>
              </w:rPr>
              <w:t xml:space="preserve"> </w:t>
            </w:r>
          </w:p>
          <w:p w14:paraId="142A752F" w14:textId="77777777" w:rsidR="00AC6723" w:rsidRPr="009D1C5D" w:rsidRDefault="00AC6723" w:rsidP="00AC6723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2BB" w14:textId="241E7344" w:rsidR="00AC6723" w:rsidRPr="009D1C5D" w:rsidRDefault="002D59EF" w:rsidP="00AC6723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B18B4C9" w14:textId="77777777" w:rsidR="00AC6723" w:rsidRPr="009A15BB" w:rsidRDefault="00AC6723" w:rsidP="00AC6723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9A15BB">
              <w:rPr>
                <w:sz w:val="20"/>
                <w:szCs w:val="20"/>
              </w:rPr>
              <w:t xml:space="preserve"> </w:t>
            </w:r>
          </w:p>
          <w:p w14:paraId="5DDC6F97" w14:textId="77777777" w:rsidR="00AC6723" w:rsidRPr="009A15BB" w:rsidRDefault="00AC6723" w:rsidP="00AC6723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1D543" w14:textId="77777777" w:rsidR="00AC6723" w:rsidRPr="009A15BB" w:rsidRDefault="00AC6723" w:rsidP="00AC6723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F4A45" w14:textId="77777777" w:rsidR="00AC6723" w:rsidRPr="009A15BB" w:rsidRDefault="00AC6723" w:rsidP="00AC6723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3152E" w:rsidRPr="00910964" w14:paraId="236946B2" w14:textId="77777777" w:rsidTr="008749C1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3E1D0D" w14:textId="449DDEC8" w:rsidR="00C3152E" w:rsidRPr="00C3152E" w:rsidRDefault="00C3152E" w:rsidP="004A2F4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</w:rPr>
              <w:t xml:space="preserve">ПК </w:t>
            </w:r>
            <w:r w:rsidR="00642CB1">
              <w:rPr>
                <w:b/>
                <w:bCs/>
                <w:sz w:val="20"/>
                <w:szCs w:val="20"/>
              </w:rPr>
              <w:t>3.1</w:t>
            </w:r>
            <w:r w:rsidRPr="00C3152E">
              <w:rPr>
                <w:b/>
                <w:bCs/>
                <w:sz w:val="20"/>
                <w:szCs w:val="20"/>
              </w:rPr>
              <w:t>, ПК</w:t>
            </w:r>
            <w:r w:rsidR="004A2F4A">
              <w:rPr>
                <w:b/>
                <w:bCs/>
                <w:sz w:val="20"/>
                <w:szCs w:val="20"/>
              </w:rPr>
              <w:t>3</w:t>
            </w:r>
            <w:r w:rsidRPr="00C3152E">
              <w:rPr>
                <w:b/>
                <w:bCs/>
                <w:sz w:val="20"/>
                <w:szCs w:val="20"/>
              </w:rPr>
              <w:t>.2, ПК 3.4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ED3A71" w14:textId="4D11170D" w:rsidR="00C3152E" w:rsidRPr="00C3152E" w:rsidRDefault="00C3152E" w:rsidP="00C3152E">
            <w:pPr>
              <w:spacing w:line="221" w:lineRule="auto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</w:rPr>
              <w:t>Раздел 2.  МДК 03.02 Обеспечение качества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E7B5CE" w14:textId="1C671DDD" w:rsidR="00C3152E" w:rsidRPr="00C3152E" w:rsidRDefault="002D59EF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4E84" w14:textId="0F7B38C3" w:rsidR="00C3152E" w:rsidRPr="00C3152E" w:rsidRDefault="002D59EF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FE03" w14:textId="77236674" w:rsidR="00C3152E" w:rsidRPr="00C3152E" w:rsidRDefault="00C3152E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</w:rPr>
              <w:t>4</w:t>
            </w:r>
            <w:r w:rsidR="002D59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138DAE" w14:textId="77777777" w:rsidR="00C3152E" w:rsidRPr="009A15BB" w:rsidRDefault="00C3152E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2F4F2F" w14:textId="3F38CCBF" w:rsidR="00C3152E" w:rsidRPr="009A15BB" w:rsidRDefault="002D59EF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FDAB66" w14:textId="77777777" w:rsidR="00C3152E" w:rsidRPr="009A15BB" w:rsidRDefault="00C3152E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A51C21" w14:textId="77777777" w:rsidR="00C3152E" w:rsidRPr="009A15BB" w:rsidRDefault="00C3152E" w:rsidP="00C3152E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7235010A" w14:textId="77777777" w:rsidR="00C3152E" w:rsidRPr="009A15BB" w:rsidRDefault="00C3152E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75E1ED" w14:textId="77777777" w:rsidR="00C3152E" w:rsidRPr="009A15BB" w:rsidRDefault="00C3152E" w:rsidP="00C3152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749C1" w:rsidRPr="00910964" w14:paraId="2E4B1C38" w14:textId="77777777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691986" w14:textId="77777777" w:rsidR="00C3152E" w:rsidRPr="00C3152E" w:rsidRDefault="00C3152E" w:rsidP="00C3152E">
            <w:pPr>
              <w:snapToGrid w:val="0"/>
              <w:rPr>
                <w:b/>
                <w:sz w:val="20"/>
                <w:szCs w:val="20"/>
              </w:rPr>
            </w:pPr>
            <w:r w:rsidRPr="00C3152E">
              <w:rPr>
                <w:b/>
                <w:sz w:val="20"/>
                <w:szCs w:val="20"/>
              </w:rPr>
              <w:t>ОК 01 – 11</w:t>
            </w:r>
          </w:p>
          <w:p w14:paraId="15F25355" w14:textId="47706AD1" w:rsidR="008749C1" w:rsidRPr="00363054" w:rsidRDefault="00C3152E" w:rsidP="00C3152E">
            <w:pPr>
              <w:snapToGrid w:val="0"/>
              <w:rPr>
                <w:b/>
                <w:sz w:val="20"/>
                <w:szCs w:val="20"/>
              </w:rPr>
            </w:pPr>
            <w:r w:rsidRPr="00C3152E">
              <w:rPr>
                <w:b/>
                <w:sz w:val="20"/>
                <w:szCs w:val="20"/>
              </w:rPr>
              <w:t xml:space="preserve">ПК </w:t>
            </w:r>
            <w:r w:rsidR="00642CB1">
              <w:rPr>
                <w:b/>
                <w:sz w:val="20"/>
                <w:szCs w:val="20"/>
              </w:rPr>
              <w:t>3.1</w:t>
            </w:r>
            <w:r w:rsidRPr="00C3152E">
              <w:rPr>
                <w:b/>
                <w:sz w:val="20"/>
                <w:szCs w:val="20"/>
              </w:rPr>
              <w:t xml:space="preserve"> –</w:t>
            </w:r>
            <w:r w:rsidR="004A2F4A">
              <w:rPr>
                <w:b/>
                <w:sz w:val="20"/>
                <w:szCs w:val="20"/>
              </w:rPr>
              <w:t>3</w:t>
            </w:r>
            <w:r w:rsidRPr="00C3152E"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73A299" w14:textId="77777777" w:rsidR="008749C1" w:rsidRPr="00910964" w:rsidRDefault="008749C1" w:rsidP="000876F1">
            <w:pPr>
              <w:spacing w:line="221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Учебная,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317C55" w14:textId="1C1DC2EE" w:rsidR="008749C1" w:rsidRPr="009A15BB" w:rsidRDefault="00C3152E" w:rsidP="004F7560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47B9DEC" w14:textId="77777777" w:rsidR="008749C1" w:rsidRPr="009A15BB" w:rsidRDefault="008749C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6646CB" w14:textId="3461A553" w:rsidR="008749C1" w:rsidRPr="009A15BB" w:rsidRDefault="00C3152E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B6AE57" w14:textId="77777777" w:rsidR="008749C1" w:rsidRPr="009A15BB" w:rsidRDefault="008749C1" w:rsidP="004F7560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</w:p>
        </w:tc>
      </w:tr>
      <w:tr w:rsidR="000876F1" w:rsidRPr="00910964" w14:paraId="27376FEA" w14:textId="77777777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86574E" w14:textId="77777777" w:rsidR="000876F1" w:rsidRPr="00363054" w:rsidRDefault="000876F1" w:rsidP="0029342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CFFF56" w14:textId="77777777" w:rsidR="000876F1" w:rsidRDefault="000876F1" w:rsidP="008749C1">
            <w:pPr>
              <w:spacing w:line="221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910964">
              <w:rPr>
                <w:b/>
                <w:sz w:val="22"/>
                <w:szCs w:val="22"/>
              </w:rPr>
              <w:t>роизводственная прак</w:t>
            </w:r>
            <w:r>
              <w:rPr>
                <w:b/>
                <w:sz w:val="22"/>
                <w:szCs w:val="22"/>
              </w:rPr>
              <w:t>тики</w:t>
            </w:r>
            <w:r w:rsidRPr="00910964">
              <w:rPr>
                <w:b/>
                <w:sz w:val="22"/>
                <w:szCs w:val="22"/>
              </w:rPr>
              <w:t xml:space="preserve"> (по профилю специальности)</w:t>
            </w:r>
            <w:r w:rsidRPr="00910964">
              <w:rPr>
                <w:sz w:val="22"/>
                <w:szCs w:val="22"/>
              </w:rPr>
              <w:t>, часов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836255" w14:textId="7BE12A24" w:rsidR="000876F1" w:rsidRPr="009A15BB" w:rsidRDefault="00C3152E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F60136C" w14:textId="77777777" w:rsidR="000876F1" w:rsidRPr="009A15BB" w:rsidRDefault="000876F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5E716" w14:textId="77777777" w:rsidR="000876F1" w:rsidRPr="009A15BB" w:rsidRDefault="000876F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0EEA19" w14:textId="70B08206" w:rsidR="000876F1" w:rsidRPr="009A15BB" w:rsidRDefault="002D59EF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</w:tr>
      <w:tr w:rsidR="00C3152E" w:rsidRPr="00910964" w14:paraId="58A12759" w14:textId="77777777" w:rsidTr="004D7D09">
        <w:trPr>
          <w:trHeight w:val="46"/>
        </w:trPr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D2BA4" w14:textId="77777777" w:rsidR="00C3152E" w:rsidRPr="00910964" w:rsidRDefault="00C3152E" w:rsidP="00C3152E">
            <w:pPr>
              <w:pStyle w:val="25"/>
              <w:widowControl w:val="0"/>
              <w:spacing w:line="221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0FFEEF" w14:textId="77777777" w:rsidR="00C3152E" w:rsidRPr="00910964" w:rsidRDefault="00C3152E" w:rsidP="00C3152E">
            <w:pPr>
              <w:pStyle w:val="25"/>
              <w:widowControl w:val="0"/>
              <w:spacing w:line="221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20" w:type="pct"/>
          </w:tcPr>
          <w:p w14:paraId="66B3CDD2" w14:textId="1D148321" w:rsidR="00C3152E" w:rsidRPr="00C3152E" w:rsidRDefault="00C3152E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  <w:lang w:eastAsia="ru-RU" w:bidi="ru-RU"/>
              </w:rPr>
              <w:t>2</w:t>
            </w:r>
            <w:r w:rsidR="002D59EF">
              <w:rPr>
                <w:b/>
                <w:bCs/>
                <w:sz w:val="20"/>
                <w:szCs w:val="20"/>
                <w:lang w:eastAsia="ru-RU" w:bidi="ru-RU"/>
              </w:rPr>
              <w:t>02</w:t>
            </w:r>
          </w:p>
        </w:tc>
        <w:tc>
          <w:tcPr>
            <w:tcW w:w="281" w:type="pct"/>
          </w:tcPr>
          <w:p w14:paraId="1AEBD792" w14:textId="66D34749" w:rsidR="00C3152E" w:rsidRPr="00C3152E" w:rsidRDefault="00C3152E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  <w:lang w:eastAsia="ru-RU" w:bidi="ru-RU"/>
              </w:rPr>
              <w:t>1</w:t>
            </w:r>
            <w:r w:rsidR="002D59EF">
              <w:rPr>
                <w:b/>
                <w:bCs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560" w:type="pct"/>
          </w:tcPr>
          <w:p w14:paraId="64B9AD31" w14:textId="63283CCB" w:rsidR="00C3152E" w:rsidRPr="00C3152E" w:rsidRDefault="002D59EF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474" w:type="pct"/>
          </w:tcPr>
          <w:p w14:paraId="423610A2" w14:textId="1A2352C0" w:rsidR="00C3152E" w:rsidRPr="00C3152E" w:rsidRDefault="00C3152E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  <w:r w:rsidRPr="00C3152E">
              <w:rPr>
                <w:b/>
                <w:bCs/>
                <w:sz w:val="20"/>
                <w:szCs w:val="20"/>
                <w:lang w:eastAsia="ru-RU" w:bidi="ru-RU"/>
              </w:rPr>
              <w:t xml:space="preserve"> </w:t>
            </w:r>
          </w:p>
        </w:tc>
        <w:tc>
          <w:tcPr>
            <w:tcW w:w="296" w:type="pct"/>
          </w:tcPr>
          <w:p w14:paraId="2F28FCE8" w14:textId="3A91C6EE" w:rsidR="00C3152E" w:rsidRPr="00C3152E" w:rsidRDefault="002D59EF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45" w:type="pct"/>
          </w:tcPr>
          <w:p w14:paraId="527B12E4" w14:textId="134F4A62" w:rsidR="00C3152E" w:rsidRPr="00C3152E" w:rsidRDefault="00C3152E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</w:tcPr>
          <w:p w14:paraId="5690A106" w14:textId="64747B6B" w:rsidR="00C3152E" w:rsidRPr="00C3152E" w:rsidRDefault="00C3152E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 w:bidi="ru-RU"/>
              </w:rPr>
              <w:t>36</w:t>
            </w:r>
          </w:p>
        </w:tc>
        <w:tc>
          <w:tcPr>
            <w:tcW w:w="654" w:type="pct"/>
          </w:tcPr>
          <w:p w14:paraId="057E481D" w14:textId="197A3EAF" w:rsidR="00C3152E" w:rsidRPr="00C3152E" w:rsidRDefault="002D59EF" w:rsidP="00C3152E">
            <w:pPr>
              <w:spacing w:line="221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</w:tbl>
    <w:p w14:paraId="396F5E9E" w14:textId="77777777" w:rsidR="00A343A4" w:rsidRPr="007C719F" w:rsidRDefault="00A343A4" w:rsidP="00A343A4">
      <w:pPr>
        <w:jc w:val="both"/>
        <w:rPr>
          <w:i/>
          <w:sz w:val="16"/>
          <w:highlight w:val="yellow"/>
        </w:rPr>
      </w:pPr>
    </w:p>
    <w:p w14:paraId="008DB2B6" w14:textId="77777777" w:rsidR="004F1219" w:rsidRDefault="004F1219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caps/>
          <w:sz w:val="28"/>
          <w:szCs w:val="28"/>
        </w:rPr>
      </w:pPr>
    </w:p>
    <w:p w14:paraId="570DA564" w14:textId="77777777" w:rsidR="008D6CD9" w:rsidRDefault="008D6CD9" w:rsidP="008D6CD9"/>
    <w:p w14:paraId="418ECCCA" w14:textId="77777777" w:rsidR="002C7507" w:rsidRDefault="002C7507">
      <w:pPr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14:paraId="4D401D24" w14:textId="5029C621" w:rsidR="0027730C" w:rsidRDefault="00A343A4" w:rsidP="00277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jc w:val="center"/>
        <w:rPr>
          <w:sz w:val="28"/>
          <w:szCs w:val="28"/>
        </w:rPr>
      </w:pPr>
      <w:r w:rsidRPr="00F52840">
        <w:rPr>
          <w:caps/>
          <w:sz w:val="28"/>
          <w:szCs w:val="28"/>
        </w:rPr>
        <w:t xml:space="preserve">3.2. </w:t>
      </w:r>
      <w:r w:rsidRPr="00F52840">
        <w:rPr>
          <w:sz w:val="28"/>
          <w:szCs w:val="28"/>
        </w:rPr>
        <w:t>Содержание обучения по профессиональному модулю (ПМ)</w:t>
      </w:r>
    </w:p>
    <w:p w14:paraId="1E53300F" w14:textId="71373194" w:rsidR="00A343A4" w:rsidRPr="0027730C" w:rsidRDefault="00C2288B" w:rsidP="00277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jc w:val="center"/>
        <w:rPr>
          <w:bCs/>
          <w:sz w:val="28"/>
          <w:szCs w:val="28"/>
        </w:rPr>
      </w:pPr>
      <w:r w:rsidRPr="0027730C">
        <w:rPr>
          <w:bCs/>
          <w:sz w:val="28"/>
          <w:szCs w:val="28"/>
        </w:rPr>
        <w:t>«</w:t>
      </w:r>
      <w:r w:rsidR="0027730C" w:rsidRPr="0027730C">
        <w:rPr>
          <w:bCs/>
          <w:sz w:val="28"/>
          <w:szCs w:val="28"/>
        </w:rPr>
        <w:t>ПМ.0</w:t>
      </w:r>
      <w:r w:rsidR="00E22A59">
        <w:rPr>
          <w:bCs/>
          <w:sz w:val="28"/>
          <w:szCs w:val="28"/>
        </w:rPr>
        <w:t>3</w:t>
      </w:r>
      <w:r w:rsidR="0027730C" w:rsidRPr="0027730C">
        <w:rPr>
          <w:bCs/>
          <w:sz w:val="28"/>
          <w:szCs w:val="28"/>
        </w:rPr>
        <w:t xml:space="preserve"> Сопровождение и обслуживание программного обеспечения компьютерных систем»</w:t>
      </w: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8"/>
        <w:gridCol w:w="597"/>
        <w:gridCol w:w="11311"/>
        <w:gridCol w:w="1021"/>
        <w:gridCol w:w="821"/>
        <w:gridCol w:w="7"/>
      </w:tblGrid>
      <w:tr w:rsidR="00590E00" w:rsidRPr="00F52840" w14:paraId="2620B3B7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7EA5" w14:textId="77777777" w:rsidR="00590E00" w:rsidRPr="00942D1A" w:rsidRDefault="00590E00" w:rsidP="00942D1A">
            <w:pPr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942D1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FEB" w14:textId="77777777" w:rsidR="00590E00" w:rsidRPr="00590E00" w:rsidRDefault="00590E00" w:rsidP="00942D1A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590E00">
              <w:rPr>
                <w:b/>
                <w:bCs/>
              </w:rPr>
              <w:t xml:space="preserve"> (если предусмотрены)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3D81" w14:textId="77777777"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D40" w14:textId="77777777"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90E00" w:rsidRPr="00F52840" w14:paraId="65F2E24C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9CC" w14:textId="77777777" w:rsidR="00590E00" w:rsidRPr="00590E00" w:rsidRDefault="00590E00" w:rsidP="00590E00">
            <w:pPr>
              <w:rPr>
                <w:b/>
                <w:bCs/>
              </w:rPr>
            </w:pPr>
            <w:r w:rsidRPr="00590E00">
              <w:rPr>
                <w:b/>
                <w:bCs/>
              </w:rPr>
              <w:t>1</w:t>
            </w:r>
          </w:p>
        </w:tc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A8B" w14:textId="77777777" w:rsidR="00590E00" w:rsidRPr="00F52840" w:rsidRDefault="00590E00" w:rsidP="002B362D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B66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14AC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4</w:t>
            </w:r>
          </w:p>
        </w:tc>
      </w:tr>
      <w:tr w:rsidR="00590E00" w:rsidRPr="00F52840" w14:paraId="3F873B5F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951" w14:textId="77777777" w:rsidR="00590E00" w:rsidRPr="00590E00" w:rsidRDefault="00590E00" w:rsidP="00590E00">
            <w:pPr>
              <w:rPr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EDFF" w14:textId="311EDADC" w:rsidR="00590E00" w:rsidRPr="00F52840" w:rsidRDefault="00F67C05" w:rsidP="002B3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34260">
              <w:rPr>
                <w:b/>
                <w:bCs/>
              </w:rPr>
              <w:t xml:space="preserve"> курс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3BF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647F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</w:tr>
      <w:tr w:rsidR="00590E00" w:rsidRPr="007C719F" w14:paraId="6DEB885D" w14:textId="77777777" w:rsidTr="007D617D">
        <w:trPr>
          <w:gridAfter w:val="1"/>
          <w:wAfter w:w="7" w:type="dxa"/>
          <w:trHeight w:val="20"/>
        </w:trPr>
        <w:tc>
          <w:tcPr>
            <w:tcW w:w="13716" w:type="dxa"/>
            <w:gridSpan w:val="3"/>
          </w:tcPr>
          <w:p w14:paraId="41FD802E" w14:textId="740679DD" w:rsidR="00590E00" w:rsidRPr="007C719F" w:rsidRDefault="00C2288B" w:rsidP="002B362D">
            <w:pPr>
              <w:jc w:val="center"/>
              <w:rPr>
                <w:highlight w:val="yellow"/>
              </w:rPr>
            </w:pPr>
            <w:r w:rsidRPr="00C2288B">
              <w:rPr>
                <w:rFonts w:eastAsia="Calibri"/>
                <w:b/>
                <w:bCs/>
              </w:rPr>
              <w:t xml:space="preserve">МДК. </w:t>
            </w:r>
            <w:r w:rsidR="00642CB1">
              <w:rPr>
                <w:rFonts w:eastAsia="Calibri"/>
                <w:b/>
                <w:bCs/>
              </w:rPr>
              <w:t>3.1</w:t>
            </w:r>
            <w:r w:rsidRPr="00C2288B">
              <w:rPr>
                <w:rFonts w:eastAsia="Calibri"/>
                <w:b/>
                <w:bCs/>
              </w:rPr>
              <w:t xml:space="preserve"> Внедрение и поддержка компьютерных систем</w:t>
            </w:r>
          </w:p>
        </w:tc>
        <w:tc>
          <w:tcPr>
            <w:tcW w:w="1021" w:type="dxa"/>
          </w:tcPr>
          <w:p w14:paraId="352B484B" w14:textId="444E150A" w:rsidR="00590E00" w:rsidRPr="003D0F3F" w:rsidRDefault="00590E00" w:rsidP="00F57439">
            <w:pPr>
              <w:ind w:left="-113" w:right="-113"/>
              <w:jc w:val="center"/>
              <w:rPr>
                <w:b/>
                <w:highlight w:val="yellow"/>
              </w:rPr>
            </w:pPr>
          </w:p>
        </w:tc>
        <w:tc>
          <w:tcPr>
            <w:tcW w:w="821" w:type="dxa"/>
            <w:shd w:val="clear" w:color="auto" w:fill="C0C0C0"/>
          </w:tcPr>
          <w:p w14:paraId="58812815" w14:textId="77777777" w:rsidR="00590E00" w:rsidRPr="007C719F" w:rsidRDefault="00590E0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79C69E70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 w:val="restart"/>
          </w:tcPr>
          <w:p w14:paraId="792EC74F" w14:textId="77777777" w:rsidR="007D617D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  <w:p w14:paraId="7FDB56B6" w14:textId="5C970075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  <w:r w:rsidRPr="00C2288B">
              <w:rPr>
                <w:rFonts w:eastAsia="Calibri"/>
                <w:b/>
                <w:bCs/>
              </w:rPr>
              <w:t>Тема 0</w:t>
            </w:r>
            <w:r w:rsidR="00E22A59">
              <w:rPr>
                <w:rFonts w:eastAsia="Calibri"/>
                <w:b/>
                <w:bCs/>
              </w:rPr>
              <w:t>3</w:t>
            </w:r>
            <w:r w:rsidRPr="00C2288B">
              <w:rPr>
                <w:rFonts w:eastAsia="Calibri"/>
                <w:b/>
                <w:bCs/>
              </w:rPr>
              <w:t>.01.1 Основные методы внедрения и анализа функционирования программного обеспечения</w:t>
            </w:r>
          </w:p>
        </w:tc>
        <w:tc>
          <w:tcPr>
            <w:tcW w:w="11908" w:type="dxa"/>
            <w:gridSpan w:val="2"/>
          </w:tcPr>
          <w:p w14:paraId="1C9A78EF" w14:textId="77777777" w:rsidR="007D617D" w:rsidRPr="007C719F" w:rsidRDefault="007D617D" w:rsidP="002B362D">
            <w:pPr>
              <w:rPr>
                <w:highlight w:val="yellow"/>
              </w:rPr>
            </w:pPr>
            <w:r w:rsidRPr="00E51DC0">
              <w:rPr>
                <w:b/>
              </w:rPr>
              <w:t>Содержание</w:t>
            </w:r>
          </w:p>
        </w:tc>
        <w:tc>
          <w:tcPr>
            <w:tcW w:w="1021" w:type="dxa"/>
            <w:vMerge w:val="restart"/>
          </w:tcPr>
          <w:p w14:paraId="6D1E2331" w14:textId="038E57CC" w:rsidR="007D617D" w:rsidRDefault="00F67C05" w:rsidP="00F574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D617D">
              <w:rPr>
                <w:b/>
              </w:rPr>
              <w:t>0</w:t>
            </w:r>
          </w:p>
          <w:p w14:paraId="6A89D2F8" w14:textId="446F7139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  <w:r w:rsidRPr="00F67C05">
              <w:rPr>
                <w:bCs/>
              </w:rPr>
              <w:t>2</w:t>
            </w:r>
          </w:p>
          <w:p w14:paraId="71A00307" w14:textId="77777777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</w:p>
          <w:p w14:paraId="16DA6D9F" w14:textId="54AC307F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  <w:r w:rsidRPr="00F67C05">
              <w:rPr>
                <w:bCs/>
              </w:rPr>
              <w:t>2</w:t>
            </w:r>
          </w:p>
          <w:p w14:paraId="1CF9A80B" w14:textId="77777777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</w:p>
          <w:p w14:paraId="7E4F7A4F" w14:textId="4A1423F5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  <w:r w:rsidRPr="00F67C05">
              <w:rPr>
                <w:bCs/>
              </w:rPr>
              <w:t>2</w:t>
            </w:r>
          </w:p>
          <w:p w14:paraId="7B0FC854" w14:textId="77777777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</w:p>
          <w:p w14:paraId="3D738524" w14:textId="77777777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</w:p>
          <w:p w14:paraId="68876BF3" w14:textId="2E452AD6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  <w:r w:rsidRPr="00F67C05">
              <w:rPr>
                <w:bCs/>
              </w:rPr>
              <w:t>2</w:t>
            </w:r>
          </w:p>
          <w:p w14:paraId="5CC0E02A" w14:textId="77777777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</w:p>
          <w:p w14:paraId="255DB333" w14:textId="16B06B4B" w:rsidR="00F67C05" w:rsidRPr="00F67C05" w:rsidRDefault="00F67C05" w:rsidP="00F57439">
            <w:pPr>
              <w:ind w:left="-113" w:right="-113"/>
              <w:jc w:val="center"/>
              <w:rPr>
                <w:bCs/>
              </w:rPr>
            </w:pPr>
            <w:r w:rsidRPr="00F67C05">
              <w:rPr>
                <w:bCs/>
              </w:rPr>
              <w:t>2</w:t>
            </w:r>
          </w:p>
          <w:p w14:paraId="7638A073" w14:textId="77777777" w:rsidR="007D617D" w:rsidRDefault="007D617D" w:rsidP="00F57439">
            <w:pPr>
              <w:ind w:left="-113" w:right="-113"/>
              <w:jc w:val="center"/>
              <w:rPr>
                <w:b/>
              </w:rPr>
            </w:pPr>
          </w:p>
          <w:p w14:paraId="3838FBBF" w14:textId="77777777" w:rsidR="007D617D" w:rsidRPr="007D617D" w:rsidRDefault="007D617D" w:rsidP="00F57439">
            <w:pPr>
              <w:ind w:left="-113" w:right="-113"/>
              <w:jc w:val="center"/>
              <w:rPr>
                <w:bCs/>
              </w:rPr>
            </w:pPr>
          </w:p>
          <w:p w14:paraId="7D1EAC6B" w14:textId="77777777" w:rsidR="007D617D" w:rsidRPr="00B1585F" w:rsidRDefault="007D617D" w:rsidP="00F57439">
            <w:pPr>
              <w:ind w:left="-113" w:right="-113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21" w:type="dxa"/>
            <w:shd w:val="clear" w:color="auto" w:fill="C0C0C0"/>
          </w:tcPr>
          <w:p w14:paraId="1CC98381" w14:textId="77777777" w:rsidR="007D617D" w:rsidRPr="007C719F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D059D9" w14:paraId="58361D16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3B91FD4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0006ECA6" w14:textId="77777777" w:rsidR="007D617D" w:rsidRPr="00D059D9" w:rsidRDefault="007D617D" w:rsidP="002B362D">
            <w:pPr>
              <w:jc w:val="center"/>
            </w:pPr>
            <w:r w:rsidRPr="00D059D9">
              <w:t>1</w:t>
            </w:r>
          </w:p>
        </w:tc>
        <w:tc>
          <w:tcPr>
            <w:tcW w:w="11311" w:type="dxa"/>
            <w:shd w:val="clear" w:color="auto" w:fill="auto"/>
          </w:tcPr>
          <w:p w14:paraId="24B14D9C" w14:textId="681FDEDC" w:rsidR="007D617D" w:rsidRPr="00135A48" w:rsidRDefault="007D617D" w:rsidP="002B362D">
            <w:pPr>
              <w:rPr>
                <w:b/>
              </w:rPr>
            </w:pPr>
            <w:r w:rsidRPr="00135A48">
              <w:rPr>
                <w:b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1021" w:type="dxa"/>
            <w:vMerge/>
          </w:tcPr>
          <w:p w14:paraId="40FB2115" w14:textId="77777777" w:rsidR="007D617D" w:rsidRPr="009114E1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21" w:type="dxa"/>
            <w:vMerge w:val="restart"/>
            <w:shd w:val="clear" w:color="auto" w:fill="auto"/>
          </w:tcPr>
          <w:p w14:paraId="7D30E7B6" w14:textId="77777777" w:rsidR="007D617D" w:rsidRPr="00D059D9" w:rsidRDefault="007D617D" w:rsidP="00F57439">
            <w:pPr>
              <w:ind w:left="-113" w:right="-113"/>
              <w:jc w:val="center"/>
            </w:pPr>
            <w:r>
              <w:t>2</w:t>
            </w:r>
          </w:p>
        </w:tc>
      </w:tr>
      <w:tr w:rsidR="007D617D" w:rsidRPr="007C719F" w14:paraId="414E1288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F06CB75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2B801A6" w14:textId="77777777" w:rsidR="007D617D" w:rsidRPr="00D059D9" w:rsidRDefault="007D617D" w:rsidP="002B362D">
            <w:pPr>
              <w:jc w:val="center"/>
            </w:pPr>
            <w:r w:rsidRPr="00D059D9">
              <w:t>2.</w:t>
            </w:r>
          </w:p>
        </w:tc>
        <w:tc>
          <w:tcPr>
            <w:tcW w:w="11311" w:type="dxa"/>
            <w:shd w:val="clear" w:color="auto" w:fill="auto"/>
          </w:tcPr>
          <w:p w14:paraId="58241558" w14:textId="396DF597" w:rsidR="007D617D" w:rsidRPr="00135A48" w:rsidRDefault="00F67C05" w:rsidP="002B362D">
            <w:pPr>
              <w:rPr>
                <w:b/>
              </w:rPr>
            </w:pPr>
            <w:r w:rsidRPr="00135A48">
              <w:rPr>
                <w:b/>
              </w:rPr>
              <w:t>Виды внедрения, план внедрения. Стратегии, цели и сценарии внедрения. Функции менеджера сопровождения и менеджера развертывания</w:t>
            </w:r>
          </w:p>
        </w:tc>
        <w:tc>
          <w:tcPr>
            <w:tcW w:w="1021" w:type="dxa"/>
            <w:vMerge/>
          </w:tcPr>
          <w:p w14:paraId="7B53BB37" w14:textId="77777777" w:rsidR="007D617D" w:rsidRPr="009114E1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56421C8C" w14:textId="77777777" w:rsidR="007D617D" w:rsidRPr="007C719F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5E987EB0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6B29C5EB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C9AB265" w14:textId="77777777" w:rsidR="007D617D" w:rsidRPr="00D059D9" w:rsidRDefault="007D617D" w:rsidP="002B362D">
            <w:pPr>
              <w:jc w:val="center"/>
            </w:pPr>
            <w:r w:rsidRPr="00D059D9">
              <w:t>3.</w:t>
            </w:r>
          </w:p>
        </w:tc>
        <w:tc>
          <w:tcPr>
            <w:tcW w:w="11311" w:type="dxa"/>
            <w:shd w:val="clear" w:color="auto" w:fill="auto"/>
          </w:tcPr>
          <w:p w14:paraId="56D1F30F" w14:textId="77777777" w:rsidR="00F67C05" w:rsidRPr="00135A48" w:rsidRDefault="00F67C05" w:rsidP="00F67C05">
            <w:pPr>
              <w:rPr>
                <w:b/>
              </w:rPr>
            </w:pPr>
            <w:r w:rsidRPr="00135A48">
              <w:rPr>
                <w:b/>
              </w:rPr>
              <w:t>Типовые</w:t>
            </w:r>
            <w:r w:rsidRPr="00135A48">
              <w:rPr>
                <w:b/>
              </w:rPr>
              <w:tab/>
              <w:t>функции</w:t>
            </w:r>
            <w:r w:rsidRPr="00135A48">
              <w:rPr>
                <w:b/>
              </w:rPr>
              <w:tab/>
              <w:t>инструментария</w:t>
            </w:r>
            <w:r w:rsidRPr="00135A48">
              <w:rPr>
                <w:b/>
              </w:rPr>
              <w:tab/>
              <w:t>для</w:t>
            </w:r>
            <w:r w:rsidRPr="00135A48">
              <w:rPr>
                <w:b/>
              </w:rPr>
              <w:tab/>
              <w:t>автоматизации</w:t>
            </w:r>
            <w:r w:rsidRPr="00135A48">
              <w:rPr>
                <w:b/>
              </w:rPr>
              <w:tab/>
              <w:t>процесса</w:t>
            </w:r>
            <w:r w:rsidRPr="00135A48">
              <w:rPr>
                <w:b/>
              </w:rPr>
              <w:tab/>
              <w:t>внедрения информационной системы. Оценка качества функционирования информационной системы.</w:t>
            </w:r>
          </w:p>
          <w:p w14:paraId="15BAA76F" w14:textId="4F665F8A" w:rsidR="007D617D" w:rsidRPr="00135A48" w:rsidRDefault="00F67C05" w:rsidP="00F67C05">
            <w:pPr>
              <w:rPr>
                <w:b/>
              </w:rPr>
            </w:pPr>
            <w:r w:rsidRPr="00135A48">
              <w:rPr>
                <w:b/>
              </w:rPr>
              <w:t>CALS-технологии.</w:t>
            </w:r>
          </w:p>
        </w:tc>
        <w:tc>
          <w:tcPr>
            <w:tcW w:w="1021" w:type="dxa"/>
            <w:vMerge/>
          </w:tcPr>
          <w:p w14:paraId="34B5FF87" w14:textId="77777777" w:rsidR="007D617D" w:rsidRPr="009114E1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4518AC58" w14:textId="77777777" w:rsidR="007D617D" w:rsidRPr="007C719F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2147FACA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B411429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2AAF23CA" w14:textId="77777777" w:rsidR="007D617D" w:rsidRPr="00D059D9" w:rsidRDefault="007D617D" w:rsidP="002B362D">
            <w:pPr>
              <w:jc w:val="center"/>
            </w:pPr>
            <w:r w:rsidRPr="00D059D9">
              <w:t>4</w:t>
            </w:r>
          </w:p>
        </w:tc>
        <w:tc>
          <w:tcPr>
            <w:tcW w:w="11311" w:type="dxa"/>
            <w:shd w:val="clear" w:color="auto" w:fill="auto"/>
          </w:tcPr>
          <w:p w14:paraId="793D9EC3" w14:textId="77777777" w:rsidR="00F67C05" w:rsidRPr="00135A48" w:rsidRDefault="00F67C05" w:rsidP="00F67C05">
            <w:pPr>
              <w:rPr>
                <w:b/>
              </w:rPr>
            </w:pPr>
            <w:r w:rsidRPr="00135A48">
              <w:rPr>
                <w:b/>
              </w:rPr>
              <w:t>Основные виды работ на этапе сопровождения программного обеспечения. Устранение</w:t>
            </w:r>
          </w:p>
          <w:p w14:paraId="1BFCCD62" w14:textId="4C0091EE" w:rsidR="007D617D" w:rsidRPr="00135A48" w:rsidRDefault="00F67C05" w:rsidP="00F67C05">
            <w:pPr>
              <w:rPr>
                <w:b/>
              </w:rPr>
            </w:pPr>
            <w:r w:rsidRPr="00135A48">
              <w:rPr>
                <w:b/>
              </w:rPr>
              <w:t>недостатков (выявление, анализ и устранение несоответствий программного обеспечения).</w:t>
            </w:r>
          </w:p>
        </w:tc>
        <w:tc>
          <w:tcPr>
            <w:tcW w:w="1021" w:type="dxa"/>
            <w:vMerge/>
          </w:tcPr>
          <w:p w14:paraId="4C5FE9A4" w14:textId="77777777" w:rsidR="007D617D" w:rsidRPr="009114E1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16930588" w14:textId="77777777" w:rsidR="007D617D" w:rsidRPr="007C719F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1A64A15A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3BD0957E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C03CEE6" w14:textId="6C172871" w:rsidR="007D617D" w:rsidRPr="00D059D9" w:rsidRDefault="007D617D" w:rsidP="002B362D">
            <w:pPr>
              <w:jc w:val="center"/>
            </w:pPr>
            <w:r>
              <w:t>5</w:t>
            </w:r>
          </w:p>
        </w:tc>
        <w:tc>
          <w:tcPr>
            <w:tcW w:w="11311" w:type="dxa"/>
            <w:shd w:val="clear" w:color="auto" w:fill="auto"/>
          </w:tcPr>
          <w:p w14:paraId="6E5198E1" w14:textId="77777777" w:rsidR="00F67C05" w:rsidRPr="00135A48" w:rsidRDefault="00F67C05" w:rsidP="00F67C05">
            <w:pPr>
              <w:rPr>
                <w:b/>
              </w:rPr>
            </w:pPr>
            <w:r w:rsidRPr="00135A48">
              <w:rPr>
                <w:b/>
              </w:rPr>
              <w:t>Основные виды работ на этапе составления бизнес-плана по внедрению и сопровождению</w:t>
            </w:r>
          </w:p>
          <w:p w14:paraId="49253C60" w14:textId="4B62EEAB" w:rsidR="007D617D" w:rsidRPr="00135A48" w:rsidRDefault="00F67C05" w:rsidP="00F67C05">
            <w:pPr>
              <w:rPr>
                <w:b/>
              </w:rPr>
            </w:pPr>
            <w:r w:rsidRPr="00135A48">
              <w:rPr>
                <w:b/>
              </w:rPr>
              <w:t>программного обеспечения.</w:t>
            </w:r>
          </w:p>
        </w:tc>
        <w:tc>
          <w:tcPr>
            <w:tcW w:w="1021" w:type="dxa"/>
            <w:vMerge/>
          </w:tcPr>
          <w:p w14:paraId="3489FB27" w14:textId="77777777" w:rsidR="007D617D" w:rsidRPr="009114E1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2C74DD90" w14:textId="77777777" w:rsidR="007D617D" w:rsidRPr="007C719F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00A7866A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616CDCB1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75C05FBB" w14:textId="17665C36" w:rsidR="007D617D" w:rsidRPr="00D36D32" w:rsidRDefault="007D617D" w:rsidP="007D617D">
            <w:pPr>
              <w:rPr>
                <w:sz w:val="22"/>
                <w:szCs w:val="22"/>
              </w:rPr>
            </w:pPr>
            <w:r w:rsidRPr="00D36D32">
              <w:rPr>
                <w:b/>
                <w:bCs/>
                <w:sz w:val="22"/>
                <w:szCs w:val="22"/>
              </w:rPr>
              <w:t>Знания:</w:t>
            </w:r>
            <w:r w:rsidRPr="00D36D32">
              <w:rPr>
                <w:sz w:val="22"/>
                <w:szCs w:val="22"/>
              </w:rPr>
              <w:t xml:space="preserve">  ГОСТ Р ИСО/МЭК 12207. Основные процессы и взаимосвязь между документами в информационной системе согласно стандартам. Виды внедрения, план внедрения. Стратегии, цели и сценарии внедрения.</w:t>
            </w:r>
          </w:p>
          <w:p w14:paraId="519EB196" w14:textId="54353E07" w:rsidR="007D617D" w:rsidRPr="00D059D9" w:rsidRDefault="007D617D" w:rsidP="007D617D">
            <w:r w:rsidRPr="00D36D32">
              <w:rPr>
                <w:sz w:val="22"/>
                <w:szCs w:val="22"/>
              </w:rPr>
              <w:t>Типовые функции инструментария для автоматизации процесса внедрения информационной системы. Оценка качества функционирования информационной системы. CALS-технологии. Регламенты обновления. Тестирование программного обеспечения в процессе внедрения и эксплуатации. Эксплуатационная документация.</w:t>
            </w:r>
          </w:p>
        </w:tc>
        <w:tc>
          <w:tcPr>
            <w:tcW w:w="1021" w:type="dxa"/>
            <w:vMerge/>
          </w:tcPr>
          <w:p w14:paraId="500FA228" w14:textId="77777777" w:rsidR="007D617D" w:rsidRPr="009114E1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02CCAA22" w14:textId="77777777" w:rsidR="007D617D" w:rsidRPr="007C719F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3D505ADF" w14:textId="77777777" w:rsidTr="007D617D">
        <w:trPr>
          <w:trHeight w:val="20"/>
        </w:trPr>
        <w:tc>
          <w:tcPr>
            <w:tcW w:w="1808" w:type="dxa"/>
            <w:vMerge/>
          </w:tcPr>
          <w:p w14:paraId="35DC3C7E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5D099026" w14:textId="77777777" w:rsidR="007D617D" w:rsidRPr="004B6A7E" w:rsidRDefault="007D617D" w:rsidP="002B362D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</w:tcBorders>
          </w:tcPr>
          <w:p w14:paraId="52EBDB7E" w14:textId="77777777" w:rsidR="007D617D" w:rsidRPr="00F57439" w:rsidRDefault="007D617D" w:rsidP="00F57439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7D617D" w:rsidRPr="007C719F" w14:paraId="755CF305" w14:textId="77777777" w:rsidTr="009B0880">
        <w:trPr>
          <w:trHeight w:val="20"/>
        </w:trPr>
        <w:tc>
          <w:tcPr>
            <w:tcW w:w="1808" w:type="dxa"/>
            <w:vMerge/>
          </w:tcPr>
          <w:p w14:paraId="4EBAFEA5" w14:textId="77777777" w:rsidR="007D617D" w:rsidRPr="00F86E39" w:rsidRDefault="007D617D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76C7CD6A" w14:textId="77777777" w:rsidR="007D617D" w:rsidRPr="004B6A7E" w:rsidRDefault="007D617D" w:rsidP="002B362D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021" w:type="dxa"/>
            <w:tcBorders>
              <w:bottom w:val="nil"/>
            </w:tcBorders>
          </w:tcPr>
          <w:p w14:paraId="0A42C3EC" w14:textId="1D22FA9B" w:rsidR="007D617D" w:rsidRPr="007D617D" w:rsidRDefault="007D617D" w:rsidP="00F57439">
            <w:pPr>
              <w:ind w:left="-113" w:right="-113"/>
              <w:jc w:val="center"/>
              <w:rPr>
                <w:b/>
                <w:bCs/>
                <w:iCs/>
                <w:highlight w:val="yellow"/>
              </w:rPr>
            </w:pPr>
            <w:r w:rsidRPr="007D617D">
              <w:rPr>
                <w:b/>
                <w:bCs/>
                <w:iCs/>
                <w:sz w:val="22"/>
              </w:rPr>
              <w:t xml:space="preserve">20 </w:t>
            </w:r>
          </w:p>
        </w:tc>
        <w:tc>
          <w:tcPr>
            <w:tcW w:w="828" w:type="dxa"/>
            <w:gridSpan w:val="2"/>
            <w:vMerge w:val="restart"/>
            <w:shd w:val="clear" w:color="auto" w:fill="BFBFBF" w:themeFill="background1" w:themeFillShade="BF"/>
          </w:tcPr>
          <w:p w14:paraId="6A2054AA" w14:textId="6DB9C18A" w:rsidR="007D617D" w:rsidRPr="007C719F" w:rsidRDefault="007D617D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4F2AE192" w14:textId="77777777" w:rsidTr="009B0880">
        <w:trPr>
          <w:trHeight w:val="20"/>
        </w:trPr>
        <w:tc>
          <w:tcPr>
            <w:tcW w:w="1808" w:type="dxa"/>
            <w:vMerge/>
          </w:tcPr>
          <w:p w14:paraId="6CFCFEAB" w14:textId="77777777" w:rsidR="007D617D" w:rsidRPr="00F86E39" w:rsidRDefault="007D617D" w:rsidP="007D617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0C2E7F9" w14:textId="78480132" w:rsidR="007D617D" w:rsidRPr="007D617D" w:rsidRDefault="007D617D" w:rsidP="007D617D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1</w:t>
            </w:r>
          </w:p>
        </w:tc>
        <w:tc>
          <w:tcPr>
            <w:tcW w:w="11311" w:type="dxa"/>
          </w:tcPr>
          <w:p w14:paraId="56DC427E" w14:textId="41778CA1" w:rsidR="007D617D" w:rsidRDefault="007D617D" w:rsidP="007D617D">
            <w:pPr>
              <w:rPr>
                <w:rFonts w:eastAsia="Calibri"/>
                <w:b/>
                <w:bCs/>
              </w:rPr>
            </w:pPr>
            <w:r w:rsidRPr="00C52D01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1</w:t>
            </w:r>
            <w:r w:rsidRPr="00C52D01">
              <w:rPr>
                <w:lang w:eastAsia="ru-RU" w:bidi="ru-RU"/>
              </w:rPr>
              <w:t xml:space="preserve"> «</w:t>
            </w:r>
            <w:r w:rsidRPr="00B320B8">
              <w:rPr>
                <w:lang w:eastAsia="ru-RU" w:bidi="ru-RU"/>
              </w:rPr>
              <w:t>Тестирование программного обеспечения в процессе внедрения и эксплуатации.</w:t>
            </w:r>
            <w:r w:rsidRPr="00C52D01">
              <w:rPr>
                <w:lang w:eastAsia="ru-RU" w:bidi="ru-RU"/>
              </w:rPr>
              <w:t>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104A0D0F" w14:textId="15A4875E" w:rsidR="007D617D" w:rsidRPr="007D617D" w:rsidRDefault="007D617D" w:rsidP="007D617D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03E3A483" w14:textId="77777777" w:rsidR="007D617D" w:rsidRPr="007C719F" w:rsidRDefault="007D617D" w:rsidP="007D617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51E5C2C6" w14:textId="77777777" w:rsidTr="009B0880">
        <w:trPr>
          <w:trHeight w:val="20"/>
        </w:trPr>
        <w:tc>
          <w:tcPr>
            <w:tcW w:w="1808" w:type="dxa"/>
            <w:vMerge/>
          </w:tcPr>
          <w:p w14:paraId="53142CCA" w14:textId="77777777" w:rsidR="007D617D" w:rsidRPr="00F86E39" w:rsidRDefault="007D617D" w:rsidP="007D617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8071201" w14:textId="7D62D5AB" w:rsidR="007D617D" w:rsidRPr="007D617D" w:rsidRDefault="007D617D" w:rsidP="007D617D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2</w:t>
            </w:r>
          </w:p>
        </w:tc>
        <w:tc>
          <w:tcPr>
            <w:tcW w:w="11311" w:type="dxa"/>
          </w:tcPr>
          <w:p w14:paraId="5CA61032" w14:textId="51697B93" w:rsidR="007D617D" w:rsidRDefault="007D617D" w:rsidP="007D617D">
            <w:pPr>
              <w:rPr>
                <w:rFonts w:eastAsia="Calibri"/>
                <w:b/>
                <w:bCs/>
              </w:rPr>
            </w:pPr>
            <w:r w:rsidRPr="00C52D01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1</w:t>
            </w:r>
            <w:r w:rsidRPr="00C52D01">
              <w:rPr>
                <w:lang w:eastAsia="ru-RU" w:bidi="ru-RU"/>
              </w:rPr>
              <w:t xml:space="preserve"> «</w:t>
            </w:r>
            <w:r w:rsidRPr="00B320B8">
              <w:rPr>
                <w:lang w:eastAsia="ru-RU" w:bidi="ru-RU"/>
              </w:rPr>
              <w:t>Тестирование программного обеспечения в процессе внедрения и эксплуатации.</w:t>
            </w:r>
            <w:r w:rsidRPr="00C52D01">
              <w:rPr>
                <w:lang w:eastAsia="ru-RU" w:bidi="ru-RU"/>
              </w:rPr>
              <w:t>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524A9B49" w14:textId="63E9DE70" w:rsidR="007D617D" w:rsidRPr="007D617D" w:rsidRDefault="007D617D" w:rsidP="007D617D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13342114" w14:textId="77777777" w:rsidR="007D617D" w:rsidRPr="007C719F" w:rsidRDefault="007D617D" w:rsidP="007D617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2EA6E336" w14:textId="77777777" w:rsidTr="0024142F">
        <w:trPr>
          <w:trHeight w:val="20"/>
        </w:trPr>
        <w:tc>
          <w:tcPr>
            <w:tcW w:w="1808" w:type="dxa"/>
            <w:vMerge/>
          </w:tcPr>
          <w:p w14:paraId="7AA73552" w14:textId="77777777" w:rsidR="007D617D" w:rsidRPr="00F86E39" w:rsidRDefault="007D617D" w:rsidP="007D617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7BB57E07" w14:textId="53AC00B9" w:rsidR="007D617D" w:rsidRPr="007D617D" w:rsidRDefault="007D617D" w:rsidP="007D617D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3</w:t>
            </w:r>
          </w:p>
        </w:tc>
        <w:tc>
          <w:tcPr>
            <w:tcW w:w="11311" w:type="dxa"/>
          </w:tcPr>
          <w:p w14:paraId="5171A111" w14:textId="23279DFC" w:rsidR="007D617D" w:rsidRDefault="007D617D" w:rsidP="007D617D">
            <w:pPr>
              <w:rPr>
                <w:rFonts w:eastAsia="Calibri"/>
                <w:b/>
                <w:bCs/>
              </w:rPr>
            </w:pPr>
            <w:r w:rsidRPr="000E336D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2</w:t>
            </w:r>
            <w:r w:rsidRPr="000E336D">
              <w:rPr>
                <w:lang w:eastAsia="ru-RU" w:bidi="ru-RU"/>
              </w:rPr>
              <w:t xml:space="preserve"> «Разработка сценария внедрения программного продукта для рабочего места»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CB0BA77" w14:textId="1E075EDC" w:rsidR="007D617D" w:rsidRPr="007D617D" w:rsidRDefault="007D617D" w:rsidP="007D617D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22EE650A" w14:textId="77777777" w:rsidR="007D617D" w:rsidRPr="007C719F" w:rsidRDefault="007D617D" w:rsidP="007D617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D617D" w:rsidRPr="007C719F" w14:paraId="7B6989A4" w14:textId="77777777" w:rsidTr="0024142F">
        <w:trPr>
          <w:trHeight w:val="20"/>
        </w:trPr>
        <w:tc>
          <w:tcPr>
            <w:tcW w:w="1808" w:type="dxa"/>
            <w:vMerge/>
          </w:tcPr>
          <w:p w14:paraId="0779E56E" w14:textId="77777777" w:rsidR="007D617D" w:rsidRPr="00F86E39" w:rsidRDefault="007D617D" w:rsidP="007D617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6A635306" w14:textId="08A49FF0" w:rsidR="007D617D" w:rsidRPr="007D617D" w:rsidRDefault="007D617D" w:rsidP="007D617D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4</w:t>
            </w:r>
          </w:p>
        </w:tc>
        <w:tc>
          <w:tcPr>
            <w:tcW w:w="11311" w:type="dxa"/>
          </w:tcPr>
          <w:p w14:paraId="6E762E4D" w14:textId="1DF1CEA9" w:rsidR="007D617D" w:rsidRDefault="007D617D" w:rsidP="007D617D">
            <w:pPr>
              <w:rPr>
                <w:rFonts w:eastAsia="Calibri"/>
                <w:b/>
                <w:bCs/>
              </w:rPr>
            </w:pPr>
            <w:r w:rsidRPr="000E336D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2</w:t>
            </w:r>
            <w:r w:rsidRPr="000E336D">
              <w:rPr>
                <w:lang w:eastAsia="ru-RU" w:bidi="ru-RU"/>
              </w:rPr>
              <w:t xml:space="preserve"> «Разработка сценария внедрения программного продукта для рабочего места»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F74F181" w14:textId="1BCECE2E" w:rsidR="007D617D" w:rsidRPr="007D617D" w:rsidRDefault="007D617D" w:rsidP="007D617D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4461EA62" w14:textId="77777777" w:rsidR="007D617D" w:rsidRPr="007C719F" w:rsidRDefault="007D617D" w:rsidP="007D617D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179EC0B4" w14:textId="77777777" w:rsidTr="0024142F">
        <w:trPr>
          <w:trHeight w:val="20"/>
        </w:trPr>
        <w:tc>
          <w:tcPr>
            <w:tcW w:w="1808" w:type="dxa"/>
            <w:vMerge/>
          </w:tcPr>
          <w:p w14:paraId="55C31987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8B74156" w14:textId="720306DB" w:rsidR="0024142F" w:rsidRPr="007D617D" w:rsidRDefault="0024142F" w:rsidP="0024142F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5</w:t>
            </w:r>
          </w:p>
        </w:tc>
        <w:tc>
          <w:tcPr>
            <w:tcW w:w="11311" w:type="dxa"/>
          </w:tcPr>
          <w:p w14:paraId="69524C4B" w14:textId="128A662C" w:rsidR="0024142F" w:rsidRPr="000E336D" w:rsidRDefault="0024142F" w:rsidP="0024142F">
            <w:pPr>
              <w:rPr>
                <w:lang w:eastAsia="ru-RU" w:bidi="ru-RU"/>
              </w:rPr>
            </w:pPr>
            <w:r w:rsidRPr="0024142F">
              <w:rPr>
                <w:lang w:eastAsia="ru-RU" w:bidi="ru-RU"/>
              </w:rPr>
              <w:t>Практическая работа 3 «Выявление и документирование проблем установки программного обеспечения»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1545C11A" w14:textId="5B70AD75" w:rsidR="0024142F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300DAC7B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4801E057" w14:textId="77777777" w:rsidTr="0024142F">
        <w:trPr>
          <w:trHeight w:val="20"/>
        </w:trPr>
        <w:tc>
          <w:tcPr>
            <w:tcW w:w="1808" w:type="dxa"/>
            <w:vMerge/>
          </w:tcPr>
          <w:p w14:paraId="567CD174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0D7C3353" w14:textId="792AE42F" w:rsidR="0024142F" w:rsidRPr="007D617D" w:rsidRDefault="0024142F" w:rsidP="0024142F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6</w:t>
            </w:r>
          </w:p>
        </w:tc>
        <w:tc>
          <w:tcPr>
            <w:tcW w:w="11311" w:type="dxa"/>
          </w:tcPr>
          <w:p w14:paraId="70C9B364" w14:textId="627E6526" w:rsidR="0024142F" w:rsidRPr="000E336D" w:rsidRDefault="0024142F" w:rsidP="0024142F">
            <w:pPr>
              <w:rPr>
                <w:lang w:eastAsia="ru-RU" w:bidi="ru-RU"/>
              </w:rPr>
            </w:pPr>
            <w:r w:rsidRPr="0024142F">
              <w:rPr>
                <w:lang w:eastAsia="ru-RU" w:bidi="ru-RU"/>
              </w:rPr>
              <w:t>Практическая работа 3 «Выявление и документирование проблем установки программного обеспечения»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04F40508" w14:textId="0CBB3B32" w:rsidR="0024142F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2071C792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00C7D28D" w14:textId="77777777" w:rsidTr="0024142F">
        <w:trPr>
          <w:trHeight w:val="20"/>
        </w:trPr>
        <w:tc>
          <w:tcPr>
            <w:tcW w:w="1808" w:type="dxa"/>
            <w:vMerge/>
          </w:tcPr>
          <w:p w14:paraId="14203B7E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3971C87" w14:textId="7D80DD2D" w:rsidR="0024142F" w:rsidRPr="007D617D" w:rsidRDefault="0024142F" w:rsidP="0024142F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7</w:t>
            </w:r>
          </w:p>
        </w:tc>
        <w:tc>
          <w:tcPr>
            <w:tcW w:w="11311" w:type="dxa"/>
          </w:tcPr>
          <w:p w14:paraId="7103AB05" w14:textId="33076F78" w:rsidR="0024142F" w:rsidRDefault="0024142F" w:rsidP="0024142F">
            <w:pPr>
              <w:rPr>
                <w:rFonts w:eastAsia="Calibri"/>
                <w:b/>
                <w:bCs/>
              </w:rPr>
            </w:pPr>
            <w:r w:rsidRPr="00C52D01">
              <w:rPr>
                <w:lang w:eastAsia="ru-RU" w:bidi="ru-RU"/>
              </w:rPr>
              <w:t>Практическая работа</w:t>
            </w:r>
            <w:r w:rsidRPr="000F43DE">
              <w:rPr>
                <w:lang w:eastAsia="ru-RU" w:bidi="ru-RU"/>
              </w:rPr>
              <w:t xml:space="preserve"> </w:t>
            </w:r>
            <w:r>
              <w:rPr>
                <w:lang w:eastAsia="ru-RU" w:bidi="ru-RU"/>
              </w:rPr>
              <w:t>4</w:t>
            </w:r>
            <w:r w:rsidRPr="00C52D01">
              <w:rPr>
                <w:lang w:eastAsia="ru-RU" w:bidi="ru-RU"/>
              </w:rPr>
              <w:t xml:space="preserve"> «Разработка руководства оператора»</w:t>
            </w:r>
          </w:p>
        </w:tc>
        <w:tc>
          <w:tcPr>
            <w:tcW w:w="1021" w:type="dxa"/>
            <w:tcBorders>
              <w:top w:val="nil"/>
              <w:bottom w:val="single" w:sz="4" w:space="0" w:color="auto"/>
            </w:tcBorders>
          </w:tcPr>
          <w:p w14:paraId="472E3305" w14:textId="67C86D49" w:rsidR="0024142F" w:rsidRPr="007D617D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526827B3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22F31B71" w14:textId="77777777" w:rsidTr="0024142F">
        <w:trPr>
          <w:trHeight w:val="20"/>
        </w:trPr>
        <w:tc>
          <w:tcPr>
            <w:tcW w:w="1808" w:type="dxa"/>
            <w:vMerge/>
          </w:tcPr>
          <w:p w14:paraId="2520FD7C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7DA9406E" w14:textId="53B1FC29" w:rsidR="0024142F" w:rsidRPr="007D617D" w:rsidRDefault="0024142F" w:rsidP="0024142F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8</w:t>
            </w:r>
          </w:p>
        </w:tc>
        <w:tc>
          <w:tcPr>
            <w:tcW w:w="11311" w:type="dxa"/>
          </w:tcPr>
          <w:p w14:paraId="3DF33DD7" w14:textId="633D0F98" w:rsidR="0024142F" w:rsidRDefault="0024142F" w:rsidP="0024142F">
            <w:pPr>
              <w:rPr>
                <w:rFonts w:eastAsia="Calibri"/>
                <w:b/>
                <w:bCs/>
              </w:rPr>
            </w:pPr>
            <w:r w:rsidRPr="00C52D01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4</w:t>
            </w:r>
            <w:r w:rsidRPr="000F43DE">
              <w:rPr>
                <w:lang w:eastAsia="ru-RU" w:bidi="ru-RU"/>
              </w:rPr>
              <w:t xml:space="preserve"> </w:t>
            </w:r>
            <w:r w:rsidRPr="00C52D01">
              <w:rPr>
                <w:lang w:eastAsia="ru-RU" w:bidi="ru-RU"/>
              </w:rPr>
              <w:t>«Разработка руководства оператора»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119B99D" w14:textId="0F157AAA" w:rsidR="0024142F" w:rsidRPr="007D617D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32F2AD67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34114064" w14:textId="77777777" w:rsidTr="0024142F">
        <w:trPr>
          <w:trHeight w:val="20"/>
        </w:trPr>
        <w:tc>
          <w:tcPr>
            <w:tcW w:w="1808" w:type="dxa"/>
            <w:vMerge/>
          </w:tcPr>
          <w:p w14:paraId="367E30D8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222491D5" w14:textId="6E2391A0" w:rsidR="0024142F" w:rsidRPr="007D617D" w:rsidRDefault="0024142F" w:rsidP="0024142F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9</w:t>
            </w:r>
          </w:p>
        </w:tc>
        <w:tc>
          <w:tcPr>
            <w:tcW w:w="11311" w:type="dxa"/>
          </w:tcPr>
          <w:p w14:paraId="78104046" w14:textId="75CCBCDD" w:rsidR="0024142F" w:rsidRDefault="0024142F" w:rsidP="0024142F">
            <w:pPr>
              <w:rPr>
                <w:rFonts w:eastAsia="Calibri"/>
                <w:b/>
                <w:bCs/>
              </w:rPr>
            </w:pPr>
            <w:r w:rsidRPr="00C52D01">
              <w:rPr>
                <w:lang w:eastAsia="ru-RU" w:bidi="ru-RU"/>
              </w:rPr>
              <w:t>Практическая работа</w:t>
            </w:r>
            <w:r w:rsidRPr="000F43DE">
              <w:rPr>
                <w:lang w:eastAsia="ru-RU" w:bidi="ru-RU"/>
              </w:rPr>
              <w:t xml:space="preserve"> </w:t>
            </w:r>
            <w:r>
              <w:rPr>
                <w:lang w:eastAsia="ru-RU" w:bidi="ru-RU"/>
              </w:rPr>
              <w:t>5</w:t>
            </w:r>
            <w:r w:rsidRPr="00C52D01">
              <w:rPr>
                <w:lang w:eastAsia="ru-RU" w:bidi="ru-RU"/>
              </w:rPr>
              <w:t xml:space="preserve"> «Разработка (подготовка) документации для внедрения программных средств»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</w:tcPr>
          <w:p w14:paraId="6FFB572B" w14:textId="460F89E0" w:rsidR="0024142F" w:rsidRPr="007D617D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vMerge/>
            <w:tcBorders>
              <w:bottom w:val="nil"/>
            </w:tcBorders>
            <w:shd w:val="clear" w:color="auto" w:fill="BFBFBF" w:themeFill="background1" w:themeFillShade="BF"/>
          </w:tcPr>
          <w:p w14:paraId="184BEEB4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215D1DA3" w14:textId="77777777" w:rsidTr="0024142F">
        <w:trPr>
          <w:trHeight w:val="20"/>
        </w:trPr>
        <w:tc>
          <w:tcPr>
            <w:tcW w:w="1808" w:type="dxa"/>
            <w:vMerge/>
            <w:tcBorders>
              <w:bottom w:val="nil"/>
            </w:tcBorders>
          </w:tcPr>
          <w:p w14:paraId="3DE64CE9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7216641" w14:textId="65969412" w:rsidR="0024142F" w:rsidRPr="007D617D" w:rsidRDefault="0024142F" w:rsidP="0024142F">
            <w:pPr>
              <w:rPr>
                <w:rFonts w:eastAsia="Calibri"/>
              </w:rPr>
            </w:pPr>
            <w:r w:rsidRPr="007D617D">
              <w:rPr>
                <w:rFonts w:eastAsia="Calibri"/>
              </w:rPr>
              <w:t>10</w:t>
            </w:r>
          </w:p>
        </w:tc>
        <w:tc>
          <w:tcPr>
            <w:tcW w:w="11311" w:type="dxa"/>
          </w:tcPr>
          <w:p w14:paraId="3725B94C" w14:textId="379EA019" w:rsidR="0024142F" w:rsidRDefault="0024142F" w:rsidP="0024142F">
            <w:pPr>
              <w:rPr>
                <w:rFonts w:eastAsia="Calibri"/>
                <w:b/>
                <w:bCs/>
              </w:rPr>
            </w:pPr>
            <w:r w:rsidRPr="000F43DE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5</w:t>
            </w:r>
            <w:r w:rsidRPr="000F43DE">
              <w:rPr>
                <w:lang w:eastAsia="ru-RU" w:bidi="ru-RU"/>
              </w:rPr>
              <w:t xml:space="preserve"> «Разработка (подготовка) документации для внедрения программных средств»</w:t>
            </w:r>
          </w:p>
        </w:tc>
        <w:tc>
          <w:tcPr>
            <w:tcW w:w="1021" w:type="dxa"/>
            <w:tcBorders>
              <w:top w:val="nil"/>
              <w:bottom w:val="single" w:sz="4" w:space="0" w:color="auto"/>
            </w:tcBorders>
          </w:tcPr>
          <w:p w14:paraId="675C9CC2" w14:textId="5D29201A" w:rsidR="0024142F" w:rsidRPr="007D617D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6F6B3D0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2E49B254" w14:textId="77777777" w:rsidTr="00D13C57">
        <w:trPr>
          <w:trHeight w:val="20"/>
        </w:trPr>
        <w:tc>
          <w:tcPr>
            <w:tcW w:w="1808" w:type="dxa"/>
            <w:tcBorders>
              <w:top w:val="nil"/>
            </w:tcBorders>
          </w:tcPr>
          <w:p w14:paraId="51AA1D00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3101B887" w14:textId="793D5D24" w:rsidR="0024142F" w:rsidRPr="000F43DE" w:rsidRDefault="0024142F" w:rsidP="0024142F">
            <w:pPr>
              <w:rPr>
                <w:lang w:eastAsia="ru-RU" w:bidi="ru-RU"/>
              </w:rPr>
            </w:pPr>
            <w:r w:rsidRPr="0024142F">
              <w:rPr>
                <w:b/>
                <w:bCs/>
                <w:lang w:eastAsia="ru-RU" w:bidi="ru-RU"/>
              </w:rPr>
              <w:t>Самостоятельная работа</w:t>
            </w:r>
            <w:r w:rsidRPr="0024142F">
              <w:rPr>
                <w:lang w:eastAsia="ru-RU" w:bidi="ru-RU"/>
              </w:rPr>
              <w:t xml:space="preserve"> «Основные методы внедрения и анализа функционирования программного обеспечения»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A10DF2C" w14:textId="422B22AB" w:rsidR="0024142F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2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44E6370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6C1BC13D" w14:textId="77777777" w:rsidTr="0024142F">
        <w:trPr>
          <w:trHeight w:val="20"/>
        </w:trPr>
        <w:tc>
          <w:tcPr>
            <w:tcW w:w="1808" w:type="dxa"/>
            <w:tcBorders>
              <w:top w:val="nil"/>
            </w:tcBorders>
          </w:tcPr>
          <w:p w14:paraId="73FDF3C4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209387E0" w14:textId="6DF76730" w:rsidR="0024142F" w:rsidRPr="00D36D32" w:rsidRDefault="0024142F" w:rsidP="0024142F">
            <w:pPr>
              <w:rPr>
                <w:sz w:val="22"/>
                <w:szCs w:val="22"/>
                <w:lang w:eastAsia="ru-RU" w:bidi="ru-RU"/>
              </w:rPr>
            </w:pPr>
            <w:r w:rsidRPr="00D36D32">
              <w:rPr>
                <w:b/>
                <w:bCs/>
                <w:sz w:val="22"/>
                <w:szCs w:val="22"/>
                <w:lang w:eastAsia="ru-RU" w:bidi="ru-RU"/>
              </w:rPr>
              <w:t>Умения: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sz w:val="22"/>
                <w:szCs w:val="22"/>
                <w:lang w:eastAsia="ru-RU" w:bidi="ru-RU"/>
              </w:rPr>
              <w:t>Тестирование программного обеспечения в процессе внедрения и эксплуатации.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sz w:val="22"/>
                <w:szCs w:val="22"/>
                <w:lang w:eastAsia="ru-RU" w:bidi="ru-RU"/>
              </w:rPr>
              <w:t>Разработка сценария внедрения программного продукта для рабочего места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sz w:val="22"/>
                <w:szCs w:val="22"/>
                <w:lang w:eastAsia="ru-RU" w:bidi="ru-RU"/>
              </w:rPr>
              <w:t>Разработка руководства оператора Разработка (подготовка) документации и отчетных форм для внедрения программных средств»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6D06B20" w14:textId="77777777" w:rsidR="0024142F" w:rsidRDefault="0024142F" w:rsidP="0024142F">
            <w:pPr>
              <w:ind w:left="-113" w:right="-113"/>
              <w:jc w:val="center"/>
              <w:rPr>
                <w:iCs/>
                <w:sz w:val="22"/>
              </w:rPr>
            </w:pPr>
          </w:p>
        </w:tc>
        <w:tc>
          <w:tcPr>
            <w:tcW w:w="828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14AA80CC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3EFF4DD0" w14:textId="77777777" w:rsidTr="009B0880">
        <w:trPr>
          <w:gridAfter w:val="1"/>
          <w:wAfter w:w="7" w:type="dxa"/>
          <w:trHeight w:val="20"/>
        </w:trPr>
        <w:tc>
          <w:tcPr>
            <w:tcW w:w="1808" w:type="dxa"/>
            <w:vMerge w:val="restart"/>
          </w:tcPr>
          <w:p w14:paraId="07B82CFD" w14:textId="789F2CAC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  <w:r w:rsidRPr="00957EEB">
              <w:rPr>
                <w:rFonts w:eastAsia="Calibri"/>
                <w:b/>
                <w:bCs/>
              </w:rPr>
              <w:t xml:space="preserve">Тема </w:t>
            </w:r>
            <w:r w:rsidR="00642CB1">
              <w:rPr>
                <w:rFonts w:eastAsia="Calibri"/>
                <w:b/>
                <w:bCs/>
              </w:rPr>
              <w:t>3.1</w:t>
            </w:r>
            <w:r w:rsidRPr="00957EEB">
              <w:rPr>
                <w:rFonts w:eastAsia="Calibri"/>
                <w:b/>
                <w:bCs/>
              </w:rPr>
              <w:t xml:space="preserve">.2 Загрузка и установка программного обеспечения </w:t>
            </w:r>
          </w:p>
        </w:tc>
        <w:tc>
          <w:tcPr>
            <w:tcW w:w="11908" w:type="dxa"/>
            <w:gridSpan w:val="2"/>
          </w:tcPr>
          <w:p w14:paraId="3FA2A3CD" w14:textId="77777777" w:rsidR="0024142F" w:rsidRPr="004B6A7E" w:rsidRDefault="0024142F" w:rsidP="0024142F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</w:tcBorders>
          </w:tcPr>
          <w:p w14:paraId="5D72CAA9" w14:textId="4C322955" w:rsidR="0024142F" w:rsidRDefault="00E841B7" w:rsidP="0024142F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14:paraId="0F670DB0" w14:textId="7F84D7E0" w:rsidR="0024142F" w:rsidRPr="00E841B7" w:rsidRDefault="0024142F" w:rsidP="0024142F">
            <w:pPr>
              <w:ind w:left="-113" w:right="-113"/>
              <w:jc w:val="center"/>
              <w:rPr>
                <w:bCs/>
              </w:rPr>
            </w:pPr>
            <w:r w:rsidRPr="00E841B7">
              <w:rPr>
                <w:bCs/>
              </w:rPr>
              <w:t>2</w:t>
            </w:r>
          </w:p>
          <w:p w14:paraId="7D2E9772" w14:textId="77777777" w:rsidR="0024142F" w:rsidRPr="00E841B7" w:rsidRDefault="0024142F" w:rsidP="0024142F">
            <w:pPr>
              <w:ind w:left="-113" w:right="-113"/>
              <w:jc w:val="center"/>
              <w:rPr>
                <w:bCs/>
              </w:rPr>
            </w:pPr>
          </w:p>
          <w:p w14:paraId="40A4F8BC" w14:textId="13E717D8" w:rsidR="0024142F" w:rsidRPr="00E841B7" w:rsidRDefault="0024142F" w:rsidP="0024142F">
            <w:pPr>
              <w:ind w:left="-113" w:right="-113"/>
              <w:jc w:val="center"/>
              <w:rPr>
                <w:bCs/>
              </w:rPr>
            </w:pPr>
            <w:r w:rsidRPr="00E841B7">
              <w:rPr>
                <w:bCs/>
              </w:rPr>
              <w:t>2</w:t>
            </w:r>
          </w:p>
          <w:p w14:paraId="4E3D5347" w14:textId="1EFFC557" w:rsidR="0024142F" w:rsidRPr="00E841B7" w:rsidRDefault="00E841B7" w:rsidP="0024142F">
            <w:pPr>
              <w:ind w:left="-113" w:right="-113"/>
              <w:jc w:val="center"/>
              <w:rPr>
                <w:bCs/>
              </w:rPr>
            </w:pPr>
            <w:r w:rsidRPr="00E841B7">
              <w:rPr>
                <w:bCs/>
              </w:rPr>
              <w:t>1</w:t>
            </w:r>
          </w:p>
          <w:p w14:paraId="17D59169" w14:textId="55426D2D" w:rsidR="0024142F" w:rsidRPr="007307E9" w:rsidRDefault="0024142F" w:rsidP="0024142F">
            <w:pPr>
              <w:ind w:left="-113" w:right="-113"/>
              <w:jc w:val="center"/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BFBFBF"/>
          </w:tcPr>
          <w:p w14:paraId="77381EB7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7F63071B" w14:textId="77777777" w:rsidTr="0051351B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6358FDCD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680D881F" w14:textId="77777777" w:rsidR="0024142F" w:rsidRPr="004B6A7E" w:rsidRDefault="0024142F" w:rsidP="0024142F">
            <w:pPr>
              <w:jc w:val="center"/>
            </w:pPr>
            <w:r w:rsidRPr="004B6A7E">
              <w:t>1.</w:t>
            </w:r>
          </w:p>
        </w:tc>
        <w:tc>
          <w:tcPr>
            <w:tcW w:w="11311" w:type="dxa"/>
          </w:tcPr>
          <w:p w14:paraId="6A2C079E" w14:textId="34F45E5C" w:rsidR="0024142F" w:rsidRPr="00135A48" w:rsidRDefault="0024142F" w:rsidP="0024142F">
            <w:pPr>
              <w:ind w:left="-113" w:right="-113"/>
              <w:jc w:val="both"/>
              <w:rPr>
                <w:b/>
              </w:rPr>
            </w:pPr>
            <w:r w:rsidRPr="00135A48">
              <w:rPr>
                <w:b/>
                <w:lang w:eastAsia="ru-RU" w:bidi="ru-RU"/>
              </w:rPr>
              <w:t>Понятие совместимости программного обеспечения. Аппаратная и программная совместимость. Совместимость драйверов.</w:t>
            </w:r>
          </w:p>
        </w:tc>
        <w:tc>
          <w:tcPr>
            <w:tcW w:w="1021" w:type="dxa"/>
            <w:vMerge/>
          </w:tcPr>
          <w:p w14:paraId="362D29FE" w14:textId="77777777" w:rsidR="0024142F" w:rsidRPr="007307E9" w:rsidRDefault="0024142F" w:rsidP="0024142F">
            <w:pPr>
              <w:ind w:left="-113" w:right="-113"/>
              <w:jc w:val="center"/>
            </w:pPr>
          </w:p>
        </w:tc>
        <w:tc>
          <w:tcPr>
            <w:tcW w:w="821" w:type="dxa"/>
            <w:vMerge w:val="restart"/>
            <w:shd w:val="clear" w:color="auto" w:fill="auto"/>
          </w:tcPr>
          <w:p w14:paraId="7DB0B6D5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  <w:r w:rsidRPr="001B247F">
              <w:t>2</w:t>
            </w:r>
          </w:p>
        </w:tc>
      </w:tr>
      <w:tr w:rsidR="0024142F" w:rsidRPr="007C719F" w14:paraId="5896BE9B" w14:textId="77777777" w:rsidTr="0051351B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054E7BA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244A9460" w14:textId="0A196DAA" w:rsidR="0024142F" w:rsidRPr="004B6A7E" w:rsidRDefault="0024142F" w:rsidP="0024142F">
            <w:pPr>
              <w:jc w:val="center"/>
            </w:pPr>
            <w:r>
              <w:t>2</w:t>
            </w:r>
          </w:p>
        </w:tc>
        <w:tc>
          <w:tcPr>
            <w:tcW w:w="11311" w:type="dxa"/>
          </w:tcPr>
          <w:p w14:paraId="5C2AFD7E" w14:textId="122354BA" w:rsidR="0024142F" w:rsidRPr="00135A48" w:rsidRDefault="00E841B7" w:rsidP="0024142F">
            <w:pPr>
              <w:rPr>
                <w:b/>
                <w:bCs/>
              </w:rPr>
            </w:pPr>
            <w:r w:rsidRPr="00135A48">
              <w:rPr>
                <w:b/>
                <w:lang w:eastAsia="ru-RU" w:bidi="ru-RU"/>
              </w:rPr>
              <w:t>Причины возникновения проблем совместимости. Методы выявления проблем совместимости ПО.</w:t>
            </w:r>
          </w:p>
        </w:tc>
        <w:tc>
          <w:tcPr>
            <w:tcW w:w="1021" w:type="dxa"/>
            <w:vMerge/>
          </w:tcPr>
          <w:p w14:paraId="784BA3B6" w14:textId="77777777" w:rsidR="0024142F" w:rsidRPr="007307E9" w:rsidRDefault="0024142F" w:rsidP="0024142F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auto"/>
          </w:tcPr>
          <w:p w14:paraId="08D46E43" w14:textId="77777777" w:rsidR="0024142F" w:rsidRPr="001B247F" w:rsidRDefault="0024142F" w:rsidP="0024142F">
            <w:pPr>
              <w:ind w:left="-113" w:right="-113"/>
              <w:jc w:val="center"/>
            </w:pPr>
          </w:p>
        </w:tc>
      </w:tr>
      <w:tr w:rsidR="0024142F" w:rsidRPr="007C719F" w14:paraId="32232A45" w14:textId="77777777" w:rsidTr="0051351B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04B9410B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5200F606" w14:textId="0C90C902" w:rsidR="0024142F" w:rsidRPr="004B6A7E" w:rsidRDefault="0024142F" w:rsidP="0024142F">
            <w:pPr>
              <w:jc w:val="center"/>
            </w:pPr>
            <w:r>
              <w:t>3</w:t>
            </w:r>
          </w:p>
        </w:tc>
        <w:tc>
          <w:tcPr>
            <w:tcW w:w="11311" w:type="dxa"/>
          </w:tcPr>
          <w:p w14:paraId="09EB1269" w14:textId="311F7109" w:rsidR="0024142F" w:rsidRPr="00135A48" w:rsidRDefault="00E841B7" w:rsidP="0024142F">
            <w:pPr>
              <w:rPr>
                <w:b/>
                <w:bCs/>
              </w:rPr>
            </w:pPr>
            <w:r w:rsidRPr="00135A48">
              <w:rPr>
                <w:b/>
                <w:lang w:eastAsia="ru-RU" w:bidi="ru-RU"/>
              </w:rPr>
              <w:t>Выполнение чистой загрузки. Выявление причин возникновения проблем совместимости ПО. Выбор методов выявления совместимости</w:t>
            </w:r>
          </w:p>
        </w:tc>
        <w:tc>
          <w:tcPr>
            <w:tcW w:w="1021" w:type="dxa"/>
            <w:vMerge/>
          </w:tcPr>
          <w:p w14:paraId="1A2DEB89" w14:textId="77777777" w:rsidR="0024142F" w:rsidRPr="007307E9" w:rsidRDefault="0024142F" w:rsidP="0024142F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auto"/>
          </w:tcPr>
          <w:p w14:paraId="6EB1B2BF" w14:textId="77777777" w:rsidR="0024142F" w:rsidRPr="001B247F" w:rsidRDefault="0024142F" w:rsidP="0024142F">
            <w:pPr>
              <w:ind w:left="-113" w:right="-113"/>
              <w:jc w:val="center"/>
            </w:pPr>
          </w:p>
        </w:tc>
      </w:tr>
      <w:tr w:rsidR="0024142F" w:rsidRPr="007C719F" w14:paraId="687FFFCB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60F6A62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51C59742" w14:textId="706337A1" w:rsidR="0024142F" w:rsidRPr="00854A7D" w:rsidRDefault="0024142F" w:rsidP="0024142F">
            <w:pPr>
              <w:rPr>
                <w:bCs/>
              </w:rPr>
            </w:pPr>
            <w:r w:rsidRPr="00D36D32">
              <w:rPr>
                <w:b/>
                <w:bCs/>
                <w:sz w:val="22"/>
                <w:szCs w:val="22"/>
              </w:rPr>
              <w:t>Знания:</w:t>
            </w:r>
            <w:r w:rsidRPr="00D36D32">
              <w:rPr>
                <w:sz w:val="22"/>
                <w:szCs w:val="22"/>
              </w:rPr>
              <w:t xml:space="preserve">  Понятие совместимости программного обеспечения. Аппаратная и программная совместимость. Совместимость драйверов. Причины возникновения проблем совместимости. Методы выявления проблем совместимости ПО. Выполнение чистой загрузки. Выявление причин возникновения проблем совместимости ПО. Выбор методов выявления совместимости. </w:t>
            </w:r>
          </w:p>
        </w:tc>
        <w:tc>
          <w:tcPr>
            <w:tcW w:w="1021" w:type="dxa"/>
          </w:tcPr>
          <w:p w14:paraId="2448AD7F" w14:textId="77777777" w:rsidR="0024142F" w:rsidRPr="007307E9" w:rsidRDefault="0024142F" w:rsidP="0024142F">
            <w:pPr>
              <w:ind w:left="-113" w:right="-113"/>
              <w:jc w:val="center"/>
            </w:pPr>
          </w:p>
        </w:tc>
        <w:tc>
          <w:tcPr>
            <w:tcW w:w="821" w:type="dxa"/>
            <w:shd w:val="clear" w:color="auto" w:fill="auto"/>
          </w:tcPr>
          <w:p w14:paraId="1334B7E8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0DEC5142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184F7A6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351D5A2C" w14:textId="58510726" w:rsidR="0024142F" w:rsidRPr="00854A7D" w:rsidRDefault="0024142F" w:rsidP="0024142F">
            <w:pPr>
              <w:rPr>
                <w:bCs/>
              </w:rPr>
            </w:pPr>
            <w:r w:rsidRPr="00957EEB">
              <w:rPr>
                <w:b/>
              </w:rPr>
              <w:t>Практические</w:t>
            </w:r>
            <w:r>
              <w:rPr>
                <w:bCs/>
              </w:rPr>
              <w:t xml:space="preserve"> </w:t>
            </w:r>
            <w:r w:rsidRPr="00854A7D">
              <w:rPr>
                <w:bCs/>
              </w:rPr>
              <w:t xml:space="preserve"> </w:t>
            </w:r>
            <w:r w:rsidRPr="00854A7D">
              <w:rPr>
                <w:b/>
                <w:bCs/>
              </w:rPr>
              <w:t>работы</w:t>
            </w:r>
          </w:p>
        </w:tc>
        <w:tc>
          <w:tcPr>
            <w:tcW w:w="1021" w:type="dxa"/>
            <w:vMerge w:val="restart"/>
          </w:tcPr>
          <w:p w14:paraId="42190CAC" w14:textId="422220C5" w:rsidR="0024142F" w:rsidRPr="00203764" w:rsidRDefault="00E841B7" w:rsidP="0024142F">
            <w:pPr>
              <w:ind w:left="-113" w:right="-113"/>
              <w:jc w:val="center"/>
              <w:rPr>
                <w:b/>
              </w:rPr>
            </w:pPr>
            <w:r w:rsidRPr="00203764">
              <w:rPr>
                <w:b/>
              </w:rPr>
              <w:t>35</w:t>
            </w:r>
          </w:p>
          <w:p w14:paraId="0B3185CB" w14:textId="05E67F70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61F9B66E" w14:textId="77777777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</w:p>
          <w:p w14:paraId="65C7A423" w14:textId="36F0C3C8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35671879" w14:textId="77777777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</w:p>
          <w:p w14:paraId="7FC31D03" w14:textId="7B3D0175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0AE98D4B" w14:textId="77777777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</w:p>
          <w:p w14:paraId="3523CB27" w14:textId="39355D14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7A8CBA86" w14:textId="77777777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</w:p>
          <w:p w14:paraId="438D9754" w14:textId="29F3467C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6481036E" w14:textId="446D6F33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4FD28F55" w14:textId="5BD18A17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1FAE97CC" w14:textId="77777777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</w:p>
          <w:p w14:paraId="58F2FAC3" w14:textId="7C8AE2E1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56EEA244" w14:textId="77777777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</w:p>
          <w:p w14:paraId="29F6858D" w14:textId="716E36A1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30DBC8B5" w14:textId="7AAF9DEB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40F560A6" w14:textId="2089A982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01A9B084" w14:textId="65E55FE3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2DFC748B" w14:textId="490FD1BC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0B80E147" w14:textId="6A4F05BB" w:rsidR="00203764" w:rsidRPr="00203764" w:rsidRDefault="00203764" w:rsidP="0024142F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5607EF49" w14:textId="38221AED" w:rsidR="00E841B7" w:rsidRPr="00203764" w:rsidRDefault="00203764" w:rsidP="00E841B7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  <w:p w14:paraId="3473F811" w14:textId="48FEFE4B" w:rsidR="0024142F" w:rsidRPr="00203764" w:rsidRDefault="00203764" w:rsidP="00203764">
            <w:pPr>
              <w:ind w:left="-113" w:right="-113"/>
              <w:jc w:val="center"/>
              <w:rPr>
                <w:bCs/>
              </w:rPr>
            </w:pPr>
            <w:r w:rsidRPr="00203764">
              <w:rPr>
                <w:bCs/>
              </w:rPr>
              <w:t>2</w:t>
            </w:r>
          </w:p>
        </w:tc>
        <w:tc>
          <w:tcPr>
            <w:tcW w:w="821" w:type="dxa"/>
            <w:vMerge w:val="restart"/>
            <w:shd w:val="clear" w:color="auto" w:fill="BFBFBF"/>
          </w:tcPr>
          <w:p w14:paraId="60007DF0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24142F" w:rsidRPr="007C719F" w14:paraId="6BB47F24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3DF60820" w14:textId="77777777" w:rsidR="0024142F" w:rsidRPr="00F86E39" w:rsidRDefault="0024142F" w:rsidP="0024142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22A2817A" w14:textId="77777777" w:rsidR="0024142F" w:rsidRPr="00957EEB" w:rsidRDefault="0024142F" w:rsidP="0024142F">
            <w:r w:rsidRPr="00957EEB">
              <w:t>1</w:t>
            </w:r>
          </w:p>
        </w:tc>
        <w:tc>
          <w:tcPr>
            <w:tcW w:w="11311" w:type="dxa"/>
          </w:tcPr>
          <w:p w14:paraId="4815E72E" w14:textId="77777777" w:rsidR="00E841B7" w:rsidRDefault="0024142F" w:rsidP="00E841B7">
            <w:pPr>
              <w:ind w:left="-113" w:right="-113"/>
              <w:rPr>
                <w:lang w:eastAsia="ru-RU" w:bidi="ru-RU"/>
              </w:rPr>
            </w:pPr>
            <w:r>
              <w:rPr>
                <w:lang w:eastAsia="ru-RU" w:bidi="ru-RU"/>
              </w:rPr>
              <w:t>Практическая работа</w:t>
            </w:r>
            <w:r w:rsidRPr="00F74679">
              <w:rPr>
                <w:lang w:eastAsia="ru-RU" w:bidi="ru-RU"/>
              </w:rPr>
              <w:t xml:space="preserve"> </w:t>
            </w:r>
            <w:r>
              <w:rPr>
                <w:lang w:eastAsia="ru-RU" w:bidi="ru-RU"/>
              </w:rPr>
              <w:t>6</w:t>
            </w:r>
            <w:r w:rsidRPr="000308F8">
              <w:rPr>
                <w:lang w:eastAsia="ru-RU" w:bidi="ru-RU"/>
              </w:rPr>
              <w:t xml:space="preserve"> «Измерение и анализ эксплуатационных характеристик качества программного</w:t>
            </w:r>
            <w:r w:rsidR="00E841B7">
              <w:rPr>
                <w:lang w:eastAsia="ru-RU" w:bidi="ru-RU"/>
              </w:rPr>
              <w:t xml:space="preserve"> </w:t>
            </w:r>
          </w:p>
          <w:p w14:paraId="7CAD4BCC" w14:textId="4E1863D1" w:rsidR="0024142F" w:rsidRPr="00D5259E" w:rsidRDefault="0024142F" w:rsidP="00E841B7">
            <w:pPr>
              <w:ind w:left="-113" w:right="-113"/>
              <w:rPr>
                <w:bCs/>
              </w:rPr>
            </w:pPr>
            <w:r w:rsidRPr="000308F8">
              <w:rPr>
                <w:lang w:eastAsia="ru-RU" w:bidi="ru-RU"/>
              </w:rPr>
              <w:t>обе</w:t>
            </w:r>
            <w:r w:rsidR="00E841B7">
              <w:rPr>
                <w:lang w:eastAsia="ru-RU" w:bidi="ru-RU"/>
              </w:rPr>
              <w:t>с</w:t>
            </w:r>
            <w:r w:rsidRPr="000308F8">
              <w:rPr>
                <w:lang w:eastAsia="ru-RU" w:bidi="ru-RU"/>
              </w:rPr>
              <w:t>печения».</w:t>
            </w:r>
          </w:p>
        </w:tc>
        <w:tc>
          <w:tcPr>
            <w:tcW w:w="1021" w:type="dxa"/>
            <w:vMerge/>
          </w:tcPr>
          <w:p w14:paraId="1F41D67C" w14:textId="77777777" w:rsidR="0024142F" w:rsidRPr="007307E9" w:rsidRDefault="0024142F" w:rsidP="0024142F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3BCE12D0" w14:textId="77777777" w:rsidR="0024142F" w:rsidRPr="007C719F" w:rsidRDefault="0024142F" w:rsidP="0024142F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C719F" w14:paraId="45BB8E00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1DD8817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ABABC36" w14:textId="35E112C4" w:rsidR="00832C07" w:rsidRPr="00957EEB" w:rsidRDefault="00832C07" w:rsidP="00832C07">
            <w:r w:rsidRPr="00957EEB">
              <w:t>2</w:t>
            </w:r>
          </w:p>
        </w:tc>
        <w:tc>
          <w:tcPr>
            <w:tcW w:w="11311" w:type="dxa"/>
          </w:tcPr>
          <w:p w14:paraId="2E65A9B8" w14:textId="77777777" w:rsidR="00832C07" w:rsidRDefault="00832C07" w:rsidP="00832C07">
            <w:pPr>
              <w:ind w:left="-113" w:right="-113"/>
              <w:rPr>
                <w:lang w:eastAsia="ru-RU" w:bidi="ru-RU"/>
              </w:rPr>
            </w:pPr>
            <w:r>
              <w:rPr>
                <w:lang w:eastAsia="ru-RU" w:bidi="ru-RU"/>
              </w:rPr>
              <w:t xml:space="preserve">Практическая работа 6 «Измерение и анализ эксплуатационных характеристик качества программного </w:t>
            </w:r>
          </w:p>
          <w:p w14:paraId="28D34600" w14:textId="0D2CD342" w:rsidR="00832C07" w:rsidRDefault="00832C07" w:rsidP="00832C07">
            <w:pPr>
              <w:ind w:left="-113" w:right="-113"/>
              <w:rPr>
                <w:lang w:eastAsia="ru-RU" w:bidi="ru-RU"/>
              </w:rPr>
            </w:pPr>
            <w:r>
              <w:rPr>
                <w:lang w:eastAsia="ru-RU" w:bidi="ru-RU"/>
              </w:rPr>
              <w:t>обеспечения».</w:t>
            </w:r>
          </w:p>
        </w:tc>
        <w:tc>
          <w:tcPr>
            <w:tcW w:w="1021" w:type="dxa"/>
            <w:vMerge/>
          </w:tcPr>
          <w:p w14:paraId="4C31346F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16B55647" w14:textId="77777777" w:rsidR="00832C07" w:rsidRPr="007C719F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C719F" w14:paraId="59AB5D36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C3075A7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A1E7104" w14:textId="1699C046" w:rsidR="00832C07" w:rsidRPr="00957EEB" w:rsidRDefault="00832C07" w:rsidP="00832C07">
            <w:r w:rsidRPr="00957EEB">
              <w:t>3</w:t>
            </w:r>
          </w:p>
        </w:tc>
        <w:tc>
          <w:tcPr>
            <w:tcW w:w="11311" w:type="dxa"/>
          </w:tcPr>
          <w:p w14:paraId="0CE28F22" w14:textId="55795017" w:rsidR="00832C07" w:rsidRDefault="00832C07" w:rsidP="00832C07">
            <w:pPr>
              <w:ind w:left="-113" w:right="-113"/>
              <w:rPr>
                <w:lang w:eastAsia="ru-RU" w:bidi="ru-RU"/>
              </w:rPr>
            </w:pPr>
            <w:r w:rsidRPr="00E841B7">
              <w:rPr>
                <w:lang w:eastAsia="ru-RU" w:bidi="ru-RU"/>
              </w:rPr>
              <w:t>Практическая работа 7 Выполнение чистой загрузки. Выявление причин возникновения проблем совместимости ПО. Выбор методов выявления совместимости</w:t>
            </w:r>
          </w:p>
        </w:tc>
        <w:tc>
          <w:tcPr>
            <w:tcW w:w="1021" w:type="dxa"/>
            <w:vMerge/>
          </w:tcPr>
          <w:p w14:paraId="6A99B54F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25CD8D1D" w14:textId="77777777" w:rsidR="00832C07" w:rsidRPr="007C719F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C719F" w14:paraId="5DB75AA9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079C2CD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1A330113" w14:textId="2371F374" w:rsidR="00832C07" w:rsidRPr="00957EEB" w:rsidRDefault="00832C07" w:rsidP="00832C07">
            <w:r w:rsidRPr="00957EEB">
              <w:t>4</w:t>
            </w:r>
          </w:p>
        </w:tc>
        <w:tc>
          <w:tcPr>
            <w:tcW w:w="11311" w:type="dxa"/>
          </w:tcPr>
          <w:p w14:paraId="31BCFE22" w14:textId="42FE8F01" w:rsidR="00832C07" w:rsidRDefault="00832C07" w:rsidP="00832C07">
            <w:pPr>
              <w:ind w:left="-113" w:right="-113"/>
              <w:rPr>
                <w:lang w:eastAsia="ru-RU" w:bidi="ru-RU"/>
              </w:rPr>
            </w:pPr>
            <w:r w:rsidRPr="00E841B7">
              <w:rPr>
                <w:lang w:eastAsia="ru-RU" w:bidi="ru-RU"/>
              </w:rPr>
              <w:t>Практическая работа 7 Выполнение чистой загрузки. Выявление причин возникновения проблем совместимости ПО. Выбор методов выявления совместимости</w:t>
            </w:r>
          </w:p>
        </w:tc>
        <w:tc>
          <w:tcPr>
            <w:tcW w:w="1021" w:type="dxa"/>
            <w:vMerge/>
          </w:tcPr>
          <w:p w14:paraId="3A6E3C16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3203FAC0" w14:textId="77777777" w:rsidR="00832C07" w:rsidRPr="007C719F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C719F" w14:paraId="758F1285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4D92BB5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5A6E9106" w14:textId="6595818E" w:rsidR="00832C07" w:rsidRPr="00957EEB" w:rsidRDefault="00832C07" w:rsidP="00832C07">
            <w:r w:rsidRPr="00957EEB">
              <w:t>5</w:t>
            </w:r>
          </w:p>
        </w:tc>
        <w:tc>
          <w:tcPr>
            <w:tcW w:w="11311" w:type="dxa"/>
          </w:tcPr>
          <w:p w14:paraId="5EBE7DF3" w14:textId="052F384D" w:rsidR="00832C07" w:rsidRDefault="00832C07" w:rsidP="00832C07">
            <w:pPr>
              <w:ind w:left="-113" w:right="-113"/>
              <w:rPr>
                <w:lang w:eastAsia="ru-RU" w:bidi="ru-RU"/>
              </w:rPr>
            </w:pPr>
            <w:r w:rsidRPr="00832C07">
              <w:rPr>
                <w:lang w:eastAsia="ru-RU" w:bidi="ru-RU"/>
              </w:rPr>
              <w:t>Практическая работа 8 Мастер совместимости программ. Инструментарий учета аппаратных компонентов</w:t>
            </w:r>
          </w:p>
        </w:tc>
        <w:tc>
          <w:tcPr>
            <w:tcW w:w="1021" w:type="dxa"/>
            <w:vMerge/>
          </w:tcPr>
          <w:p w14:paraId="4CF2CD43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19B95218" w14:textId="77777777" w:rsidR="00832C07" w:rsidRPr="007C719F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C719F" w14:paraId="6256A586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3820599D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C1AB679" w14:textId="33980B50" w:rsidR="00832C07" w:rsidRPr="00957EEB" w:rsidRDefault="00832C07" w:rsidP="00832C07">
            <w:r w:rsidRPr="00957EEB">
              <w:t>6</w:t>
            </w:r>
          </w:p>
        </w:tc>
        <w:tc>
          <w:tcPr>
            <w:tcW w:w="11311" w:type="dxa"/>
          </w:tcPr>
          <w:p w14:paraId="37D72303" w14:textId="347E53CB" w:rsidR="00832C07" w:rsidRDefault="00832C07" w:rsidP="00832C07">
            <w:pPr>
              <w:ind w:left="-113" w:right="-113"/>
              <w:rPr>
                <w:lang w:eastAsia="ru-RU" w:bidi="ru-RU"/>
              </w:rPr>
            </w:pPr>
            <w:r w:rsidRPr="00832C07">
              <w:rPr>
                <w:lang w:eastAsia="ru-RU" w:bidi="ru-RU"/>
              </w:rPr>
              <w:t>Практическая работа 8 Мастер совместимости программ. Инструментарий учета аппаратных компонентов</w:t>
            </w:r>
          </w:p>
        </w:tc>
        <w:tc>
          <w:tcPr>
            <w:tcW w:w="1021" w:type="dxa"/>
            <w:vMerge/>
          </w:tcPr>
          <w:p w14:paraId="536708E0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32CC4A99" w14:textId="77777777" w:rsidR="00832C07" w:rsidRPr="007C719F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C719F" w14:paraId="50B20F22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F5CA76E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08FF1D1" w14:textId="6AF6D706" w:rsidR="00832C07" w:rsidRPr="00957EEB" w:rsidRDefault="00832C07" w:rsidP="00832C07">
            <w:r w:rsidRPr="00957EEB">
              <w:t>7</w:t>
            </w:r>
          </w:p>
        </w:tc>
        <w:tc>
          <w:tcPr>
            <w:tcW w:w="11311" w:type="dxa"/>
          </w:tcPr>
          <w:p w14:paraId="6D3CA402" w14:textId="560FBD85" w:rsidR="00832C07" w:rsidRDefault="00832C07" w:rsidP="00832C07">
            <w:pPr>
              <w:ind w:left="-113" w:right="-113"/>
              <w:rPr>
                <w:lang w:eastAsia="ru-RU" w:bidi="ru-RU"/>
              </w:rPr>
            </w:pPr>
            <w:r w:rsidRPr="00832C07">
              <w:rPr>
                <w:lang w:eastAsia="ru-RU" w:bidi="ru-RU"/>
              </w:rPr>
              <w:t>Практическая работа 9  Механизм решения проблем совместимости на основе «системных заплаток». Разработка модулей обеспечения совместимости</w:t>
            </w:r>
          </w:p>
        </w:tc>
        <w:tc>
          <w:tcPr>
            <w:tcW w:w="1021" w:type="dxa"/>
            <w:vMerge/>
          </w:tcPr>
          <w:p w14:paraId="4A6CCCB3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4AF5BF20" w14:textId="77777777" w:rsidR="00832C07" w:rsidRPr="007C719F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C719F" w14:paraId="429D6886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067E7028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BA16D8C" w14:textId="304D2021" w:rsidR="00832C07" w:rsidRPr="00957EEB" w:rsidRDefault="00832C07" w:rsidP="00832C07">
            <w:r w:rsidRPr="00957EEB">
              <w:t>8</w:t>
            </w:r>
          </w:p>
        </w:tc>
        <w:tc>
          <w:tcPr>
            <w:tcW w:w="11311" w:type="dxa"/>
          </w:tcPr>
          <w:p w14:paraId="4CBFAD9B" w14:textId="64798AFF" w:rsidR="00832C07" w:rsidRPr="00854A7D" w:rsidRDefault="00832C07" w:rsidP="00832C07">
            <w:pPr>
              <w:rPr>
                <w:bCs/>
              </w:rPr>
            </w:pPr>
            <w:r w:rsidRPr="00832C07">
              <w:rPr>
                <w:bCs/>
              </w:rPr>
              <w:t>Практическая работа 9  Механизм решения проблем совместимости на основе «системных заплаток». Разработка модулей обеспечения совместимости</w:t>
            </w:r>
          </w:p>
        </w:tc>
        <w:tc>
          <w:tcPr>
            <w:tcW w:w="1021" w:type="dxa"/>
            <w:vMerge/>
          </w:tcPr>
          <w:p w14:paraId="7073F4DD" w14:textId="77777777" w:rsidR="00832C07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2B85AF28" w14:textId="77777777" w:rsidR="00832C07" w:rsidRPr="007C719F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8470FD" w14:paraId="28430270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BBFB219" w14:textId="77777777" w:rsidR="00832C07" w:rsidRPr="00F86E3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7420459E" w14:textId="19D669CF" w:rsidR="00832C07" w:rsidRPr="00957EEB" w:rsidRDefault="00832C07" w:rsidP="00832C07">
            <w:r w:rsidRPr="00957EEB">
              <w:t>9</w:t>
            </w:r>
          </w:p>
        </w:tc>
        <w:tc>
          <w:tcPr>
            <w:tcW w:w="11311" w:type="dxa"/>
          </w:tcPr>
          <w:p w14:paraId="151BA4C1" w14:textId="6B98FA85" w:rsidR="00832C07" w:rsidRPr="008470FD" w:rsidRDefault="00832C07" w:rsidP="00832C07">
            <w:pPr>
              <w:rPr>
                <w:bCs/>
              </w:rPr>
            </w:pPr>
            <w:r w:rsidRPr="00832C07">
              <w:rPr>
                <w:bCs/>
              </w:rPr>
              <w:t>Практическая работа 10 «Выявление и документирование проблем установки программного обеспечения»</w:t>
            </w:r>
          </w:p>
        </w:tc>
        <w:tc>
          <w:tcPr>
            <w:tcW w:w="1021" w:type="dxa"/>
            <w:vMerge/>
          </w:tcPr>
          <w:p w14:paraId="608C3862" w14:textId="77777777" w:rsidR="00832C07" w:rsidRPr="008470FD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7E5BF13F" w14:textId="77777777" w:rsidR="00832C07" w:rsidRPr="008470FD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0AFCEBDC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DC1429A" w14:textId="77777777" w:rsidR="00832C07" w:rsidRPr="008470FD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6A24E576" w14:textId="51A5D92E" w:rsidR="00832C07" w:rsidRPr="00957EEB" w:rsidRDefault="00832C07" w:rsidP="00832C07">
            <w:r w:rsidRPr="00957EEB">
              <w:t>10</w:t>
            </w:r>
          </w:p>
        </w:tc>
        <w:tc>
          <w:tcPr>
            <w:tcW w:w="11311" w:type="dxa"/>
          </w:tcPr>
          <w:p w14:paraId="6D5E1C14" w14:textId="42066020" w:rsidR="00832C07" w:rsidRPr="007307E9" w:rsidRDefault="00832C07" w:rsidP="00832C07">
            <w:pPr>
              <w:rPr>
                <w:bCs/>
              </w:rPr>
            </w:pPr>
            <w:r w:rsidRPr="00832C07">
              <w:rPr>
                <w:bCs/>
              </w:rPr>
              <w:t>Практическая работа 11 «Устранение проблем совместимости программного обеспечения».</w:t>
            </w:r>
          </w:p>
        </w:tc>
        <w:tc>
          <w:tcPr>
            <w:tcW w:w="1021" w:type="dxa"/>
            <w:vMerge/>
          </w:tcPr>
          <w:p w14:paraId="4E68143D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09DD546F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307268F8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3F11FFB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7464977A" w14:textId="0BB246A6" w:rsidR="00832C07" w:rsidRPr="00957EEB" w:rsidRDefault="00832C07" w:rsidP="00832C07">
            <w:r>
              <w:t>11</w:t>
            </w:r>
          </w:p>
        </w:tc>
        <w:tc>
          <w:tcPr>
            <w:tcW w:w="11311" w:type="dxa"/>
          </w:tcPr>
          <w:p w14:paraId="69EE5A10" w14:textId="0B1DCE35" w:rsidR="00832C07" w:rsidRPr="00832C07" w:rsidRDefault="00832C07" w:rsidP="00832C07">
            <w:pPr>
              <w:rPr>
                <w:bCs/>
              </w:rPr>
            </w:pPr>
            <w:r w:rsidRPr="00832C07">
              <w:rPr>
                <w:bCs/>
              </w:rPr>
              <w:t>Практическая работа 12 «Конфигурирование программных и аппаратных средств»</w:t>
            </w:r>
          </w:p>
        </w:tc>
        <w:tc>
          <w:tcPr>
            <w:tcW w:w="1021" w:type="dxa"/>
            <w:vMerge/>
          </w:tcPr>
          <w:p w14:paraId="7802001C" w14:textId="77777777" w:rsidR="00832C07" w:rsidRPr="007307E9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7FCB2C60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0D78FA67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3031C2F1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00107105" w14:textId="14D989D8" w:rsidR="00832C07" w:rsidRPr="00957EEB" w:rsidRDefault="00832C07" w:rsidP="00832C07">
            <w:r>
              <w:t>12</w:t>
            </w:r>
          </w:p>
        </w:tc>
        <w:tc>
          <w:tcPr>
            <w:tcW w:w="11311" w:type="dxa"/>
          </w:tcPr>
          <w:p w14:paraId="6CB056EF" w14:textId="36B1D4DC" w:rsidR="00832C07" w:rsidRPr="00832C07" w:rsidRDefault="00832C07" w:rsidP="00832C07">
            <w:pPr>
              <w:rPr>
                <w:bCs/>
              </w:rPr>
            </w:pPr>
            <w:r w:rsidRPr="00832C07">
              <w:rPr>
                <w:bCs/>
              </w:rPr>
              <w:t>Практическая работа 12 «Конфигурирование программных и аппаратных средств»</w:t>
            </w:r>
          </w:p>
        </w:tc>
        <w:tc>
          <w:tcPr>
            <w:tcW w:w="1021" w:type="dxa"/>
            <w:vMerge/>
          </w:tcPr>
          <w:p w14:paraId="44040F32" w14:textId="77777777" w:rsidR="00832C07" w:rsidRPr="008470FD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6AC7C90D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4BB273D4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752AEC80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0ABFD55A" w14:textId="5DE1F2BC" w:rsidR="00832C07" w:rsidRPr="00957EEB" w:rsidRDefault="00832C07" w:rsidP="00832C07">
            <w:r>
              <w:t>13</w:t>
            </w:r>
          </w:p>
        </w:tc>
        <w:tc>
          <w:tcPr>
            <w:tcW w:w="11311" w:type="dxa"/>
          </w:tcPr>
          <w:p w14:paraId="52B8951A" w14:textId="02115E61" w:rsidR="00832C07" w:rsidRPr="00832C07" w:rsidRDefault="00832C07" w:rsidP="00832C07">
            <w:pPr>
              <w:rPr>
                <w:bCs/>
                <w:iCs/>
              </w:rPr>
            </w:pPr>
            <w:r w:rsidRPr="00832C07">
              <w:rPr>
                <w:bCs/>
                <w:iCs/>
              </w:rPr>
              <w:t>Практическая работа 13 «Настройки системы и обновлений»</w:t>
            </w:r>
          </w:p>
        </w:tc>
        <w:tc>
          <w:tcPr>
            <w:tcW w:w="1021" w:type="dxa"/>
            <w:vMerge/>
          </w:tcPr>
          <w:p w14:paraId="0E3CFB43" w14:textId="77777777" w:rsidR="00832C07" w:rsidRPr="008470FD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547FF3A2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686025EA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27750B5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565FF0A4" w14:textId="27F911D5" w:rsidR="00832C07" w:rsidRPr="00957EEB" w:rsidRDefault="00832C07" w:rsidP="00832C07">
            <w:r>
              <w:t>14</w:t>
            </w:r>
          </w:p>
        </w:tc>
        <w:tc>
          <w:tcPr>
            <w:tcW w:w="11311" w:type="dxa"/>
          </w:tcPr>
          <w:p w14:paraId="399FA8F5" w14:textId="4581F868" w:rsidR="00832C07" w:rsidRPr="00832C07" w:rsidRDefault="00832C07" w:rsidP="00832C07">
            <w:pPr>
              <w:rPr>
                <w:bCs/>
                <w:iCs/>
              </w:rPr>
            </w:pPr>
            <w:r w:rsidRPr="00832C07">
              <w:rPr>
                <w:bCs/>
                <w:iCs/>
              </w:rPr>
              <w:t>Практическая работа 13 «Настройки системы и обновлений»</w:t>
            </w:r>
          </w:p>
        </w:tc>
        <w:tc>
          <w:tcPr>
            <w:tcW w:w="1021" w:type="dxa"/>
            <w:vMerge/>
          </w:tcPr>
          <w:p w14:paraId="3D218FA1" w14:textId="77777777" w:rsidR="00832C07" w:rsidRPr="008470FD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4B8FD80C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76532B17" w14:textId="77777777" w:rsidTr="00570E4F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24778C8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5AF13D9D" w14:textId="0EC40D48" w:rsidR="00832C07" w:rsidRPr="00957EEB" w:rsidRDefault="00832C07" w:rsidP="00832C07">
            <w:r>
              <w:t>15</w:t>
            </w:r>
          </w:p>
        </w:tc>
        <w:tc>
          <w:tcPr>
            <w:tcW w:w="11311" w:type="dxa"/>
          </w:tcPr>
          <w:p w14:paraId="73D58946" w14:textId="083770DB" w:rsidR="00832C07" w:rsidRPr="00832C07" w:rsidRDefault="00832C07" w:rsidP="00832C07">
            <w:pPr>
              <w:rPr>
                <w:bCs/>
                <w:iCs/>
              </w:rPr>
            </w:pPr>
            <w:r w:rsidRPr="00832C07">
              <w:rPr>
                <w:bCs/>
                <w:iCs/>
              </w:rPr>
              <w:t>Практическая работа 14 «Создание образа системы. Восстановление системы»</w:t>
            </w:r>
          </w:p>
        </w:tc>
        <w:tc>
          <w:tcPr>
            <w:tcW w:w="1021" w:type="dxa"/>
            <w:vMerge/>
          </w:tcPr>
          <w:p w14:paraId="62002914" w14:textId="77777777" w:rsidR="00832C07" w:rsidRPr="008470FD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3B34DEC6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64554166" w14:textId="77777777" w:rsidTr="00832C07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F97BB22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0AF2F7AC" w14:textId="7B210FB9" w:rsidR="00832C07" w:rsidRPr="00957EEB" w:rsidRDefault="00832C07" w:rsidP="00832C07">
            <w:r>
              <w:t>16</w:t>
            </w:r>
          </w:p>
        </w:tc>
        <w:tc>
          <w:tcPr>
            <w:tcW w:w="11311" w:type="dxa"/>
          </w:tcPr>
          <w:p w14:paraId="26143FAD" w14:textId="596B1E9A" w:rsidR="00832C07" w:rsidRPr="00832C07" w:rsidRDefault="00832C07" w:rsidP="00832C07">
            <w:pPr>
              <w:rPr>
                <w:bCs/>
                <w:iCs/>
              </w:rPr>
            </w:pPr>
            <w:r w:rsidRPr="00832C07">
              <w:rPr>
                <w:bCs/>
                <w:iCs/>
              </w:rPr>
              <w:t>Практическая работа 15 «Настройка сетевого доступа»</w:t>
            </w:r>
          </w:p>
        </w:tc>
        <w:tc>
          <w:tcPr>
            <w:tcW w:w="1021" w:type="dxa"/>
            <w:vMerge/>
            <w:tcBorders>
              <w:bottom w:val="nil"/>
            </w:tcBorders>
          </w:tcPr>
          <w:p w14:paraId="71DBA08B" w14:textId="77777777" w:rsidR="00832C07" w:rsidRPr="008470FD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11AAE664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19DFB3E1" w14:textId="77777777" w:rsidTr="00832C07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636D95BD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7E165B48" w14:textId="4906D9AB" w:rsidR="00832C07" w:rsidRPr="00957EEB" w:rsidRDefault="00832C07" w:rsidP="00832C07">
            <w:r>
              <w:t>17</w:t>
            </w:r>
          </w:p>
        </w:tc>
        <w:tc>
          <w:tcPr>
            <w:tcW w:w="11311" w:type="dxa"/>
          </w:tcPr>
          <w:p w14:paraId="3AB8E160" w14:textId="60450586" w:rsidR="00832C07" w:rsidRPr="00832C07" w:rsidRDefault="00832C07" w:rsidP="00832C07">
            <w:pPr>
              <w:rPr>
                <w:bCs/>
                <w:iCs/>
              </w:rPr>
            </w:pPr>
            <w:r w:rsidRPr="00832C07">
              <w:rPr>
                <w:bCs/>
                <w:iCs/>
              </w:rPr>
              <w:t>Практическая работа 15 «Настройка сетевого доступа»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61AB0267" w14:textId="796E53DE" w:rsidR="00832C07" w:rsidRPr="008470FD" w:rsidRDefault="00203764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shd w:val="clear" w:color="auto" w:fill="BFBFBF"/>
          </w:tcPr>
          <w:p w14:paraId="78882426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10214342" w14:textId="77777777" w:rsidTr="00832C07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79390E23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</w:tcPr>
          <w:p w14:paraId="1CE05C1D" w14:textId="7B4C52CD" w:rsidR="00832C07" w:rsidRPr="00957EEB" w:rsidRDefault="00832C07" w:rsidP="00832C07">
            <w:r>
              <w:t>18</w:t>
            </w:r>
          </w:p>
        </w:tc>
        <w:tc>
          <w:tcPr>
            <w:tcW w:w="11311" w:type="dxa"/>
          </w:tcPr>
          <w:p w14:paraId="663A80B3" w14:textId="5B010E01" w:rsidR="00832C07" w:rsidRPr="00832C07" w:rsidRDefault="00832C07" w:rsidP="00832C07">
            <w:pPr>
              <w:rPr>
                <w:bCs/>
                <w:iCs/>
              </w:rPr>
            </w:pPr>
            <w:r w:rsidRPr="00832C07">
              <w:rPr>
                <w:bCs/>
                <w:iCs/>
              </w:rPr>
              <w:t>Практическая работа 15 «Настройка сетевого доступа»</w:t>
            </w:r>
          </w:p>
        </w:tc>
        <w:tc>
          <w:tcPr>
            <w:tcW w:w="1021" w:type="dxa"/>
            <w:tcBorders>
              <w:top w:val="nil"/>
            </w:tcBorders>
          </w:tcPr>
          <w:p w14:paraId="6D684DC2" w14:textId="18945693" w:rsidR="00832C07" w:rsidRPr="008470FD" w:rsidRDefault="00203764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shd w:val="clear" w:color="auto" w:fill="BFBFBF"/>
          </w:tcPr>
          <w:p w14:paraId="557BF98C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5D52F423" w14:textId="77777777" w:rsidTr="00BB3374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F057E7B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71222" w14:textId="26C3F4F3" w:rsidR="00832C07" w:rsidRPr="00832C07" w:rsidRDefault="00832C07" w:rsidP="00832C07">
            <w:pPr>
              <w:rPr>
                <w:bCs/>
                <w:iCs/>
              </w:rPr>
            </w:pPr>
            <w:r w:rsidRPr="00203764">
              <w:rPr>
                <w:b/>
                <w:iCs/>
              </w:rPr>
              <w:t>Самостоятельная работа</w:t>
            </w:r>
            <w:r w:rsidRPr="00832C07">
              <w:rPr>
                <w:bCs/>
                <w:iCs/>
              </w:rPr>
              <w:t xml:space="preserve"> «Определение технических параметров центрального процессора и оперативной памяти с помощью вспомогательных программ»</w:t>
            </w:r>
          </w:p>
        </w:tc>
        <w:tc>
          <w:tcPr>
            <w:tcW w:w="1021" w:type="dxa"/>
            <w:tcBorders>
              <w:top w:val="nil"/>
            </w:tcBorders>
          </w:tcPr>
          <w:p w14:paraId="7B2F8F85" w14:textId="183B1435" w:rsidR="00832C07" w:rsidRPr="008470FD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shd w:val="clear" w:color="auto" w:fill="BFBFBF"/>
          </w:tcPr>
          <w:p w14:paraId="6AA1D41B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16CD2BC4" w14:textId="77777777" w:rsidTr="00BB3374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235C018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17169D" w14:textId="3C978B01" w:rsidR="00832C07" w:rsidRPr="00832C07" w:rsidRDefault="00832C07" w:rsidP="00832C07">
            <w:pPr>
              <w:rPr>
                <w:bCs/>
                <w:iCs/>
              </w:rPr>
            </w:pPr>
            <w:r w:rsidRPr="00203764">
              <w:rPr>
                <w:b/>
                <w:iCs/>
              </w:rPr>
              <w:t>Самостоятельная работа</w:t>
            </w:r>
            <w:r w:rsidRPr="00832C07">
              <w:rPr>
                <w:bCs/>
                <w:iCs/>
              </w:rPr>
              <w:t xml:space="preserve"> «Оптимизация использования памяти. Оптимизация использования жесткого диска. </w:t>
            </w:r>
            <w:r>
              <w:rPr>
                <w:bCs/>
                <w:iCs/>
              </w:rPr>
              <w:t xml:space="preserve">  </w:t>
            </w:r>
            <w:r w:rsidRPr="00832C07">
              <w:rPr>
                <w:bCs/>
                <w:iCs/>
              </w:rPr>
              <w:t>Оптимизация использования сети»</w:t>
            </w:r>
          </w:p>
        </w:tc>
        <w:tc>
          <w:tcPr>
            <w:tcW w:w="1021" w:type="dxa"/>
            <w:tcBorders>
              <w:top w:val="nil"/>
            </w:tcBorders>
          </w:tcPr>
          <w:p w14:paraId="27CB39DD" w14:textId="2D82FA57" w:rsidR="00832C07" w:rsidRPr="008470FD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shd w:val="clear" w:color="auto" w:fill="BFBFBF"/>
          </w:tcPr>
          <w:p w14:paraId="3A7788F0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7307E9" w14:paraId="4EFDBB78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8126E06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B76FB" w14:textId="18E16FC2" w:rsidR="00832C07" w:rsidRPr="00431298" w:rsidRDefault="00832C07" w:rsidP="00832C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36D32">
              <w:rPr>
                <w:b/>
                <w:sz w:val="22"/>
                <w:szCs w:val="22"/>
              </w:rPr>
              <w:t>Умения: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bCs/>
                <w:sz w:val="22"/>
                <w:szCs w:val="22"/>
              </w:rPr>
              <w:t>Измерение и анализ эксплуатационных характеристик качества программного обеспечения.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bCs/>
                <w:sz w:val="22"/>
                <w:szCs w:val="22"/>
              </w:rPr>
              <w:t>Устранение проблем совместимости программного обеспечения.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bCs/>
                <w:sz w:val="22"/>
                <w:szCs w:val="22"/>
              </w:rPr>
              <w:t>Конфигурирование программных и аппаратных средств»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bCs/>
                <w:sz w:val="22"/>
                <w:szCs w:val="22"/>
              </w:rPr>
              <w:t>Настройки системы и обновлений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bCs/>
                <w:sz w:val="22"/>
                <w:szCs w:val="22"/>
              </w:rPr>
              <w:t>Создание образа системы. Восстановление системы</w:t>
            </w:r>
            <w:r w:rsidRPr="00D36D32">
              <w:rPr>
                <w:sz w:val="22"/>
                <w:szCs w:val="22"/>
              </w:rPr>
              <w:t xml:space="preserve"> </w:t>
            </w:r>
            <w:r w:rsidRPr="00D36D32">
              <w:rPr>
                <w:bCs/>
                <w:sz w:val="22"/>
                <w:szCs w:val="22"/>
              </w:rPr>
              <w:t>Настройка сетевого доступа</w:t>
            </w:r>
          </w:p>
        </w:tc>
        <w:tc>
          <w:tcPr>
            <w:tcW w:w="1021" w:type="dxa"/>
          </w:tcPr>
          <w:p w14:paraId="31B046B6" w14:textId="77777777" w:rsidR="00832C07" w:rsidRPr="007A4DF1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BFBFBF"/>
          </w:tcPr>
          <w:p w14:paraId="5295918D" w14:textId="77777777" w:rsidR="00832C07" w:rsidRPr="007307E9" w:rsidRDefault="00832C07" w:rsidP="00832C07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832C07" w:rsidRPr="00203764" w14:paraId="6AC2D854" w14:textId="77777777" w:rsidTr="00203764">
        <w:trPr>
          <w:trHeight w:val="20"/>
        </w:trPr>
        <w:tc>
          <w:tcPr>
            <w:tcW w:w="1808" w:type="dxa"/>
            <w:vMerge/>
          </w:tcPr>
          <w:p w14:paraId="770DBDFC" w14:textId="77777777" w:rsidR="00832C07" w:rsidRPr="007307E9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653E731E" w14:textId="7B44E6D6" w:rsidR="00832C07" w:rsidRPr="007A4DF1" w:rsidRDefault="00832C07" w:rsidP="00832C07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1849" w:type="dxa"/>
            <w:gridSpan w:val="3"/>
            <w:shd w:val="clear" w:color="auto" w:fill="auto"/>
          </w:tcPr>
          <w:p w14:paraId="27D3286E" w14:textId="78CD28DD" w:rsidR="00832C07" w:rsidRPr="00203764" w:rsidRDefault="00203764" w:rsidP="00832C07">
            <w:pPr>
              <w:ind w:left="-113" w:right="-113"/>
              <w:jc w:val="center"/>
              <w:rPr>
                <w:i/>
                <w:iCs/>
                <w:sz w:val="20"/>
                <w:szCs w:val="22"/>
                <w:highlight w:val="yellow"/>
              </w:rPr>
            </w:pPr>
            <w:r w:rsidRPr="00203764">
              <w:rPr>
                <w:i/>
                <w:iCs/>
                <w:sz w:val="20"/>
                <w:szCs w:val="22"/>
              </w:rPr>
              <w:t>Не предусмотрены</w:t>
            </w:r>
          </w:p>
        </w:tc>
      </w:tr>
      <w:tr w:rsidR="00832C07" w:rsidRPr="00DD1EFE" w14:paraId="77369B9A" w14:textId="77777777" w:rsidTr="007D617D">
        <w:trPr>
          <w:gridAfter w:val="1"/>
          <w:wAfter w:w="7" w:type="dxa"/>
          <w:trHeight w:val="20"/>
        </w:trPr>
        <w:tc>
          <w:tcPr>
            <w:tcW w:w="13716" w:type="dxa"/>
            <w:gridSpan w:val="3"/>
          </w:tcPr>
          <w:p w14:paraId="16262CED" w14:textId="7F062EC6" w:rsidR="00832C07" w:rsidRPr="00DD1EFE" w:rsidRDefault="00832C07" w:rsidP="00832C07">
            <w:pPr>
              <w:jc w:val="center"/>
            </w:pPr>
            <w:r w:rsidRPr="00A56318">
              <w:rPr>
                <w:rFonts w:eastAsia="Calibri"/>
                <w:b/>
                <w:bCs/>
              </w:rPr>
              <w:t xml:space="preserve">МДК. </w:t>
            </w:r>
            <w:r w:rsidR="00E22A59">
              <w:rPr>
                <w:rFonts w:eastAsia="Calibri"/>
                <w:b/>
                <w:bCs/>
              </w:rPr>
              <w:t>3</w:t>
            </w:r>
            <w:r w:rsidRPr="00A56318">
              <w:rPr>
                <w:rFonts w:eastAsia="Calibri"/>
                <w:b/>
                <w:bCs/>
              </w:rPr>
              <w:t>.2 Обеспечение качества функционирования компьютерных систем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519632AC" w14:textId="06BAC817" w:rsidR="00832C07" w:rsidRPr="009711D6" w:rsidRDefault="00832C07" w:rsidP="00832C07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21" w:type="dxa"/>
            <w:shd w:val="clear" w:color="auto" w:fill="C0C0C0"/>
          </w:tcPr>
          <w:p w14:paraId="0A22E1A1" w14:textId="77777777" w:rsidR="00832C07" w:rsidRPr="00DD1EFE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34F0AA63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 w:val="restart"/>
          </w:tcPr>
          <w:p w14:paraId="2D4AE07E" w14:textId="7B535395" w:rsidR="00832C07" w:rsidRPr="00A56318" w:rsidRDefault="00832C07" w:rsidP="00832C07">
            <w:pPr>
              <w:jc w:val="center"/>
              <w:rPr>
                <w:rFonts w:eastAsia="Calibri"/>
                <w:b/>
                <w:bCs/>
              </w:rPr>
            </w:pPr>
            <w:r w:rsidRPr="00A56318">
              <w:rPr>
                <w:rFonts w:eastAsia="Calibri"/>
                <w:b/>
                <w:bCs/>
              </w:rPr>
              <w:t xml:space="preserve">Тема </w:t>
            </w:r>
            <w:r w:rsidR="00E22A59">
              <w:rPr>
                <w:rFonts w:eastAsia="Calibri"/>
                <w:b/>
                <w:bCs/>
              </w:rPr>
              <w:t>3</w:t>
            </w:r>
            <w:r w:rsidRPr="00A56318">
              <w:rPr>
                <w:rFonts w:eastAsia="Calibri"/>
                <w:b/>
                <w:bCs/>
              </w:rPr>
              <w:t>.2.1 Основные методы обеспечения качества</w:t>
            </w:r>
          </w:p>
          <w:p w14:paraId="04FC530B" w14:textId="2C930A3B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  <w:r w:rsidRPr="00A56318">
              <w:rPr>
                <w:rFonts w:eastAsia="Calibri"/>
                <w:b/>
                <w:bCs/>
              </w:rPr>
              <w:t>функционирования</w:t>
            </w:r>
          </w:p>
        </w:tc>
        <w:tc>
          <w:tcPr>
            <w:tcW w:w="119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A7648" w14:textId="77777777" w:rsidR="00832C07" w:rsidRPr="006A2735" w:rsidRDefault="00832C07" w:rsidP="00832C07">
            <w:r w:rsidRPr="006A2735">
              <w:rPr>
                <w:rFonts w:eastAsia="Calibri"/>
                <w:b/>
                <w:bCs/>
              </w:rPr>
              <w:t xml:space="preserve">Содержание </w:t>
            </w:r>
            <w:r w:rsidRPr="006A2735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538" w14:textId="6A3F9628" w:rsidR="00832C07" w:rsidRPr="009711D6" w:rsidRDefault="00203764" w:rsidP="00832C07">
            <w:pPr>
              <w:ind w:left="-113" w:right="-113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821" w:type="dxa"/>
            <w:vMerge w:val="restart"/>
            <w:tcBorders>
              <w:left w:val="single" w:sz="4" w:space="0" w:color="auto"/>
            </w:tcBorders>
            <w:shd w:val="clear" w:color="auto" w:fill="C0C0C0"/>
          </w:tcPr>
          <w:p w14:paraId="57CB7FBF" w14:textId="77777777" w:rsidR="00832C07" w:rsidRPr="006A2735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</w:tr>
      <w:tr w:rsidR="00832C07" w:rsidRPr="006A2735" w14:paraId="062DD6A2" w14:textId="77777777" w:rsidTr="00AF529B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0FC5764E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35C0" w14:textId="77777777" w:rsidR="00832C07" w:rsidRPr="006A2735" w:rsidRDefault="00832C07" w:rsidP="00832C07">
            <w:pPr>
              <w:jc w:val="center"/>
            </w:pPr>
            <w:r w:rsidRPr="006A2735">
              <w:t>1.</w:t>
            </w:r>
          </w:p>
        </w:tc>
        <w:tc>
          <w:tcPr>
            <w:tcW w:w="11311" w:type="dxa"/>
          </w:tcPr>
          <w:p w14:paraId="4412CF0E" w14:textId="77CC28C7" w:rsidR="00832C07" w:rsidRPr="00135A48" w:rsidRDefault="00203764" w:rsidP="00832C07">
            <w:pPr>
              <w:rPr>
                <w:b/>
              </w:rPr>
            </w:pPr>
            <w:r w:rsidRPr="00135A48">
              <w:rPr>
                <w:b/>
                <w:lang w:eastAsia="ru-RU" w:bidi="ru-RU"/>
              </w:rPr>
              <w:t>Многоуровневая модель качества программного обеспечения Объекты уязвимости Дестабилизирующие факторы и угрозы надежности Методы предотвращения угроз надежности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CEDB9" w14:textId="77777777" w:rsidR="00832C07" w:rsidRDefault="00832C07" w:rsidP="00832C07">
            <w:pPr>
              <w:ind w:left="-113" w:right="-113"/>
              <w:jc w:val="center"/>
            </w:pPr>
            <w:r>
              <w:t>2</w:t>
            </w:r>
          </w:p>
          <w:p w14:paraId="58CE0473" w14:textId="77777777" w:rsidR="00203764" w:rsidRDefault="00203764" w:rsidP="00832C07">
            <w:pPr>
              <w:ind w:left="-113" w:right="-113"/>
              <w:jc w:val="center"/>
            </w:pPr>
          </w:p>
          <w:p w14:paraId="43758EC8" w14:textId="3DF7719A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F35C6F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27CB3035" w14:textId="77777777" w:rsidTr="00AF529B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78FC332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0D6F" w14:textId="77777777" w:rsidR="00832C07" w:rsidRPr="006A2735" w:rsidRDefault="00832C07" w:rsidP="00832C07">
            <w:pPr>
              <w:jc w:val="center"/>
            </w:pPr>
            <w:r>
              <w:t>2.</w:t>
            </w:r>
          </w:p>
        </w:tc>
        <w:tc>
          <w:tcPr>
            <w:tcW w:w="11311" w:type="dxa"/>
          </w:tcPr>
          <w:p w14:paraId="215044FA" w14:textId="3BE792CC" w:rsidR="00832C07" w:rsidRPr="00135A48" w:rsidRDefault="00203764" w:rsidP="00832C07">
            <w:pPr>
              <w:suppressAutoHyphens/>
              <w:jc w:val="both"/>
              <w:rPr>
                <w:b/>
              </w:rPr>
            </w:pPr>
            <w:r w:rsidRPr="00135A48">
              <w:rPr>
                <w:b/>
                <w:lang w:eastAsia="ru-RU" w:bidi="ru-RU"/>
              </w:rPr>
              <w:t>Оперативные методы повышения надежности: временная, информационная, программная избыточность Первичные ошибки, вторичные ошибки и их проявления Анализ рисков и характеристик качества программного обеспечения при внедрении.</w:t>
            </w: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E2A5" w14:textId="77777777" w:rsidR="00832C07" w:rsidRPr="009711D6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56D93C9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4123C8AC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7FF5DDCB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B5DA" w14:textId="728D9201" w:rsidR="00832C07" w:rsidRPr="00147ADF" w:rsidRDefault="00832C07" w:rsidP="00832C07">
            <w:pPr>
              <w:suppressAutoHyphens/>
              <w:jc w:val="both"/>
              <w:rPr>
                <w:b/>
              </w:rPr>
            </w:pPr>
            <w:r w:rsidRPr="00203764">
              <w:rPr>
                <w:b/>
                <w:bCs/>
                <w:sz w:val="22"/>
                <w:szCs w:val="22"/>
              </w:rPr>
              <w:t>Знания:</w:t>
            </w:r>
            <w:r w:rsidRPr="00D36D32">
              <w:rPr>
                <w:sz w:val="22"/>
                <w:szCs w:val="22"/>
              </w:rPr>
              <w:t xml:space="preserve"> Многоуровневая модель качества программного обеспечения. Объекты уязвимости. Дестабилизирующие факторы и угрозы надежности. Методы предотвращения угроз надежности. Оперативные методы повышения надежности: временная, информационная, программная избыточность. Первичные ошибки, вторичные ошибки и их проявления. Математические модели описания статистических характеристик ошибок в программах. Анализ рисков и характеристик качества программного обеспечения при внедрении.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F1E79" w14:textId="77777777" w:rsidR="00832C07" w:rsidRPr="009711D6" w:rsidRDefault="00832C07" w:rsidP="00832C07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69B0DD39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409ECB7D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4D636B8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E836" w14:textId="77777777" w:rsidR="00832C07" w:rsidRPr="00147ADF" w:rsidRDefault="00832C07" w:rsidP="00832C07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268BC" w14:textId="2EC9CE43" w:rsidR="00832C07" w:rsidRPr="009711D6" w:rsidRDefault="00832C07" w:rsidP="00832C07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21" w:type="dxa"/>
            <w:vMerge/>
            <w:shd w:val="clear" w:color="auto" w:fill="auto"/>
          </w:tcPr>
          <w:p w14:paraId="2038DDB9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2F726349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6F1469D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C476" w14:textId="77777777" w:rsidR="00832C07" w:rsidRDefault="00832C07" w:rsidP="00832C07">
            <w:pPr>
              <w:jc w:val="center"/>
            </w:pPr>
            <w:r>
              <w:t xml:space="preserve">1. </w:t>
            </w:r>
          </w:p>
        </w:tc>
        <w:tc>
          <w:tcPr>
            <w:tcW w:w="11311" w:type="dxa"/>
          </w:tcPr>
          <w:p w14:paraId="4A33AB06" w14:textId="011AE4A6" w:rsidR="00832C07" w:rsidRPr="00616FF9" w:rsidRDefault="00832C07" w:rsidP="00832C07">
            <w:pPr>
              <w:pStyle w:val="af0"/>
              <w:spacing w:before="0" w:after="0"/>
              <w:jc w:val="both"/>
              <w:rPr>
                <w:i w:val="0"/>
                <w:iCs w:val="0"/>
              </w:rPr>
            </w:pPr>
            <w:r w:rsidRPr="00616FF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 w:bidi="ru-RU"/>
              </w:rPr>
              <w:t>Практическая работа 1 «Тестирование программных продуктов»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4DBF3" w14:textId="2C8F9C32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5E6B9CA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035370DD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257A662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E6A8" w14:textId="77777777" w:rsidR="00832C07" w:rsidRDefault="00832C07" w:rsidP="00832C07">
            <w:pPr>
              <w:jc w:val="center"/>
            </w:pPr>
            <w:r>
              <w:t>2.</w:t>
            </w:r>
          </w:p>
        </w:tc>
        <w:tc>
          <w:tcPr>
            <w:tcW w:w="11311" w:type="dxa"/>
          </w:tcPr>
          <w:p w14:paraId="431B6178" w14:textId="47C8488B" w:rsidR="00832C07" w:rsidRDefault="00832C07" w:rsidP="00832C07">
            <w:r w:rsidRPr="00423C29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1</w:t>
            </w:r>
            <w:r w:rsidRPr="00423C29">
              <w:rPr>
                <w:lang w:eastAsia="ru-RU" w:bidi="ru-RU"/>
              </w:rPr>
              <w:t xml:space="preserve"> «Тестирование программных продуктов»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71968" w14:textId="1C67F026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01651F8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6455ADAE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331D72A0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41A4" w14:textId="77777777" w:rsidR="00832C07" w:rsidRDefault="00832C07" w:rsidP="00832C07">
            <w:pPr>
              <w:jc w:val="center"/>
            </w:pPr>
            <w:r>
              <w:t>3.</w:t>
            </w:r>
          </w:p>
        </w:tc>
        <w:tc>
          <w:tcPr>
            <w:tcW w:w="11311" w:type="dxa"/>
          </w:tcPr>
          <w:p w14:paraId="5CB9EF11" w14:textId="233230D4" w:rsidR="00832C07" w:rsidRDefault="00832C07" w:rsidP="00832C07">
            <w:r w:rsidRPr="00423C29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2</w:t>
            </w:r>
            <w:r w:rsidRPr="00423C29">
              <w:rPr>
                <w:lang w:eastAsia="ru-RU" w:bidi="ru-RU"/>
              </w:rPr>
              <w:t xml:space="preserve"> «Сравнение результатов тестирования с требованиями технического задания и/или спецификацией».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54BBF" w14:textId="5A74AE4E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07BFCC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609B6965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5F4CB5F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C936" w14:textId="77777777" w:rsidR="00832C07" w:rsidRDefault="00832C07" w:rsidP="00832C07">
            <w:pPr>
              <w:jc w:val="center"/>
            </w:pPr>
            <w:r>
              <w:t>4.</w:t>
            </w:r>
          </w:p>
        </w:tc>
        <w:tc>
          <w:tcPr>
            <w:tcW w:w="11311" w:type="dxa"/>
          </w:tcPr>
          <w:p w14:paraId="13760452" w14:textId="6B83326B" w:rsidR="00832C07" w:rsidRDefault="00832C07" w:rsidP="00832C07">
            <w:r w:rsidRPr="00423C29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2</w:t>
            </w:r>
            <w:r w:rsidRPr="00423C29">
              <w:rPr>
                <w:lang w:eastAsia="ru-RU" w:bidi="ru-RU"/>
              </w:rPr>
              <w:t xml:space="preserve"> «Сравнение результатов тестирования с требованиями технического задания и/или спецификацией».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08040" w14:textId="494FD1A2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94F583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1675345E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6DC0F99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35B3" w14:textId="7CD41DDE" w:rsidR="00832C07" w:rsidRDefault="00832C07" w:rsidP="00832C07">
            <w:pPr>
              <w:jc w:val="center"/>
            </w:pPr>
            <w:r>
              <w:t>5</w:t>
            </w:r>
          </w:p>
        </w:tc>
        <w:tc>
          <w:tcPr>
            <w:tcW w:w="11311" w:type="dxa"/>
          </w:tcPr>
          <w:p w14:paraId="70CBFB0D" w14:textId="1B290013" w:rsidR="00832C07" w:rsidRDefault="00832C07" w:rsidP="00832C07">
            <w:r w:rsidRPr="00AE6F0C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2</w:t>
            </w:r>
            <w:r w:rsidRPr="00AE6F0C">
              <w:rPr>
                <w:lang w:eastAsia="ru-RU" w:bidi="ru-RU"/>
              </w:rPr>
              <w:t xml:space="preserve"> «Сравнение результатов тестирования с требованиями технического задания и/или спецификацией».</w:t>
            </w:r>
            <w:r>
              <w:rPr>
                <w:lang w:eastAsia="ru-RU" w:bidi="ru-RU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B188F" w14:textId="162A11E4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39A0317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6092CD1A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E4CE94C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DD82" w14:textId="708AC1EF" w:rsidR="00832C07" w:rsidRDefault="00832C07" w:rsidP="00832C07">
            <w:pPr>
              <w:jc w:val="center"/>
            </w:pPr>
            <w:r>
              <w:t>6</w:t>
            </w:r>
          </w:p>
        </w:tc>
        <w:tc>
          <w:tcPr>
            <w:tcW w:w="11311" w:type="dxa"/>
          </w:tcPr>
          <w:p w14:paraId="74A46FFB" w14:textId="4D1C4AD0" w:rsidR="00832C07" w:rsidRDefault="00832C07" w:rsidP="00832C07">
            <w:r w:rsidRPr="00423C29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3</w:t>
            </w:r>
            <w:r w:rsidRPr="00423C29">
              <w:rPr>
                <w:lang w:eastAsia="ru-RU" w:bidi="ru-RU"/>
              </w:rPr>
              <w:t xml:space="preserve"> «Анализ рисков»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8F362" w14:textId="66FD09BA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C4DD28A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125AA274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74958B0B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19D0" w14:textId="163EEA6F" w:rsidR="00832C07" w:rsidRDefault="00832C07" w:rsidP="00832C07">
            <w:pPr>
              <w:jc w:val="center"/>
            </w:pPr>
            <w:r>
              <w:t>7</w:t>
            </w:r>
          </w:p>
        </w:tc>
        <w:tc>
          <w:tcPr>
            <w:tcW w:w="11311" w:type="dxa"/>
          </w:tcPr>
          <w:p w14:paraId="405EFAEF" w14:textId="3D13D288" w:rsidR="00832C07" w:rsidRDefault="00832C07" w:rsidP="00832C07">
            <w:r w:rsidRPr="00423C29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 xml:space="preserve">3 </w:t>
            </w:r>
            <w:r w:rsidRPr="00423C29">
              <w:rPr>
                <w:lang w:eastAsia="ru-RU" w:bidi="ru-RU"/>
              </w:rPr>
              <w:t>«Анализ рисков»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D6969" w14:textId="146B23BA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5198AA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75413410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7EEC9EF7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6FA0" w14:textId="06B45A80" w:rsidR="00832C07" w:rsidRDefault="00832C07" w:rsidP="00832C07">
            <w:pPr>
              <w:jc w:val="center"/>
            </w:pPr>
            <w:r>
              <w:t>8</w:t>
            </w:r>
          </w:p>
        </w:tc>
        <w:tc>
          <w:tcPr>
            <w:tcW w:w="11311" w:type="dxa"/>
          </w:tcPr>
          <w:p w14:paraId="24163DBF" w14:textId="1BBFCCAC" w:rsidR="00832C07" w:rsidRDefault="00832C07" w:rsidP="00832C07">
            <w:r w:rsidRPr="0083029D">
              <w:rPr>
                <w:lang w:eastAsia="ru-RU" w:bidi="ru-RU"/>
              </w:rPr>
              <w:t>Практическая</w:t>
            </w:r>
            <w:r w:rsidRPr="00423C29">
              <w:rPr>
                <w:spacing w:val="-6"/>
              </w:rPr>
              <w:t xml:space="preserve"> </w:t>
            </w:r>
            <w:r w:rsidRPr="00423C29">
              <w:t>работа</w:t>
            </w:r>
            <w:r>
              <w:t xml:space="preserve"> 4 </w:t>
            </w:r>
            <w:r w:rsidRPr="00423C29">
              <w:t>«Выявление</w:t>
            </w:r>
            <w:r w:rsidRPr="00423C29">
              <w:rPr>
                <w:spacing w:val="-6"/>
              </w:rPr>
              <w:t xml:space="preserve"> </w:t>
            </w:r>
            <w:r w:rsidRPr="00423C29">
              <w:t>первичных</w:t>
            </w:r>
            <w:r w:rsidRPr="00423C29">
              <w:rPr>
                <w:spacing w:val="-4"/>
              </w:rPr>
              <w:t xml:space="preserve"> </w:t>
            </w:r>
            <w:r w:rsidRPr="00423C29">
              <w:t>и</w:t>
            </w:r>
            <w:r w:rsidRPr="00423C29">
              <w:rPr>
                <w:spacing w:val="-8"/>
              </w:rPr>
              <w:t xml:space="preserve"> </w:t>
            </w:r>
            <w:r w:rsidRPr="00423C29">
              <w:t>вторичных ошибок»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B7C17" w14:textId="6D465369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EE43E91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216DADDF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57EE385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3E7A" w14:textId="5000A07D" w:rsidR="00832C07" w:rsidRDefault="00832C07" w:rsidP="00832C07">
            <w:pPr>
              <w:jc w:val="center"/>
            </w:pPr>
            <w:r>
              <w:t>9</w:t>
            </w:r>
          </w:p>
        </w:tc>
        <w:tc>
          <w:tcPr>
            <w:tcW w:w="11311" w:type="dxa"/>
          </w:tcPr>
          <w:p w14:paraId="7EC8D45D" w14:textId="049583B6" w:rsidR="00832C07" w:rsidRDefault="00832C07" w:rsidP="00832C07">
            <w:r w:rsidRPr="0083029D">
              <w:rPr>
                <w:lang w:eastAsia="ru-RU" w:bidi="ru-RU"/>
              </w:rPr>
              <w:t>Лабораторная работа</w:t>
            </w:r>
            <w:r>
              <w:rPr>
                <w:lang w:eastAsia="ru-RU" w:bidi="ru-RU"/>
              </w:rPr>
              <w:t xml:space="preserve"> 4 </w:t>
            </w:r>
            <w:r w:rsidRPr="0083029D">
              <w:rPr>
                <w:lang w:eastAsia="ru-RU" w:bidi="ru-RU"/>
              </w:rPr>
              <w:t>«Выявление первичных и вторичных ошибок»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7F256" w14:textId="3DFACFDE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F68C580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1EAAE7C2" w14:textId="77777777" w:rsidTr="00433A8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5273A7B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6504" w14:textId="4CFD61E7" w:rsidR="00832C07" w:rsidRDefault="00832C07" w:rsidP="00832C07">
            <w:pPr>
              <w:jc w:val="center"/>
            </w:pPr>
            <w:r>
              <w:t>10</w:t>
            </w:r>
          </w:p>
        </w:tc>
        <w:tc>
          <w:tcPr>
            <w:tcW w:w="11311" w:type="dxa"/>
          </w:tcPr>
          <w:p w14:paraId="235F063F" w14:textId="2FA1C159" w:rsidR="00832C07" w:rsidRPr="006A2735" w:rsidRDefault="00832C07" w:rsidP="00832C07">
            <w:r w:rsidRPr="00AE6F0C">
              <w:rPr>
                <w:lang w:eastAsia="ru-RU" w:bidi="ru-RU"/>
              </w:rPr>
              <w:t>Практическая работа</w:t>
            </w:r>
            <w:r>
              <w:rPr>
                <w:lang w:eastAsia="ru-RU" w:bidi="ru-RU"/>
              </w:rPr>
              <w:t xml:space="preserve"> 4 «</w:t>
            </w:r>
            <w:r w:rsidRPr="00AE6F0C">
              <w:rPr>
                <w:lang w:eastAsia="ru-RU" w:bidi="ru-RU"/>
              </w:rPr>
              <w:t>Выявление первичных и вторичных ошибок»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6C8" w14:textId="5A0540B4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7FC8C9B" w14:textId="77777777" w:rsidR="00832C07" w:rsidRPr="006A2735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7D0EEAA9" w14:textId="77777777" w:rsidTr="007D617D">
        <w:trPr>
          <w:trHeight w:val="20"/>
        </w:trPr>
        <w:tc>
          <w:tcPr>
            <w:tcW w:w="1808" w:type="dxa"/>
            <w:vMerge/>
          </w:tcPr>
          <w:p w14:paraId="1D89C1F7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85A2" w14:textId="6BCF3127" w:rsidR="00832C07" w:rsidRDefault="00832C07" w:rsidP="00832C07">
            <w:r w:rsidRPr="00D36D32">
              <w:rPr>
                <w:b/>
                <w:bCs/>
                <w:sz w:val="22"/>
                <w:szCs w:val="22"/>
              </w:rPr>
              <w:t>Умения:</w:t>
            </w:r>
            <w:r w:rsidRPr="00D36D32">
              <w:rPr>
                <w:sz w:val="22"/>
                <w:szCs w:val="22"/>
              </w:rPr>
              <w:t xml:space="preserve"> Тестирование программных продуктов. Сравнение результатов тестирования с требованиями технического задания и/или спецификацией. Анализ рисков. Выявление первичных и вторичных ошибок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1E36E65" w14:textId="77777777" w:rsidR="00832C07" w:rsidRDefault="00832C07" w:rsidP="00832C07">
            <w:pPr>
              <w:ind w:left="-113" w:right="-113"/>
              <w:jc w:val="center"/>
            </w:pPr>
          </w:p>
        </w:tc>
      </w:tr>
      <w:tr w:rsidR="00832C07" w:rsidRPr="006A2735" w14:paraId="486B1BE0" w14:textId="77777777" w:rsidTr="007D617D">
        <w:trPr>
          <w:trHeight w:val="20"/>
        </w:trPr>
        <w:tc>
          <w:tcPr>
            <w:tcW w:w="1808" w:type="dxa"/>
            <w:vMerge/>
          </w:tcPr>
          <w:p w14:paraId="404D4AA8" w14:textId="77777777" w:rsidR="00832C07" w:rsidRPr="006A2735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F335" w14:textId="77777777" w:rsidR="00832C07" w:rsidRPr="001E6ECA" w:rsidRDefault="00832C07" w:rsidP="00832C07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C032D6" w14:textId="77777777" w:rsidR="00832C07" w:rsidRPr="003B22A6" w:rsidRDefault="00832C07" w:rsidP="00832C07">
            <w:pPr>
              <w:ind w:left="-113" w:right="-113"/>
              <w:jc w:val="center"/>
              <w:rPr>
                <w:i/>
                <w:iCs/>
              </w:rPr>
            </w:pPr>
            <w:r w:rsidRPr="003B22A6">
              <w:rPr>
                <w:i/>
                <w:iCs/>
                <w:sz w:val="20"/>
                <w:szCs w:val="20"/>
              </w:rPr>
              <w:t>не предусмотрено</w:t>
            </w:r>
          </w:p>
        </w:tc>
      </w:tr>
      <w:tr w:rsidR="00832C07" w:rsidRPr="00A05423" w14:paraId="4E2C5016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 w:val="restart"/>
          </w:tcPr>
          <w:p w14:paraId="50193BF0" w14:textId="10AA27E2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  <w:r w:rsidRPr="006E515C">
              <w:rPr>
                <w:rFonts w:eastAsia="Calibri"/>
                <w:b/>
                <w:bCs/>
              </w:rPr>
              <w:t>Тема</w:t>
            </w:r>
            <w:r w:rsidRPr="006E515C">
              <w:rPr>
                <w:rFonts w:eastAsia="Calibri"/>
                <w:b/>
                <w:bCs/>
              </w:rPr>
              <w:tab/>
            </w:r>
            <w:r w:rsidR="00E22A59">
              <w:rPr>
                <w:rFonts w:eastAsia="Calibri"/>
                <w:b/>
                <w:bCs/>
              </w:rPr>
              <w:t>3</w:t>
            </w:r>
            <w:r w:rsidRPr="006E515C">
              <w:rPr>
                <w:rFonts w:eastAsia="Calibri"/>
                <w:b/>
                <w:bCs/>
              </w:rPr>
              <w:t>.2.2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6E515C">
              <w:rPr>
                <w:rFonts w:eastAsia="Calibri"/>
                <w:b/>
                <w:bCs/>
              </w:rPr>
              <w:t>Методы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6E515C">
              <w:rPr>
                <w:rFonts w:eastAsia="Calibri"/>
                <w:b/>
                <w:bCs/>
              </w:rPr>
              <w:t>и средства з</w:t>
            </w:r>
            <w:r>
              <w:rPr>
                <w:rFonts w:eastAsia="Calibri"/>
                <w:b/>
                <w:bCs/>
              </w:rPr>
              <w:t>а</w:t>
            </w:r>
            <w:r w:rsidRPr="006E515C">
              <w:rPr>
                <w:rFonts w:eastAsia="Calibri"/>
                <w:b/>
                <w:bCs/>
              </w:rPr>
              <w:t>щиты компьютерных систем</w:t>
            </w:r>
          </w:p>
        </w:tc>
        <w:tc>
          <w:tcPr>
            <w:tcW w:w="11908" w:type="dxa"/>
            <w:gridSpan w:val="2"/>
            <w:tcBorders>
              <w:top w:val="single" w:sz="4" w:space="0" w:color="auto"/>
            </w:tcBorders>
          </w:tcPr>
          <w:p w14:paraId="731D3EAD" w14:textId="77777777" w:rsidR="00832C07" w:rsidRPr="00A05423" w:rsidRDefault="00832C07" w:rsidP="00832C07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1021" w:type="dxa"/>
          </w:tcPr>
          <w:p w14:paraId="43FA608B" w14:textId="3D55C83C" w:rsidR="00832C07" w:rsidRPr="009711D6" w:rsidRDefault="003B22A6" w:rsidP="00832C07">
            <w:pPr>
              <w:ind w:left="-113" w:right="-113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C0C0C0"/>
          </w:tcPr>
          <w:p w14:paraId="77568B56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6C65EDB6" w14:textId="77777777" w:rsidTr="001D54D4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50940EC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  <w:bookmarkStart w:id="0" w:name="_GoBack" w:colFirst="2" w:colLast="2"/>
          </w:p>
        </w:tc>
        <w:tc>
          <w:tcPr>
            <w:tcW w:w="597" w:type="dxa"/>
            <w:shd w:val="clear" w:color="auto" w:fill="auto"/>
          </w:tcPr>
          <w:p w14:paraId="1F0C6AEA" w14:textId="77777777" w:rsidR="00832C07" w:rsidRPr="00A05423" w:rsidRDefault="00832C07" w:rsidP="00832C07">
            <w:pPr>
              <w:jc w:val="center"/>
            </w:pPr>
            <w:r w:rsidRPr="00A05423">
              <w:t>1.</w:t>
            </w:r>
          </w:p>
        </w:tc>
        <w:tc>
          <w:tcPr>
            <w:tcW w:w="11311" w:type="dxa"/>
          </w:tcPr>
          <w:p w14:paraId="3A6E49EE" w14:textId="7E658198" w:rsidR="00832C07" w:rsidRPr="00135A48" w:rsidRDefault="003B22A6" w:rsidP="00832C07">
            <w:pPr>
              <w:suppressAutoHyphens/>
              <w:jc w:val="both"/>
              <w:rPr>
                <w:b/>
              </w:rPr>
            </w:pPr>
            <w:r w:rsidRPr="00135A48">
              <w:rPr>
                <w:b/>
                <w:lang w:eastAsia="ru-RU" w:bidi="ru-RU"/>
              </w:rPr>
              <w:t>Вредоносные программы: классификация, методы обнаружения Антивирусные программы: классификация, сравнительный анализ</w:t>
            </w:r>
          </w:p>
        </w:tc>
        <w:tc>
          <w:tcPr>
            <w:tcW w:w="1021" w:type="dxa"/>
            <w:vMerge w:val="restart"/>
          </w:tcPr>
          <w:p w14:paraId="78060780" w14:textId="77777777" w:rsidR="00832C07" w:rsidRDefault="00606967" w:rsidP="00832C07">
            <w:pPr>
              <w:ind w:left="-113" w:right="-113"/>
              <w:jc w:val="center"/>
            </w:pPr>
            <w:r>
              <w:t>2</w:t>
            </w:r>
          </w:p>
          <w:p w14:paraId="2631191A" w14:textId="77777777" w:rsidR="00606967" w:rsidRDefault="00606967" w:rsidP="00832C07">
            <w:pPr>
              <w:ind w:left="-113" w:right="-113"/>
              <w:jc w:val="center"/>
            </w:pPr>
          </w:p>
          <w:p w14:paraId="326FA2E8" w14:textId="449CBEEE" w:rsidR="00606967" w:rsidRPr="009711D6" w:rsidRDefault="0060696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vMerge w:val="restart"/>
            <w:shd w:val="clear" w:color="auto" w:fill="auto"/>
          </w:tcPr>
          <w:p w14:paraId="7FC96649" w14:textId="77777777" w:rsidR="00832C07" w:rsidRPr="00A05423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</w:tr>
      <w:tr w:rsidR="00832C07" w:rsidRPr="00A05423" w14:paraId="4616AC9F" w14:textId="77777777" w:rsidTr="001D54D4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D5D4E3D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1F8F3C06" w14:textId="77777777" w:rsidR="00832C07" w:rsidRPr="00A05423" w:rsidRDefault="00832C07" w:rsidP="00832C07">
            <w:pPr>
              <w:jc w:val="center"/>
            </w:pPr>
            <w:r>
              <w:t>2.</w:t>
            </w:r>
          </w:p>
        </w:tc>
        <w:tc>
          <w:tcPr>
            <w:tcW w:w="11311" w:type="dxa"/>
          </w:tcPr>
          <w:p w14:paraId="54FE7F0E" w14:textId="07FB286A" w:rsidR="00832C07" w:rsidRPr="00135A48" w:rsidRDefault="003B22A6" w:rsidP="00832C07">
            <w:pPr>
              <w:rPr>
                <w:b/>
              </w:rPr>
            </w:pPr>
            <w:r w:rsidRPr="00135A48">
              <w:rPr>
                <w:b/>
                <w:lang w:eastAsia="ru-RU" w:bidi="ru-RU"/>
              </w:rPr>
              <w:t>Тестирование защиты программного обеспечения Средства и протоколы шифрования сообщений</w:t>
            </w:r>
          </w:p>
        </w:tc>
        <w:tc>
          <w:tcPr>
            <w:tcW w:w="1021" w:type="dxa"/>
            <w:vMerge/>
          </w:tcPr>
          <w:p w14:paraId="425D23DD" w14:textId="77777777" w:rsidR="00832C07" w:rsidRPr="009711D6" w:rsidRDefault="00832C07" w:rsidP="00832C07">
            <w:pPr>
              <w:ind w:left="-113" w:right="-113"/>
              <w:jc w:val="center"/>
            </w:pPr>
          </w:p>
        </w:tc>
        <w:tc>
          <w:tcPr>
            <w:tcW w:w="821" w:type="dxa"/>
            <w:vMerge/>
            <w:shd w:val="clear" w:color="auto" w:fill="auto"/>
          </w:tcPr>
          <w:p w14:paraId="0A359EB8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bookmarkEnd w:id="0"/>
      <w:tr w:rsidR="003B22A6" w:rsidRPr="00A05423" w14:paraId="469F578F" w14:textId="77777777" w:rsidTr="00F43B69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B380572" w14:textId="77777777" w:rsidR="003B22A6" w:rsidRPr="00A05423" w:rsidRDefault="003B22A6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1F4DAA8F" w14:textId="6F11477D" w:rsidR="003B22A6" w:rsidRPr="00812F71" w:rsidRDefault="003B22A6" w:rsidP="00832C07">
            <w:r w:rsidRPr="003B22A6">
              <w:rPr>
                <w:b/>
                <w:bCs/>
              </w:rPr>
              <w:t>Самостоятельная работа</w:t>
            </w:r>
            <w:r w:rsidRPr="003B22A6">
              <w:t xml:space="preserve"> «Разработка сценария внедрения программного продукта для рабочего места»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0194F5DD" w14:textId="04F06965" w:rsidR="003B22A6" w:rsidRPr="002D24E4" w:rsidRDefault="003B22A6" w:rsidP="00832C07">
            <w:pPr>
              <w:ind w:left="-113" w:right="-113"/>
              <w:jc w:val="center"/>
              <w:rPr>
                <w:b/>
                <w:bCs/>
              </w:rPr>
            </w:pPr>
            <w:r w:rsidRPr="002D24E4">
              <w:rPr>
                <w:b/>
                <w:bCs/>
              </w:rPr>
              <w:t>2</w:t>
            </w:r>
          </w:p>
        </w:tc>
        <w:tc>
          <w:tcPr>
            <w:tcW w:w="821" w:type="dxa"/>
            <w:vMerge/>
            <w:shd w:val="clear" w:color="auto" w:fill="auto"/>
          </w:tcPr>
          <w:p w14:paraId="4AA8BE74" w14:textId="77777777" w:rsidR="003B22A6" w:rsidRPr="00A05423" w:rsidRDefault="003B22A6" w:rsidP="00832C07">
            <w:pPr>
              <w:ind w:left="-113" w:right="-113"/>
              <w:jc w:val="center"/>
            </w:pPr>
          </w:p>
        </w:tc>
      </w:tr>
      <w:tr w:rsidR="00832C07" w:rsidRPr="00A05423" w14:paraId="21416A18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6B5723F6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090B8DD4" w14:textId="1607F939" w:rsidR="00832C07" w:rsidRPr="00612E3A" w:rsidRDefault="00832C07" w:rsidP="00832C07">
            <w:pPr>
              <w:suppressAutoHyphens/>
              <w:jc w:val="both"/>
            </w:pPr>
            <w:r w:rsidRPr="00D36D32">
              <w:rPr>
                <w:b/>
                <w:bCs/>
                <w:sz w:val="22"/>
                <w:szCs w:val="22"/>
              </w:rPr>
              <w:t>Знания:</w:t>
            </w:r>
            <w:r w:rsidRPr="00D36D32">
              <w:rPr>
                <w:sz w:val="22"/>
                <w:szCs w:val="22"/>
              </w:rPr>
              <w:t xml:space="preserve"> Вредоносные программы: классификация, методы обнаружения. Антивирусные программы: классификация, сравнительный анализ. Тестирование защиты программного обеспечения. Средства и протоколы шифрования сообщений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B4CC26D" w14:textId="77777777" w:rsidR="00832C07" w:rsidRPr="009711D6" w:rsidRDefault="00832C07" w:rsidP="00832C07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D9D9D9" w:themeFill="background1" w:themeFillShade="D9"/>
          </w:tcPr>
          <w:p w14:paraId="6ACBA337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79781EBB" w14:textId="77777777" w:rsidTr="007D617D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658FF0F6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5E1BE9D4" w14:textId="77777777" w:rsidR="00832C07" w:rsidRPr="00147ADF" w:rsidRDefault="00832C07" w:rsidP="00832C07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FE64966" w14:textId="23B8F0E8" w:rsidR="00832C07" w:rsidRPr="009711D6" w:rsidRDefault="00832C07" w:rsidP="00832C07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D24E4">
              <w:rPr>
                <w:b/>
              </w:rPr>
              <w:t>2</w:t>
            </w:r>
          </w:p>
        </w:tc>
        <w:tc>
          <w:tcPr>
            <w:tcW w:w="821" w:type="dxa"/>
            <w:tcBorders>
              <w:bottom w:val="nil"/>
            </w:tcBorders>
            <w:shd w:val="clear" w:color="auto" w:fill="D9D9D9" w:themeFill="background1" w:themeFillShade="D9"/>
          </w:tcPr>
          <w:p w14:paraId="709AB0A8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69AD9466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03FD5F6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7BFFF2BD" w14:textId="77777777" w:rsidR="00832C07" w:rsidRDefault="00832C07" w:rsidP="00832C07">
            <w:pPr>
              <w:jc w:val="center"/>
            </w:pPr>
            <w:r>
              <w:t>1.</w:t>
            </w:r>
          </w:p>
        </w:tc>
        <w:tc>
          <w:tcPr>
            <w:tcW w:w="11311" w:type="dxa"/>
          </w:tcPr>
          <w:p w14:paraId="25103B97" w14:textId="3000C855" w:rsidR="00832C07" w:rsidRPr="00DF5B92" w:rsidRDefault="00832C07" w:rsidP="00832C07">
            <w:r>
              <w:rPr>
                <w:lang w:eastAsia="ru-RU" w:bidi="ru-RU"/>
              </w:rPr>
              <w:t>Практическая работа 5</w:t>
            </w:r>
            <w:r w:rsidRPr="00B703FA">
              <w:rPr>
                <w:lang w:eastAsia="ru-RU" w:bidi="ru-RU"/>
              </w:rPr>
              <w:t xml:space="preserve">. </w:t>
            </w:r>
            <w:r>
              <w:rPr>
                <w:lang w:eastAsia="ru-RU" w:bidi="ru-RU"/>
              </w:rPr>
              <w:t xml:space="preserve"> </w:t>
            </w:r>
            <w:r w:rsidRPr="006F3EC0">
              <w:rPr>
                <w:lang w:eastAsia="ru-RU" w:bidi="ru-RU"/>
              </w:rPr>
              <w:t>«Обнаружение вируса и устранение последствий его влияния»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ADE4D" w14:textId="6950582C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3BF36FE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28B8FC69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322FCFF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050AAB7" w14:textId="77777777" w:rsidR="00832C07" w:rsidRDefault="00832C07" w:rsidP="00832C07">
            <w:pPr>
              <w:jc w:val="center"/>
            </w:pPr>
            <w:r>
              <w:t>2.</w:t>
            </w:r>
          </w:p>
        </w:tc>
        <w:tc>
          <w:tcPr>
            <w:tcW w:w="11311" w:type="dxa"/>
          </w:tcPr>
          <w:p w14:paraId="21B1ED6C" w14:textId="7CC28D42" w:rsidR="00832C07" w:rsidRPr="00DF5B92" w:rsidRDefault="00832C07" w:rsidP="00832C07">
            <w:r w:rsidRPr="006F3EC0">
              <w:rPr>
                <w:lang w:eastAsia="ru-RU" w:bidi="ru-RU"/>
              </w:rPr>
              <w:t>Практ</w:t>
            </w:r>
            <w:r>
              <w:rPr>
                <w:lang w:eastAsia="ru-RU" w:bidi="ru-RU"/>
              </w:rPr>
              <w:t>ическая работа 5</w:t>
            </w:r>
            <w:r w:rsidRPr="006F3EC0">
              <w:rPr>
                <w:lang w:eastAsia="ru-RU" w:bidi="ru-RU"/>
              </w:rPr>
              <w:t>.</w:t>
            </w:r>
            <w:r>
              <w:rPr>
                <w:lang w:eastAsia="ru-RU" w:bidi="ru-RU"/>
              </w:rPr>
              <w:t xml:space="preserve"> </w:t>
            </w:r>
            <w:r w:rsidRPr="009A3EAD">
              <w:rPr>
                <w:lang w:eastAsia="ru-RU" w:bidi="ru-RU"/>
              </w:rPr>
              <w:t>«Обнаружение вируса и устранение последствий его влияния»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E11E4" w14:textId="4A538433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5312082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68C7560A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BB8122C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3F9E0D82" w14:textId="77777777" w:rsidR="00832C07" w:rsidRDefault="00832C07" w:rsidP="00832C07">
            <w:pPr>
              <w:jc w:val="center"/>
            </w:pPr>
            <w:r>
              <w:t>3.</w:t>
            </w:r>
          </w:p>
        </w:tc>
        <w:tc>
          <w:tcPr>
            <w:tcW w:w="11311" w:type="dxa"/>
          </w:tcPr>
          <w:p w14:paraId="2D7900CE" w14:textId="4ED7886B" w:rsidR="00832C07" w:rsidRPr="00A139FB" w:rsidRDefault="00832C07" w:rsidP="00832C07">
            <w:r>
              <w:rPr>
                <w:lang w:eastAsia="ru-RU" w:bidi="ru-RU"/>
              </w:rPr>
              <w:t>Практическая работа 6</w:t>
            </w:r>
            <w:r w:rsidRPr="006F3EC0">
              <w:rPr>
                <w:lang w:eastAsia="ru-RU" w:bidi="ru-RU"/>
              </w:rPr>
              <w:t>. «Установка и настройка антивируса. Настройка обновлений с помощью зеркала»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0AABE" w14:textId="010367CE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E42EE92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307D2DBD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23CB957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2E9F142D" w14:textId="77777777" w:rsidR="00832C07" w:rsidRDefault="00832C07" w:rsidP="00832C07">
            <w:pPr>
              <w:jc w:val="center"/>
            </w:pPr>
            <w:r>
              <w:t>4.</w:t>
            </w:r>
          </w:p>
        </w:tc>
        <w:tc>
          <w:tcPr>
            <w:tcW w:w="11311" w:type="dxa"/>
          </w:tcPr>
          <w:p w14:paraId="27D5C676" w14:textId="647A758C" w:rsidR="00832C07" w:rsidRPr="00A139FB" w:rsidRDefault="00832C07" w:rsidP="00832C07">
            <w:r>
              <w:rPr>
                <w:lang w:eastAsia="ru-RU" w:bidi="ru-RU"/>
              </w:rPr>
              <w:t xml:space="preserve">Практическая работа </w:t>
            </w:r>
            <w:r w:rsidRPr="006F3EC0">
              <w:rPr>
                <w:lang w:eastAsia="ru-RU" w:bidi="ru-RU"/>
              </w:rPr>
              <w:t xml:space="preserve">6. </w:t>
            </w:r>
            <w:r w:rsidRPr="009A3EAD">
              <w:rPr>
                <w:lang w:eastAsia="ru-RU" w:bidi="ru-RU"/>
              </w:rPr>
              <w:t>«Установка и настройка антивируса. Настройка обновлений с помощью зеркала»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B549D" w14:textId="7AB2040D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C59EA45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4759B63F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4D5068E0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20D44294" w14:textId="77777777" w:rsidR="00832C07" w:rsidRDefault="00832C07" w:rsidP="00832C07">
            <w:pPr>
              <w:jc w:val="center"/>
            </w:pPr>
            <w:r>
              <w:t>5.</w:t>
            </w:r>
          </w:p>
        </w:tc>
        <w:tc>
          <w:tcPr>
            <w:tcW w:w="11311" w:type="dxa"/>
          </w:tcPr>
          <w:p w14:paraId="0A0ADC25" w14:textId="5282D949" w:rsidR="00832C07" w:rsidRPr="00812F71" w:rsidRDefault="00832C07" w:rsidP="00832C07">
            <w:r w:rsidRPr="006A43FA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7</w:t>
            </w:r>
            <w:r w:rsidRPr="006F3EC0">
              <w:rPr>
                <w:lang w:eastAsia="ru-RU" w:bidi="ru-RU"/>
              </w:rPr>
              <w:t xml:space="preserve"> «Настройка политики безопасности»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C29A4" w14:textId="1A526C19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0C66D3E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5E0FC7A7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7B156BE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9599848" w14:textId="77777777" w:rsidR="00832C07" w:rsidRDefault="00832C07" w:rsidP="00832C07">
            <w:pPr>
              <w:jc w:val="center"/>
            </w:pPr>
            <w:r>
              <w:t>6.</w:t>
            </w:r>
          </w:p>
        </w:tc>
        <w:tc>
          <w:tcPr>
            <w:tcW w:w="11311" w:type="dxa"/>
          </w:tcPr>
          <w:p w14:paraId="0D33D328" w14:textId="0809365D" w:rsidR="00832C07" w:rsidRPr="00DF5B92" w:rsidRDefault="00832C07" w:rsidP="00832C07">
            <w:r w:rsidRPr="006A43FA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7</w:t>
            </w:r>
            <w:r w:rsidRPr="006F3EC0">
              <w:rPr>
                <w:lang w:eastAsia="ru-RU" w:bidi="ru-RU"/>
              </w:rPr>
              <w:t xml:space="preserve"> «Настройка политики безопасности»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86692" w14:textId="6709C662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6C3BBFE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1DF4E817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1E6B3D58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131D0D1F" w14:textId="77777777" w:rsidR="00832C07" w:rsidRDefault="00832C07" w:rsidP="00832C07">
            <w:pPr>
              <w:jc w:val="center"/>
            </w:pPr>
            <w:r>
              <w:t>7.</w:t>
            </w:r>
          </w:p>
        </w:tc>
        <w:tc>
          <w:tcPr>
            <w:tcW w:w="11311" w:type="dxa"/>
          </w:tcPr>
          <w:p w14:paraId="5C8D21EC" w14:textId="5C1684F3" w:rsidR="00832C07" w:rsidRPr="00DF5B92" w:rsidRDefault="00832C07" w:rsidP="00832C07">
            <w:r w:rsidRPr="006A43FA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8</w:t>
            </w:r>
            <w:r w:rsidRPr="006F3EC0">
              <w:rPr>
                <w:lang w:eastAsia="ru-RU" w:bidi="ru-RU"/>
              </w:rPr>
              <w:t xml:space="preserve"> «Настройка браузера»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B3566" w14:textId="7D0C8C7E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F1C5BA7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832C07" w:rsidRPr="00A05423" w14:paraId="08DBC844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57788CB3" w14:textId="77777777" w:rsidR="00832C07" w:rsidRPr="00A05423" w:rsidRDefault="00832C07" w:rsidP="00832C0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6BAA0C5" w14:textId="77777777" w:rsidR="00832C07" w:rsidRDefault="00832C07" w:rsidP="00832C07">
            <w:pPr>
              <w:jc w:val="center"/>
            </w:pPr>
            <w:r>
              <w:t>8.</w:t>
            </w:r>
          </w:p>
        </w:tc>
        <w:tc>
          <w:tcPr>
            <w:tcW w:w="11311" w:type="dxa"/>
          </w:tcPr>
          <w:p w14:paraId="00B67512" w14:textId="6162F6BC" w:rsidR="00832C07" w:rsidRPr="00C3658D" w:rsidRDefault="00832C07" w:rsidP="00832C07">
            <w:r w:rsidRPr="006A43FA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9</w:t>
            </w:r>
            <w:r w:rsidRPr="006F3EC0">
              <w:rPr>
                <w:lang w:eastAsia="ru-RU" w:bidi="ru-RU"/>
              </w:rPr>
              <w:t xml:space="preserve"> «Работа с реестром»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5DC4C" w14:textId="6576B761" w:rsidR="00832C07" w:rsidRPr="009711D6" w:rsidRDefault="00832C07" w:rsidP="00832C07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5D1489F" w14:textId="77777777" w:rsidR="00832C07" w:rsidRPr="00A05423" w:rsidRDefault="00832C07" w:rsidP="00832C07">
            <w:pPr>
              <w:ind w:left="-113" w:right="-113"/>
              <w:jc w:val="center"/>
            </w:pPr>
          </w:p>
        </w:tc>
      </w:tr>
      <w:tr w:rsidR="00B974EB" w:rsidRPr="00A05423" w14:paraId="34319D4C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2FF5BA17" w14:textId="77777777" w:rsidR="00B974EB" w:rsidRPr="00A05423" w:rsidRDefault="00B974EB" w:rsidP="00B974E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00F0D223" w14:textId="567B673D" w:rsidR="00B974EB" w:rsidRDefault="00B974EB" w:rsidP="00B974EB">
            <w:pPr>
              <w:jc w:val="center"/>
            </w:pPr>
            <w:r>
              <w:t>9.</w:t>
            </w:r>
          </w:p>
        </w:tc>
        <w:tc>
          <w:tcPr>
            <w:tcW w:w="11311" w:type="dxa"/>
          </w:tcPr>
          <w:p w14:paraId="31BA2AA9" w14:textId="0C9DCDD0" w:rsidR="00B974EB" w:rsidRPr="006A43FA" w:rsidRDefault="00B974EB" w:rsidP="00B974EB">
            <w:pPr>
              <w:rPr>
                <w:lang w:eastAsia="ru-RU" w:bidi="ru-RU"/>
              </w:rPr>
            </w:pPr>
            <w:r w:rsidRPr="00B974EB">
              <w:rPr>
                <w:lang w:eastAsia="ru-RU" w:bidi="ru-RU"/>
              </w:rPr>
              <w:t>Практическая работа 9 «Работа с реестром»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353BC" w14:textId="77777777" w:rsidR="00B974EB" w:rsidRDefault="00B974EB" w:rsidP="00B974EB">
            <w:pPr>
              <w:ind w:left="-113" w:right="-113"/>
              <w:jc w:val="center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0B03D6E" w14:textId="77777777" w:rsidR="00B974EB" w:rsidRPr="00A05423" w:rsidRDefault="00B974EB" w:rsidP="00B974EB">
            <w:pPr>
              <w:ind w:left="-113" w:right="-113"/>
              <w:jc w:val="center"/>
            </w:pPr>
          </w:p>
        </w:tc>
      </w:tr>
      <w:tr w:rsidR="00B974EB" w:rsidRPr="00A05423" w14:paraId="46B8B8FE" w14:textId="77777777" w:rsidTr="00D36D32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729E9DA2" w14:textId="77777777" w:rsidR="00B974EB" w:rsidRPr="00A05423" w:rsidRDefault="00B974EB" w:rsidP="00B974E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4A125440" w14:textId="573471B1" w:rsidR="00B974EB" w:rsidRDefault="00B974EB" w:rsidP="00B974EB">
            <w:pPr>
              <w:jc w:val="center"/>
            </w:pPr>
            <w:r>
              <w:t>10</w:t>
            </w:r>
          </w:p>
        </w:tc>
        <w:tc>
          <w:tcPr>
            <w:tcW w:w="11311" w:type="dxa"/>
          </w:tcPr>
          <w:p w14:paraId="3C36F397" w14:textId="75B45BCA" w:rsidR="00B974EB" w:rsidRPr="00A139FB" w:rsidRDefault="00B974EB" w:rsidP="00B974EB">
            <w:r w:rsidRPr="006A43FA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10</w:t>
            </w:r>
            <w:r w:rsidRPr="006F3EC0">
              <w:rPr>
                <w:lang w:eastAsia="ru-RU" w:bidi="ru-RU"/>
              </w:rPr>
              <w:t xml:space="preserve"> «Работа с программой восстановления файлов и очистки дисков»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BC79E" w14:textId="1665FCF3" w:rsidR="00B974EB" w:rsidRPr="009711D6" w:rsidRDefault="00B974EB" w:rsidP="00B974EB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195B11E" w14:textId="77777777" w:rsidR="00B974EB" w:rsidRPr="00A05423" w:rsidRDefault="00B974EB" w:rsidP="00B974EB">
            <w:pPr>
              <w:ind w:left="-113" w:right="-113"/>
              <w:jc w:val="center"/>
            </w:pPr>
          </w:p>
        </w:tc>
      </w:tr>
      <w:tr w:rsidR="00B974EB" w:rsidRPr="00A05423" w14:paraId="1DB818B2" w14:textId="77777777" w:rsidTr="00025465">
        <w:trPr>
          <w:gridAfter w:val="1"/>
          <w:wAfter w:w="7" w:type="dxa"/>
          <w:trHeight w:val="20"/>
        </w:trPr>
        <w:tc>
          <w:tcPr>
            <w:tcW w:w="1808" w:type="dxa"/>
            <w:vMerge/>
          </w:tcPr>
          <w:p w14:paraId="684E84A1" w14:textId="77777777" w:rsidR="00B974EB" w:rsidRPr="00A05423" w:rsidRDefault="00B974EB" w:rsidP="00B974E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97" w:type="dxa"/>
            <w:shd w:val="clear" w:color="auto" w:fill="auto"/>
          </w:tcPr>
          <w:p w14:paraId="2743101F" w14:textId="45129F1B" w:rsidR="00B974EB" w:rsidRDefault="00B974EB" w:rsidP="00B974EB">
            <w:pPr>
              <w:jc w:val="center"/>
            </w:pPr>
            <w:r>
              <w:t>11</w:t>
            </w:r>
          </w:p>
        </w:tc>
        <w:tc>
          <w:tcPr>
            <w:tcW w:w="11311" w:type="dxa"/>
          </w:tcPr>
          <w:p w14:paraId="52CE43DC" w14:textId="56B53F0B" w:rsidR="00B974EB" w:rsidRPr="00DF5B92" w:rsidRDefault="00B974EB" w:rsidP="00B974EB">
            <w:r w:rsidRPr="006A43FA">
              <w:rPr>
                <w:lang w:eastAsia="ru-RU" w:bidi="ru-RU"/>
              </w:rPr>
              <w:t xml:space="preserve">Практическая работа </w:t>
            </w:r>
            <w:r>
              <w:rPr>
                <w:lang w:eastAsia="ru-RU" w:bidi="ru-RU"/>
              </w:rPr>
              <w:t>10</w:t>
            </w:r>
            <w:r w:rsidRPr="006F3EC0">
              <w:rPr>
                <w:lang w:eastAsia="ru-RU" w:bidi="ru-RU"/>
              </w:rPr>
              <w:t>«Работа с программой восстановления файлов и очистки дисков»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D84" w14:textId="61A5C1A7" w:rsidR="00B974EB" w:rsidRPr="009711D6" w:rsidRDefault="00B974EB" w:rsidP="00B974EB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5ACEB1" w14:textId="77777777" w:rsidR="00B974EB" w:rsidRPr="00A05423" w:rsidRDefault="00B974EB" w:rsidP="00B974EB">
            <w:pPr>
              <w:ind w:left="-113" w:right="-113"/>
              <w:jc w:val="center"/>
            </w:pPr>
          </w:p>
        </w:tc>
      </w:tr>
      <w:tr w:rsidR="00B974EB" w:rsidRPr="00A05423" w14:paraId="1D5ADED5" w14:textId="77777777" w:rsidTr="007D617D">
        <w:trPr>
          <w:trHeight w:val="20"/>
        </w:trPr>
        <w:tc>
          <w:tcPr>
            <w:tcW w:w="1808" w:type="dxa"/>
            <w:vMerge/>
          </w:tcPr>
          <w:p w14:paraId="379DD419" w14:textId="77777777" w:rsidR="00B974EB" w:rsidRPr="00A05423" w:rsidRDefault="00B974EB" w:rsidP="00B974E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3CDE852B" w14:textId="09755639" w:rsidR="00B974EB" w:rsidRPr="006E515C" w:rsidRDefault="00B974EB" w:rsidP="00B974EB">
            <w:pPr>
              <w:rPr>
                <w:b/>
                <w:bCs/>
              </w:rPr>
            </w:pPr>
            <w:r w:rsidRPr="00D36D32">
              <w:rPr>
                <w:b/>
                <w:bCs/>
                <w:sz w:val="22"/>
                <w:szCs w:val="22"/>
              </w:rPr>
              <w:t xml:space="preserve">Умения: </w:t>
            </w:r>
            <w:r w:rsidRPr="00D36D32">
              <w:rPr>
                <w:sz w:val="22"/>
                <w:szCs w:val="22"/>
              </w:rPr>
              <w:t>Обнаружение вируса и устранение последствий его влияния. Установка и настройка антивируса. Настройка обновлений с помощью зеркала. Настройка политики безопасности. Настройка браузера. Работа с реестром. Работа с программой восстановления файлов и очистки дисков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A7A467" w14:textId="77777777" w:rsidR="00B974EB" w:rsidRDefault="00B974EB" w:rsidP="00B974EB">
            <w:pPr>
              <w:ind w:left="-113" w:right="-113"/>
              <w:jc w:val="center"/>
            </w:pPr>
          </w:p>
        </w:tc>
      </w:tr>
      <w:tr w:rsidR="00B974EB" w:rsidRPr="00A05423" w14:paraId="2AFA2A55" w14:textId="77777777" w:rsidTr="007D617D">
        <w:trPr>
          <w:trHeight w:val="20"/>
        </w:trPr>
        <w:tc>
          <w:tcPr>
            <w:tcW w:w="1808" w:type="dxa"/>
            <w:vMerge/>
          </w:tcPr>
          <w:p w14:paraId="42235BEF" w14:textId="77777777" w:rsidR="00B974EB" w:rsidRPr="00A05423" w:rsidRDefault="00B974EB" w:rsidP="00B974E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8" w:type="dxa"/>
            <w:gridSpan w:val="2"/>
            <w:shd w:val="clear" w:color="auto" w:fill="auto"/>
          </w:tcPr>
          <w:p w14:paraId="618AAF65" w14:textId="77777777" w:rsidR="00B974EB" w:rsidRPr="001E6ECA" w:rsidRDefault="00B974EB" w:rsidP="00B974EB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77B226" w14:textId="77777777" w:rsidR="00B974EB" w:rsidRPr="00A8144F" w:rsidRDefault="00B974EB" w:rsidP="00B974EB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A8144F">
              <w:rPr>
                <w:sz w:val="22"/>
                <w:szCs w:val="22"/>
              </w:rPr>
              <w:t>не предусмотрено</w:t>
            </w:r>
          </w:p>
        </w:tc>
      </w:tr>
      <w:tr w:rsidR="00B974EB" w:rsidRPr="007C719F" w14:paraId="15C30D64" w14:textId="77777777" w:rsidTr="007D617D">
        <w:trPr>
          <w:gridAfter w:val="1"/>
          <w:wAfter w:w="7" w:type="dxa"/>
          <w:trHeight w:val="20"/>
        </w:trPr>
        <w:tc>
          <w:tcPr>
            <w:tcW w:w="13716" w:type="dxa"/>
            <w:gridSpan w:val="3"/>
          </w:tcPr>
          <w:p w14:paraId="55D2FB48" w14:textId="77777777" w:rsidR="00B974EB" w:rsidRDefault="00B974EB" w:rsidP="00B974EB">
            <w:pPr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Учебная практика</w:t>
            </w:r>
          </w:p>
          <w:p w14:paraId="19FECFA0" w14:textId="77777777" w:rsidR="00B974EB" w:rsidRPr="00202760" w:rsidRDefault="00B974EB" w:rsidP="00B974EB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14:paraId="1CAA9206" w14:textId="77777777" w:rsidR="00B974EB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Общая характеристика предприятия. Определение компонентов программного обеспечения</w:t>
            </w:r>
          </w:p>
          <w:p w14:paraId="550E14B4" w14:textId="77777777" w:rsidR="00B974EB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Определение программного обеспечения, установленного на рабочих компьютерах</w:t>
            </w:r>
          </w:p>
          <w:p w14:paraId="7DEE5651" w14:textId="07BC1EBF" w:rsidR="00B974EB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Приобретение навыков в настройке отдельных компонентов программного обеспечения компьютерных систем</w:t>
            </w:r>
          </w:p>
          <w:p w14:paraId="6CAB3754" w14:textId="77777777" w:rsidR="00B974EB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Выполнение отдельных видов работ на этапе поддержки программного обеспечения компьютерной системы</w:t>
            </w:r>
          </w:p>
          <w:p w14:paraId="2D610117" w14:textId="77777777" w:rsidR="00B974EB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Оформление выполненной работы</w:t>
            </w:r>
          </w:p>
          <w:p w14:paraId="67FA6BC2" w14:textId="48761651" w:rsidR="00B974EB" w:rsidRPr="00A8144F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Контроль знаний</w:t>
            </w:r>
            <w:r>
              <w:rPr>
                <w:rFonts w:eastAsia="Calibri"/>
              </w:rPr>
              <w:t xml:space="preserve"> (</w:t>
            </w:r>
            <w:r w:rsidRPr="00A8144F">
              <w:rPr>
                <w:rFonts w:eastAsia="Calibri"/>
              </w:rPr>
              <w:t>Дифференцированный зачёт</w:t>
            </w:r>
            <w:r>
              <w:rPr>
                <w:rFonts w:eastAsia="Calibri"/>
              </w:rPr>
              <w:t>)</w:t>
            </w:r>
          </w:p>
        </w:tc>
        <w:tc>
          <w:tcPr>
            <w:tcW w:w="1021" w:type="dxa"/>
          </w:tcPr>
          <w:p w14:paraId="0D04CE9E" w14:textId="3E266AA5" w:rsidR="00B974EB" w:rsidRPr="00014B7D" w:rsidRDefault="00B974EB" w:rsidP="00B974EB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14:paraId="0C772E69" w14:textId="77777777" w:rsidR="00B974EB" w:rsidRPr="00014B7D" w:rsidRDefault="00B974EB" w:rsidP="00B974EB">
            <w:pPr>
              <w:ind w:left="-113" w:right="-113"/>
              <w:jc w:val="center"/>
              <w:rPr>
                <w:b/>
              </w:rPr>
            </w:pPr>
          </w:p>
          <w:p w14:paraId="1DC58B95" w14:textId="77777777" w:rsidR="00B974EB" w:rsidRPr="00A8144F" w:rsidRDefault="00B974EB" w:rsidP="00B974EB">
            <w:pPr>
              <w:ind w:left="-113" w:right="-113"/>
              <w:jc w:val="center"/>
            </w:pPr>
            <w:r w:rsidRPr="00A8144F">
              <w:t>6</w:t>
            </w:r>
          </w:p>
          <w:p w14:paraId="0D412935" w14:textId="77777777" w:rsidR="00B974EB" w:rsidRPr="00A8144F" w:rsidRDefault="00B974EB" w:rsidP="00B974EB">
            <w:pPr>
              <w:ind w:left="-113" w:right="-113"/>
              <w:jc w:val="center"/>
            </w:pPr>
            <w:r w:rsidRPr="00A8144F">
              <w:t>6</w:t>
            </w:r>
          </w:p>
          <w:p w14:paraId="25AE3160" w14:textId="26A9096B" w:rsidR="00B974EB" w:rsidRPr="00A8144F" w:rsidRDefault="00B974EB" w:rsidP="00B974EB">
            <w:pPr>
              <w:ind w:left="-113" w:right="-113"/>
              <w:jc w:val="center"/>
            </w:pPr>
            <w:r w:rsidRPr="00A8144F">
              <w:t>6</w:t>
            </w:r>
          </w:p>
          <w:p w14:paraId="1628A0FF" w14:textId="2FB5235D" w:rsidR="00B974EB" w:rsidRPr="00A8144F" w:rsidRDefault="00B974EB" w:rsidP="00B974EB">
            <w:pPr>
              <w:ind w:left="-113" w:right="-113"/>
              <w:jc w:val="center"/>
            </w:pPr>
            <w:r w:rsidRPr="00A8144F">
              <w:t>6</w:t>
            </w:r>
          </w:p>
          <w:p w14:paraId="3AC54BCC" w14:textId="3DF9AA80" w:rsidR="00B974EB" w:rsidRPr="00A8144F" w:rsidRDefault="00B974EB" w:rsidP="00B974EB">
            <w:pPr>
              <w:ind w:left="-113" w:right="-113"/>
              <w:jc w:val="center"/>
            </w:pPr>
            <w:r w:rsidRPr="00A8144F">
              <w:t>6</w:t>
            </w:r>
          </w:p>
          <w:p w14:paraId="29C86CF1" w14:textId="250B97DF" w:rsidR="00B974EB" w:rsidRPr="00A475D0" w:rsidRDefault="00B974EB" w:rsidP="00B974EB">
            <w:pPr>
              <w:ind w:left="-113" w:right="-113"/>
              <w:jc w:val="center"/>
              <w:rPr>
                <w:color w:val="FF0000"/>
              </w:rPr>
            </w:pPr>
            <w:r w:rsidRPr="00A8144F">
              <w:t>6</w:t>
            </w:r>
          </w:p>
        </w:tc>
        <w:tc>
          <w:tcPr>
            <w:tcW w:w="821" w:type="dxa"/>
            <w:vMerge w:val="restart"/>
            <w:shd w:val="clear" w:color="auto" w:fill="C0C0C0"/>
          </w:tcPr>
          <w:p w14:paraId="090812BA" w14:textId="77777777" w:rsidR="00B974EB" w:rsidRPr="007C719F" w:rsidRDefault="00B974EB" w:rsidP="00B974EB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974EB" w:rsidRPr="007C719F" w14:paraId="289F6CE8" w14:textId="77777777" w:rsidTr="007D617D">
        <w:trPr>
          <w:gridAfter w:val="1"/>
          <w:wAfter w:w="7" w:type="dxa"/>
          <w:trHeight w:val="20"/>
        </w:trPr>
        <w:tc>
          <w:tcPr>
            <w:tcW w:w="13716" w:type="dxa"/>
            <w:gridSpan w:val="3"/>
          </w:tcPr>
          <w:p w14:paraId="76E5620F" w14:textId="77777777" w:rsidR="00B974EB" w:rsidRPr="00202760" w:rsidRDefault="00B974EB" w:rsidP="00B974EB">
            <w:pPr>
              <w:rPr>
                <w:i/>
              </w:rPr>
            </w:pPr>
            <w:r w:rsidRPr="00202760">
              <w:rPr>
                <w:rFonts w:eastAsia="Calibri"/>
                <w:b/>
                <w:bCs/>
              </w:rPr>
              <w:t>Производственная практика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202760">
              <w:rPr>
                <w:i/>
              </w:rPr>
              <w:t xml:space="preserve">– </w:t>
            </w:r>
            <w:r w:rsidRPr="00202760">
              <w:rPr>
                <w:b/>
              </w:rPr>
              <w:t>(по профилю специальности)</w:t>
            </w:r>
          </w:p>
          <w:p w14:paraId="58EFC425" w14:textId="77777777" w:rsidR="00B974EB" w:rsidRPr="00202760" w:rsidRDefault="00B974EB" w:rsidP="00B974EB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14:paraId="1C6FA16B" w14:textId="616A775D" w:rsidR="00B974EB" w:rsidRPr="00A8144F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Общая характеристика предприятия. Схема управления производством. Режим работы предприятия. Анализ функциональных обязанностей сотрудников на рабочем месте</w:t>
            </w:r>
          </w:p>
          <w:p w14:paraId="7B09B04D" w14:textId="77777777" w:rsidR="00B974EB" w:rsidRPr="00A8144F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Организация производственного процесса на предприятии (информационная деятельность предприятия)</w:t>
            </w:r>
          </w:p>
          <w:p w14:paraId="3DBD69CE" w14:textId="47223089" w:rsidR="00B974EB" w:rsidRPr="00A8144F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Технологии передачи и обмена данными в компьютерных сетях предприятия</w:t>
            </w:r>
          </w:p>
          <w:p w14:paraId="59DED2E8" w14:textId="72B368D0" w:rsidR="002D24E4" w:rsidRPr="00A8144F" w:rsidRDefault="00B974EB" w:rsidP="002D24E4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Информационные ресурсы компьютерных сетей предприятия</w:t>
            </w:r>
            <w:r w:rsidR="002D24E4">
              <w:rPr>
                <w:rFonts w:eastAsia="Calibri"/>
              </w:rPr>
              <w:t xml:space="preserve">. </w:t>
            </w:r>
            <w:r w:rsidRPr="00A8144F">
              <w:rPr>
                <w:rFonts w:eastAsia="Calibri"/>
              </w:rPr>
              <w:t>Регламенты и процедуры установки и настройки программного обеспечения, позволяющего поддерживать работу администраторов баз данных</w:t>
            </w:r>
            <w:r w:rsidR="002D24E4">
              <w:rPr>
                <w:rFonts w:eastAsia="Calibri"/>
              </w:rPr>
              <w:t xml:space="preserve">. </w:t>
            </w:r>
            <w:r w:rsidR="002D24E4" w:rsidRPr="00A8144F">
              <w:rPr>
                <w:rFonts w:eastAsia="Calibri"/>
              </w:rPr>
              <w:t xml:space="preserve"> Средства диагностики оборудования предприятия</w:t>
            </w:r>
          </w:p>
          <w:p w14:paraId="4AB5DE1E" w14:textId="77777777" w:rsidR="00B974EB" w:rsidRDefault="00B974EB" w:rsidP="00B974EB">
            <w:pPr>
              <w:rPr>
                <w:rFonts w:eastAsia="Calibri"/>
              </w:rPr>
            </w:pPr>
            <w:r w:rsidRPr="00A8144F">
              <w:rPr>
                <w:rFonts w:eastAsia="Calibri"/>
              </w:rPr>
              <w:t>Основные принципы контроля конфигурации и поддержки целостности конфигурации программного обеспечения предприятия</w:t>
            </w:r>
          </w:p>
          <w:p w14:paraId="530C1B32" w14:textId="4582FC53" w:rsidR="00B974EB" w:rsidRPr="00A8144F" w:rsidRDefault="00B974EB" w:rsidP="00B974EB">
            <w:pPr>
              <w:rPr>
                <w:rFonts w:eastAsia="Calibri"/>
                <w:bCs/>
                <w:iCs/>
                <w:highlight w:val="yellow"/>
              </w:rPr>
            </w:pPr>
            <w:r w:rsidRPr="00A8144F">
              <w:rPr>
                <w:rFonts w:eastAsia="Calibri"/>
                <w:bCs/>
                <w:iCs/>
              </w:rPr>
              <w:t>Контроль знаний (Дифференцированный зачёт)</w:t>
            </w:r>
          </w:p>
        </w:tc>
        <w:tc>
          <w:tcPr>
            <w:tcW w:w="1021" w:type="dxa"/>
          </w:tcPr>
          <w:p w14:paraId="127C33BE" w14:textId="5247578B" w:rsidR="00B974EB" w:rsidRPr="00014B7D" w:rsidRDefault="002D24E4" w:rsidP="00B974EB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14:paraId="41D9CD0D" w14:textId="77777777" w:rsidR="00B974EB" w:rsidRPr="00014B7D" w:rsidRDefault="00B974EB" w:rsidP="00B974EB">
            <w:pPr>
              <w:ind w:left="-113" w:right="-113"/>
              <w:jc w:val="center"/>
            </w:pPr>
          </w:p>
          <w:p w14:paraId="28D12D1C" w14:textId="270E9B65" w:rsidR="00B974EB" w:rsidRDefault="002D24E4" w:rsidP="00B974EB">
            <w:pPr>
              <w:ind w:left="-113" w:right="-113"/>
              <w:jc w:val="center"/>
            </w:pPr>
            <w:r>
              <w:t>6</w:t>
            </w:r>
          </w:p>
          <w:p w14:paraId="173C8FD2" w14:textId="52711DD2" w:rsidR="00B974EB" w:rsidRDefault="002D24E4" w:rsidP="00B974EB">
            <w:pPr>
              <w:ind w:left="-113" w:right="-113"/>
              <w:jc w:val="center"/>
            </w:pPr>
            <w:r>
              <w:t xml:space="preserve"> </w:t>
            </w:r>
          </w:p>
          <w:p w14:paraId="3219FA23" w14:textId="77777777" w:rsidR="00B974EB" w:rsidRDefault="00B974EB" w:rsidP="00B974EB">
            <w:pPr>
              <w:ind w:left="-113" w:right="-113"/>
              <w:jc w:val="center"/>
            </w:pPr>
            <w:r>
              <w:t>6</w:t>
            </w:r>
          </w:p>
          <w:p w14:paraId="7A87EE1D" w14:textId="77777777" w:rsidR="00B974EB" w:rsidRDefault="00B974EB" w:rsidP="00B974EB">
            <w:pPr>
              <w:ind w:left="-113" w:right="-113"/>
              <w:jc w:val="center"/>
            </w:pPr>
            <w:r>
              <w:t>6</w:t>
            </w:r>
          </w:p>
          <w:p w14:paraId="50EE33F6" w14:textId="77777777" w:rsidR="00B974EB" w:rsidRDefault="00B974EB" w:rsidP="00B974EB">
            <w:pPr>
              <w:ind w:left="-113" w:right="-113"/>
              <w:jc w:val="center"/>
            </w:pPr>
            <w:r>
              <w:t>6</w:t>
            </w:r>
          </w:p>
          <w:p w14:paraId="534B6E49" w14:textId="77777777" w:rsidR="00B974EB" w:rsidRDefault="00B974EB" w:rsidP="00B974EB">
            <w:pPr>
              <w:ind w:left="-113" w:right="-113"/>
              <w:jc w:val="center"/>
            </w:pPr>
          </w:p>
          <w:p w14:paraId="2727B8FB" w14:textId="2284803B" w:rsidR="00B974EB" w:rsidRDefault="002D24E4" w:rsidP="00B974EB">
            <w:pPr>
              <w:ind w:left="-113" w:right="-113"/>
              <w:jc w:val="center"/>
            </w:pPr>
            <w:r>
              <w:t xml:space="preserve"> </w:t>
            </w:r>
          </w:p>
          <w:p w14:paraId="7F6CEAD5" w14:textId="77777777" w:rsidR="00B974EB" w:rsidRDefault="00B974EB" w:rsidP="00B974EB">
            <w:pPr>
              <w:ind w:left="-113" w:right="-113"/>
              <w:jc w:val="center"/>
            </w:pPr>
            <w:r>
              <w:t>6</w:t>
            </w:r>
          </w:p>
          <w:p w14:paraId="7783460E" w14:textId="3A7EE38F" w:rsidR="00B974EB" w:rsidRPr="00A475D0" w:rsidRDefault="00B974EB" w:rsidP="00B974EB">
            <w:pPr>
              <w:ind w:left="-113" w:right="-113"/>
              <w:jc w:val="center"/>
            </w:pPr>
            <w:r>
              <w:t>6</w:t>
            </w:r>
          </w:p>
        </w:tc>
        <w:tc>
          <w:tcPr>
            <w:tcW w:w="821" w:type="dxa"/>
            <w:vMerge/>
            <w:shd w:val="clear" w:color="auto" w:fill="C0C0C0"/>
          </w:tcPr>
          <w:p w14:paraId="02238B30" w14:textId="77777777" w:rsidR="00B974EB" w:rsidRPr="007C719F" w:rsidRDefault="00B974EB" w:rsidP="00B974EB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974EB" w:rsidRPr="007C719F" w14:paraId="2EB58B24" w14:textId="77777777" w:rsidTr="00F57439">
        <w:trPr>
          <w:trHeight w:val="20"/>
        </w:trPr>
        <w:tc>
          <w:tcPr>
            <w:tcW w:w="13716" w:type="dxa"/>
            <w:gridSpan w:val="3"/>
          </w:tcPr>
          <w:p w14:paraId="0243B07D" w14:textId="77777777" w:rsidR="00B974EB" w:rsidRPr="007C719F" w:rsidRDefault="00B974EB" w:rsidP="00B974EB">
            <w:pPr>
              <w:rPr>
                <w:highlight w:val="yellow"/>
              </w:rPr>
            </w:pPr>
            <w:r w:rsidRPr="00D6084B">
              <w:rPr>
                <w:rFonts w:eastAsia="Calibri"/>
                <w:b/>
                <w:bCs/>
              </w:rPr>
              <w:t>Примерная тематика курсовых работ (проектов)</w:t>
            </w:r>
            <w:r w:rsidRPr="00D6084B">
              <w:rPr>
                <w:rFonts w:eastAsia="Calibri"/>
                <w:bCs/>
                <w:i/>
              </w:rPr>
              <w:t xml:space="preserve"> </w:t>
            </w:r>
          </w:p>
        </w:tc>
        <w:tc>
          <w:tcPr>
            <w:tcW w:w="1849" w:type="dxa"/>
            <w:gridSpan w:val="3"/>
          </w:tcPr>
          <w:p w14:paraId="79D65631" w14:textId="77777777" w:rsidR="00B974EB" w:rsidRPr="002D24E4" w:rsidRDefault="00B974EB" w:rsidP="00B974EB">
            <w:pPr>
              <w:ind w:left="-113" w:right="-113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  <w:r w:rsidRPr="002D24E4">
              <w:rPr>
                <w:i/>
                <w:iCs/>
                <w:sz w:val="20"/>
                <w:szCs w:val="20"/>
              </w:rPr>
              <w:t>не предусмотрена</w:t>
            </w:r>
          </w:p>
        </w:tc>
      </w:tr>
      <w:tr w:rsidR="00B974EB" w:rsidRPr="007C719F" w14:paraId="1A3AEA8C" w14:textId="77777777" w:rsidTr="00F57439">
        <w:trPr>
          <w:trHeight w:val="20"/>
        </w:trPr>
        <w:tc>
          <w:tcPr>
            <w:tcW w:w="13716" w:type="dxa"/>
            <w:gridSpan w:val="3"/>
          </w:tcPr>
          <w:p w14:paraId="05A7BFDF" w14:textId="77777777" w:rsidR="00B974EB" w:rsidRPr="00202760" w:rsidRDefault="00B974EB" w:rsidP="00B974EB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1849" w:type="dxa"/>
            <w:gridSpan w:val="3"/>
          </w:tcPr>
          <w:p w14:paraId="0F786EAF" w14:textId="77777777" w:rsidR="00B974EB" w:rsidRPr="002D24E4" w:rsidRDefault="00B974EB" w:rsidP="00B974EB">
            <w:pPr>
              <w:ind w:left="-113" w:right="-113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  <w:r w:rsidRPr="002D24E4">
              <w:rPr>
                <w:i/>
                <w:iCs/>
                <w:sz w:val="20"/>
                <w:szCs w:val="20"/>
              </w:rPr>
              <w:t>не предусмотрена</w:t>
            </w:r>
          </w:p>
        </w:tc>
      </w:tr>
      <w:tr w:rsidR="00B974EB" w:rsidRPr="007C719F" w14:paraId="72B60835" w14:textId="77777777" w:rsidTr="007D617D">
        <w:trPr>
          <w:gridAfter w:val="1"/>
          <w:wAfter w:w="7" w:type="dxa"/>
          <w:trHeight w:val="20"/>
        </w:trPr>
        <w:tc>
          <w:tcPr>
            <w:tcW w:w="13716" w:type="dxa"/>
            <w:gridSpan w:val="3"/>
          </w:tcPr>
          <w:p w14:paraId="6144AE76" w14:textId="77777777" w:rsidR="00B974EB" w:rsidRPr="00D6084B" w:rsidRDefault="00B974EB" w:rsidP="00B974EB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1021" w:type="dxa"/>
          </w:tcPr>
          <w:p w14:paraId="22E5C826" w14:textId="105A5DC4" w:rsidR="00B974EB" w:rsidRPr="00D6084B" w:rsidRDefault="002D24E4" w:rsidP="00B974EB">
            <w:pPr>
              <w:ind w:left="-113" w:right="-113"/>
              <w:jc w:val="center"/>
              <w:rPr>
                <w:i/>
              </w:rPr>
            </w:pPr>
            <w:r>
              <w:rPr>
                <w:b/>
              </w:rPr>
              <w:t>202</w:t>
            </w:r>
          </w:p>
        </w:tc>
        <w:tc>
          <w:tcPr>
            <w:tcW w:w="821" w:type="dxa"/>
            <w:shd w:val="clear" w:color="auto" w:fill="C0C0C0"/>
          </w:tcPr>
          <w:p w14:paraId="643C2721" w14:textId="77777777" w:rsidR="00B974EB" w:rsidRPr="007C719F" w:rsidRDefault="00B974EB" w:rsidP="00B974EB">
            <w:pPr>
              <w:ind w:left="-113" w:right="-113"/>
              <w:jc w:val="center"/>
              <w:rPr>
                <w:highlight w:val="yellow"/>
              </w:rPr>
            </w:pPr>
          </w:p>
        </w:tc>
      </w:tr>
    </w:tbl>
    <w:p w14:paraId="382E555A" w14:textId="77777777" w:rsidR="003D0913" w:rsidRDefault="003D0913" w:rsidP="00501A98">
      <w:pPr>
        <w:jc w:val="center"/>
        <w:rPr>
          <w:b/>
          <w:sz w:val="28"/>
          <w:szCs w:val="28"/>
        </w:rPr>
      </w:pPr>
    </w:p>
    <w:p w14:paraId="1750A330" w14:textId="77777777" w:rsidR="003D0913" w:rsidRDefault="003D0913" w:rsidP="00501A98">
      <w:pPr>
        <w:jc w:val="center"/>
        <w:rPr>
          <w:b/>
          <w:sz w:val="28"/>
          <w:szCs w:val="28"/>
        </w:rPr>
      </w:pPr>
    </w:p>
    <w:p w14:paraId="5A41A229" w14:textId="77777777" w:rsidR="003D0913" w:rsidRDefault="003D0913" w:rsidP="00501A98">
      <w:pPr>
        <w:jc w:val="center"/>
        <w:rPr>
          <w:b/>
          <w:sz w:val="28"/>
          <w:szCs w:val="28"/>
        </w:rPr>
      </w:pPr>
    </w:p>
    <w:p w14:paraId="1EFC0BFB" w14:textId="57A4FB1C" w:rsidR="003D0913" w:rsidRDefault="00AF6E5C" w:rsidP="003D0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3.3. Содержание практики по профессиональному модулю</w:t>
      </w:r>
      <w:r w:rsidRPr="008451E6">
        <w:rPr>
          <w:bCs/>
          <w:sz w:val="28"/>
          <w:szCs w:val="28"/>
        </w:rPr>
        <w:t xml:space="preserve"> </w:t>
      </w:r>
      <w:r w:rsidR="003D0913" w:rsidRPr="003D0913">
        <w:rPr>
          <w:b/>
          <w:sz w:val="28"/>
          <w:szCs w:val="28"/>
        </w:rPr>
        <w:t>ПМ.</w:t>
      </w:r>
      <w:r w:rsidR="00E22A59" w:rsidRPr="003D0913">
        <w:rPr>
          <w:b/>
          <w:sz w:val="28"/>
          <w:szCs w:val="28"/>
        </w:rPr>
        <w:t>03. Разработка</w:t>
      </w:r>
      <w:r w:rsidR="003D0913" w:rsidRPr="003D0913">
        <w:rPr>
          <w:b/>
          <w:sz w:val="28"/>
          <w:szCs w:val="28"/>
        </w:rPr>
        <w:t xml:space="preserve"> модулей программного обеспечения для компьютерных систем </w:t>
      </w:r>
    </w:p>
    <w:p w14:paraId="79E9D41C" w14:textId="1C525E65" w:rsidR="00AF6E5C" w:rsidRDefault="00AF6E5C" w:rsidP="003D0913">
      <w:pPr>
        <w:jc w:val="center"/>
        <w:rPr>
          <w:b/>
          <w:sz w:val="28"/>
          <w:szCs w:val="28"/>
        </w:rPr>
      </w:pPr>
      <w:r w:rsidRPr="008451E6">
        <w:rPr>
          <w:b/>
          <w:sz w:val="28"/>
          <w:szCs w:val="28"/>
        </w:rPr>
        <w:t xml:space="preserve">Объем  и виды учебной и </w:t>
      </w:r>
      <w:r>
        <w:rPr>
          <w:b/>
          <w:sz w:val="28"/>
          <w:szCs w:val="28"/>
        </w:rPr>
        <w:t>производственной практики  (по профилю специальности)</w:t>
      </w:r>
    </w:p>
    <w:p w14:paraId="14C3E9F1" w14:textId="77777777" w:rsidR="003D0913" w:rsidRDefault="003D0913" w:rsidP="003D0913">
      <w:pPr>
        <w:jc w:val="center"/>
        <w:rPr>
          <w:b/>
          <w:sz w:val="28"/>
          <w:szCs w:val="28"/>
        </w:rPr>
      </w:pPr>
    </w:p>
    <w:tbl>
      <w:tblPr>
        <w:tblW w:w="98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1700"/>
        <w:gridCol w:w="3543"/>
      </w:tblGrid>
      <w:tr w:rsidR="003D0913" w:rsidRPr="001B7CA0" w14:paraId="6733C9BE" w14:textId="77777777" w:rsidTr="003D0913">
        <w:trPr>
          <w:trHeight w:val="20"/>
          <w:jc w:val="center"/>
        </w:trPr>
        <w:tc>
          <w:tcPr>
            <w:tcW w:w="4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4C064" w14:textId="77777777" w:rsidR="003D0913" w:rsidRPr="001B7CA0" w:rsidRDefault="003D0913" w:rsidP="004524CA">
            <w:pPr>
              <w:jc w:val="center"/>
              <w:rPr>
                <w:szCs w:val="28"/>
              </w:rPr>
            </w:pPr>
            <w:r w:rsidRPr="001B7CA0">
              <w:rPr>
                <w:b/>
                <w:szCs w:val="28"/>
              </w:rPr>
              <w:t>Вид практики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59618" w14:textId="77777777" w:rsidR="003D0913" w:rsidRPr="001B7CA0" w:rsidRDefault="003D0913" w:rsidP="004524CA">
            <w:pPr>
              <w:jc w:val="center"/>
              <w:rPr>
                <w:i/>
                <w:iCs/>
                <w:szCs w:val="28"/>
              </w:rPr>
            </w:pPr>
            <w:r w:rsidRPr="001B7CA0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BE16D" w14:textId="77777777" w:rsidR="003D0913" w:rsidRPr="001B7CA0" w:rsidRDefault="003D0913" w:rsidP="004524CA">
            <w:pPr>
              <w:jc w:val="center"/>
              <w:rPr>
                <w:b/>
                <w:i/>
                <w:iCs/>
                <w:szCs w:val="28"/>
              </w:rPr>
            </w:pPr>
            <w:r w:rsidRPr="001B7CA0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3D0913" w:rsidRPr="001B7CA0" w14:paraId="0EF3E24B" w14:textId="77777777" w:rsidTr="003D0913">
        <w:trPr>
          <w:trHeight w:val="20"/>
          <w:jc w:val="center"/>
        </w:trPr>
        <w:tc>
          <w:tcPr>
            <w:tcW w:w="4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8CF723D" w14:textId="77777777" w:rsidR="003D0913" w:rsidRPr="001B7CA0" w:rsidRDefault="003D0913" w:rsidP="004524CA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1B7CA0">
              <w:rPr>
                <w:b/>
                <w:szCs w:val="28"/>
              </w:rPr>
              <w:t>Учебная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E5D6F" w14:textId="77777777" w:rsidR="003D0913" w:rsidRPr="002A7354" w:rsidRDefault="003D0913" w:rsidP="004524CA">
            <w:pPr>
              <w:jc w:val="center"/>
              <w:rPr>
                <w:i/>
                <w:iCs/>
                <w:szCs w:val="28"/>
                <w:lang w:val="en-US"/>
              </w:rPr>
            </w:pPr>
            <w:r>
              <w:rPr>
                <w:i/>
                <w:iCs/>
                <w:szCs w:val="28"/>
                <w:lang w:val="en-US"/>
              </w:rPr>
              <w:t>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34BE9" w14:textId="77777777" w:rsidR="003D0913" w:rsidRPr="001B7CA0" w:rsidRDefault="003D0913" w:rsidP="004524CA">
            <w:pPr>
              <w:jc w:val="center"/>
              <w:rPr>
                <w:i/>
                <w:iCs/>
                <w:szCs w:val="28"/>
              </w:rPr>
            </w:pPr>
            <w:r w:rsidRPr="001B7CA0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3D0913" w:rsidRPr="001B7CA0" w14:paraId="581D5A8A" w14:textId="77777777" w:rsidTr="003D0913">
        <w:trPr>
          <w:trHeight w:val="20"/>
          <w:jc w:val="center"/>
        </w:trPr>
        <w:tc>
          <w:tcPr>
            <w:tcW w:w="4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D1703" w14:textId="77777777" w:rsidR="003D0913" w:rsidRPr="001B7CA0" w:rsidRDefault="003D0913" w:rsidP="004524CA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1B7CA0">
              <w:rPr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897AB" w14:textId="57728C11" w:rsidR="003D0913" w:rsidRPr="004E0726" w:rsidRDefault="004E0726" w:rsidP="004524CA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F6332" w14:textId="77777777" w:rsidR="003D0913" w:rsidRPr="001B7CA0" w:rsidRDefault="003D0913" w:rsidP="004524CA">
            <w:pPr>
              <w:jc w:val="center"/>
              <w:rPr>
                <w:i/>
                <w:iCs/>
                <w:szCs w:val="28"/>
              </w:rPr>
            </w:pPr>
            <w:r w:rsidRPr="001B7CA0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3D0913" w:rsidRPr="001B7CA0" w14:paraId="754604D1" w14:textId="77777777" w:rsidTr="003D0913">
        <w:trPr>
          <w:trHeight w:val="20"/>
          <w:jc w:val="center"/>
        </w:trPr>
        <w:tc>
          <w:tcPr>
            <w:tcW w:w="9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7571E" w14:textId="77777777" w:rsidR="003D0913" w:rsidRPr="001B7CA0" w:rsidRDefault="003D0913" w:rsidP="004524CA">
            <w:pPr>
              <w:jc w:val="center"/>
              <w:rPr>
                <w:i/>
                <w:iCs/>
                <w:szCs w:val="28"/>
              </w:rPr>
            </w:pPr>
            <w:r w:rsidRPr="001B7CA0">
              <w:rPr>
                <w:i/>
                <w:iCs/>
                <w:szCs w:val="28"/>
              </w:rPr>
              <w:t>Вид аттестации: дифференцированный зачёт</w:t>
            </w:r>
          </w:p>
        </w:tc>
      </w:tr>
      <w:tr w:rsidR="003D0913" w:rsidRPr="001B7CA0" w14:paraId="6A73E139" w14:textId="77777777" w:rsidTr="003D0913">
        <w:trPr>
          <w:trHeight w:val="20"/>
          <w:jc w:val="center"/>
        </w:trPr>
        <w:tc>
          <w:tcPr>
            <w:tcW w:w="4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3CDEC" w14:textId="77777777" w:rsidR="003D0913" w:rsidRPr="001B7CA0" w:rsidRDefault="003D0913" w:rsidP="004524CA">
            <w:pPr>
              <w:jc w:val="both"/>
              <w:rPr>
                <w:b/>
                <w:szCs w:val="28"/>
              </w:rPr>
            </w:pPr>
            <w:r w:rsidRPr="001B7CA0">
              <w:rPr>
                <w:b/>
                <w:szCs w:val="28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FA449" w14:textId="0F885F54" w:rsidR="003D0913" w:rsidRPr="004E0726" w:rsidRDefault="004E0726" w:rsidP="004524CA">
            <w:pPr>
              <w:jc w:val="center"/>
              <w:rPr>
                <w:iCs/>
                <w:szCs w:val="28"/>
              </w:rPr>
            </w:pPr>
            <w:r>
              <w:rPr>
                <w:b/>
                <w:iCs/>
                <w:szCs w:val="28"/>
              </w:rPr>
              <w:t>72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5E48" w14:textId="77777777" w:rsidR="003D0913" w:rsidRPr="001B7CA0" w:rsidRDefault="003D0913" w:rsidP="004524CA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14:paraId="31EA81C5" w14:textId="77777777" w:rsid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tbl>
      <w:tblPr>
        <w:tblW w:w="1516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47"/>
        <w:gridCol w:w="3827"/>
        <w:gridCol w:w="9214"/>
        <w:gridCol w:w="1276"/>
      </w:tblGrid>
      <w:tr w:rsidR="003D0913" w:rsidRPr="001B7CA0" w14:paraId="6D7E1A33" w14:textId="77777777" w:rsidTr="004524CA">
        <w:trPr>
          <w:trHeight w:val="5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7755E" w14:textId="198CDFF7" w:rsidR="003D0913" w:rsidRPr="001B7CA0" w:rsidRDefault="00501A98" w:rsidP="004524CA">
            <w:pPr>
              <w:snapToGrid w:val="0"/>
              <w:jc w:val="center"/>
              <w:rPr>
                <w:b/>
                <w:szCs w:val="28"/>
              </w:rPr>
            </w:pPr>
            <w:r w:rsidRPr="00501A98">
              <w:rPr>
                <w:b/>
                <w:sz w:val="28"/>
                <w:szCs w:val="28"/>
              </w:rPr>
              <w:br w:type="page"/>
            </w:r>
            <w:r w:rsidR="003D0913" w:rsidRPr="001B7CA0">
              <w:rPr>
                <w:b/>
                <w:szCs w:val="28"/>
              </w:rPr>
              <w:t xml:space="preserve">№ вида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E7D6C" w14:textId="77777777" w:rsidR="003D0913" w:rsidRPr="001B7CA0" w:rsidRDefault="003D0913" w:rsidP="004524CA">
            <w:pPr>
              <w:snapToGrid w:val="0"/>
              <w:jc w:val="center"/>
              <w:rPr>
                <w:b/>
                <w:szCs w:val="28"/>
              </w:rPr>
            </w:pPr>
            <w:r w:rsidRPr="001B7CA0">
              <w:rPr>
                <w:b/>
                <w:szCs w:val="28"/>
              </w:rPr>
              <w:t>Виды работ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E961D" w14:textId="77777777" w:rsidR="003D0913" w:rsidRPr="001B7CA0" w:rsidRDefault="003D0913" w:rsidP="004524CA">
            <w:pPr>
              <w:snapToGrid w:val="0"/>
              <w:jc w:val="center"/>
              <w:rPr>
                <w:b/>
                <w:szCs w:val="28"/>
              </w:rPr>
            </w:pPr>
            <w:r w:rsidRPr="001B7CA0">
              <w:rPr>
                <w:b/>
                <w:szCs w:val="28"/>
              </w:rPr>
              <w:t>Тематика заданий по виду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B65E" w14:textId="77777777" w:rsidR="003D0913" w:rsidRPr="001B7CA0" w:rsidRDefault="003D0913" w:rsidP="004524CA">
            <w:pPr>
              <w:snapToGrid w:val="0"/>
              <w:jc w:val="center"/>
              <w:rPr>
                <w:b/>
                <w:szCs w:val="28"/>
              </w:rPr>
            </w:pPr>
            <w:r w:rsidRPr="001B7CA0">
              <w:rPr>
                <w:b/>
                <w:szCs w:val="28"/>
              </w:rPr>
              <w:t>Кол-во часов</w:t>
            </w:r>
          </w:p>
        </w:tc>
      </w:tr>
      <w:tr w:rsidR="003D0913" w:rsidRPr="001B7CA0" w14:paraId="0DCB065F" w14:textId="77777777" w:rsidTr="004524CA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FFF81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9BDC5" w14:textId="77777777" w:rsidR="003D0913" w:rsidRPr="001B7CA0" w:rsidRDefault="003D0913" w:rsidP="004524CA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Общая характеристика предприятия. Определение компонентов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21A76" w14:textId="77777777" w:rsidR="003D0913" w:rsidRPr="001B7CA0" w:rsidRDefault="003D0913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 xml:space="preserve">Правила техники безопасности, требования к организации рабочего места, безопасные приемы работ.  Ознакомиться с производственно-хозяйственной деятельностью предприятия (организации). Описать структуру и инфраструктуру организации, основные направления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1049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1B7CA0">
              <w:rPr>
                <w:b/>
                <w:bCs/>
                <w:color w:val="000000"/>
                <w:szCs w:val="28"/>
              </w:rPr>
              <w:t>6</w:t>
            </w:r>
          </w:p>
          <w:p w14:paraId="28B39E42" w14:textId="77777777" w:rsidR="003D0913" w:rsidRPr="001B7CA0" w:rsidRDefault="003D0913" w:rsidP="004524CA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</w:p>
        </w:tc>
      </w:tr>
      <w:tr w:rsidR="003D0913" w:rsidRPr="001B7CA0" w14:paraId="467D5B07" w14:textId="77777777" w:rsidTr="004524CA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02D6C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1.2</w:t>
            </w:r>
          </w:p>
          <w:p w14:paraId="279B69F1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C1700" w14:textId="77777777" w:rsidR="003D0913" w:rsidRPr="001B7CA0" w:rsidRDefault="003D0913" w:rsidP="004524CA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Определение программного обеспечения, установленного на рабочих компьютерах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B034F" w14:textId="77777777" w:rsidR="003D0913" w:rsidRPr="001B7CA0" w:rsidRDefault="003D0913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Определить установленное программное обеспечение на рабочих компьютерах, определить и описать 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E344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1B7CA0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3D0913" w:rsidRPr="001B7CA0" w14:paraId="1F60710A" w14:textId="77777777" w:rsidTr="004524CA">
        <w:trPr>
          <w:trHeight w:val="110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</w:tcBorders>
          </w:tcPr>
          <w:p w14:paraId="521A05A4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1.3</w:t>
            </w:r>
          </w:p>
          <w:p w14:paraId="4B574636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</w:tcPr>
          <w:p w14:paraId="6E2D5317" w14:textId="77777777" w:rsidR="003D0913" w:rsidRPr="001B7CA0" w:rsidRDefault="003D0913" w:rsidP="004524CA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931312">
              <w:rPr>
                <w:color w:val="000000"/>
                <w:szCs w:val="28"/>
              </w:rPr>
              <w:t>Приобретение навыков в настройке отдельных компонентов программного обеспечения компьютерных систем;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</w:tcPr>
          <w:p w14:paraId="5BD99283" w14:textId="77777777" w:rsidR="003D0913" w:rsidRDefault="003D0913" w:rsidP="004524CA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>
              <w:rPr>
                <w:color w:val="000000"/>
                <w:szCs w:val="28"/>
              </w:rPr>
              <w:t>Проводить настройку</w:t>
            </w:r>
            <w:r w:rsidRPr="00931312">
              <w:rPr>
                <w:color w:val="000000"/>
                <w:szCs w:val="28"/>
              </w:rPr>
              <w:t xml:space="preserve"> отдельных компонентов программного</w:t>
            </w:r>
            <w:r>
              <w:rPr>
                <w:color w:val="000000"/>
                <w:szCs w:val="28"/>
              </w:rPr>
              <w:t xml:space="preserve"> обеспечения компьютерных систем, отдельных рабочих мест;</w:t>
            </w:r>
            <w:r w:rsidRPr="00931312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</w:t>
            </w:r>
          </w:p>
          <w:p w14:paraId="44D6A0DA" w14:textId="77777777" w:rsidR="003D0913" w:rsidRPr="001B7CA0" w:rsidRDefault="003D0913" w:rsidP="004524CA">
            <w:pPr>
              <w:rPr>
                <w:color w:val="000000"/>
                <w:szCs w:val="28"/>
              </w:rPr>
            </w:pPr>
            <w:r w:rsidRPr="00931312">
              <w:rPr>
                <w:rFonts w:eastAsia="Arial Unicode MS"/>
                <w:color w:val="000000"/>
                <w:szCs w:val="28"/>
                <w:lang w:val="ru" w:eastAsia="ru-RU"/>
              </w:rPr>
              <w:t>проводить инсталляцию программного</w:t>
            </w:r>
            <w:r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</w:t>
            </w:r>
            <w:r w:rsidRPr="00931312">
              <w:rPr>
                <w:rFonts w:eastAsia="Arial Unicode MS"/>
                <w:color w:val="000000"/>
                <w:szCs w:val="28"/>
                <w:lang w:val="ru" w:eastAsia="ru-RU"/>
              </w:rPr>
              <w:t>обеспечения компьютерных систем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E5AF4C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1B7CA0">
              <w:rPr>
                <w:b/>
                <w:bCs/>
                <w:color w:val="000000"/>
                <w:szCs w:val="28"/>
              </w:rPr>
              <w:t>6</w:t>
            </w:r>
          </w:p>
          <w:p w14:paraId="1E82EA3A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3D0913" w:rsidRPr="001B7CA0" w14:paraId="6DAB0E2A" w14:textId="77777777" w:rsidTr="004524CA">
        <w:trPr>
          <w:trHeight w:val="1104"/>
        </w:trPr>
        <w:tc>
          <w:tcPr>
            <w:tcW w:w="847" w:type="dxa"/>
            <w:tcBorders>
              <w:left w:val="single" w:sz="4" w:space="0" w:color="000000"/>
            </w:tcBorders>
          </w:tcPr>
          <w:p w14:paraId="51DD486D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</w:tcBorders>
          </w:tcPr>
          <w:p w14:paraId="3130557D" w14:textId="77777777" w:rsidR="003D0913" w:rsidRPr="001B7CA0" w:rsidRDefault="003D0913" w:rsidP="004524CA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931312">
              <w:rPr>
                <w:color w:val="000000"/>
                <w:szCs w:val="28"/>
              </w:rPr>
              <w:t>Выполнение отдельных видов работ на этапе поддержки программного обеспечения компьютерной системы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</w:tcPr>
          <w:p w14:paraId="264C78B9" w14:textId="77777777" w:rsidR="003D0913" w:rsidRDefault="003D0913" w:rsidP="004524CA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931312">
              <w:rPr>
                <w:rFonts w:eastAsia="Arial Unicode MS"/>
                <w:color w:val="000000"/>
                <w:szCs w:val="28"/>
                <w:lang w:val="ru" w:eastAsia="ru-RU"/>
              </w:rPr>
              <w:t>анализировать риски и характеристики качества</w:t>
            </w:r>
            <w:r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</w:t>
            </w:r>
            <w:r w:rsidRPr="00931312">
              <w:rPr>
                <w:rFonts w:eastAsia="Arial Unicode MS"/>
                <w:color w:val="000000"/>
                <w:szCs w:val="28"/>
                <w:lang w:val="ru" w:eastAsia="ru-RU"/>
              </w:rPr>
              <w:t>программного обеспечения</w:t>
            </w:r>
          </w:p>
          <w:p w14:paraId="5EC022A7" w14:textId="77777777" w:rsidR="003D0913" w:rsidRPr="00931312" w:rsidRDefault="003D0913" w:rsidP="004524CA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386CEB">
              <w:rPr>
                <w:rFonts w:eastAsia="Arial Unicode MS"/>
                <w:color w:val="000000"/>
                <w:szCs w:val="28"/>
                <w:lang w:val="ru" w:eastAsia="ru-RU"/>
              </w:rPr>
              <w:t>применять специальные процедуры установки</w:t>
            </w:r>
            <w:r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</w:t>
            </w:r>
            <w:r w:rsidRPr="00386CEB">
              <w:rPr>
                <w:rFonts w:eastAsia="Arial Unicode MS"/>
                <w:color w:val="000000"/>
                <w:szCs w:val="28"/>
                <w:lang w:val="ru" w:eastAsia="ru-RU"/>
              </w:rPr>
              <w:t>программного обеспечения для обеспечения</w:t>
            </w:r>
            <w:r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</w:t>
            </w:r>
            <w:r w:rsidRPr="00386CEB">
              <w:rPr>
                <w:rFonts w:eastAsia="Arial Unicode MS"/>
                <w:color w:val="000000"/>
                <w:szCs w:val="28"/>
                <w:lang w:val="ru" w:eastAsia="ru-RU"/>
              </w:rPr>
              <w:t>работы администраторов с базой данных</w:t>
            </w:r>
            <w:r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(при наличии)</w:t>
            </w:r>
          </w:p>
          <w:p w14:paraId="0BFE4B85" w14:textId="77777777" w:rsidR="003D0913" w:rsidRPr="001B7CA0" w:rsidRDefault="003D0913" w:rsidP="004524CA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A3E18B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1B7CA0">
              <w:rPr>
                <w:b/>
                <w:bCs/>
                <w:color w:val="000000"/>
                <w:szCs w:val="28"/>
              </w:rPr>
              <w:t>6</w:t>
            </w:r>
          </w:p>
          <w:p w14:paraId="6B105C1F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3D0913" w:rsidRPr="001B7CA0" w14:paraId="33CA2BF0" w14:textId="77777777" w:rsidTr="004524CA">
        <w:trPr>
          <w:trHeight w:val="45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B59AB" w14:textId="77777777" w:rsidR="003D0913" w:rsidRPr="001B7CA0" w:rsidRDefault="003D0913" w:rsidP="004524CA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BCB11" w14:textId="77777777" w:rsidR="003D0913" w:rsidRPr="001B7CA0" w:rsidRDefault="003D0913" w:rsidP="004524CA">
            <w:pPr>
              <w:shd w:val="clear" w:color="auto" w:fill="FFFFFF"/>
              <w:ind w:left="34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Оформление выполненной работы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A0BC3" w14:textId="77777777" w:rsidR="003D0913" w:rsidRPr="001B7CA0" w:rsidRDefault="003D0913" w:rsidP="004524CA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1B7CA0">
              <w:rPr>
                <w:szCs w:val="28"/>
              </w:rPr>
              <w:t>Оформление отчета о прохождении практики.</w:t>
            </w:r>
            <w:r w:rsidRPr="001B7CA0">
              <w:rPr>
                <w:b/>
                <w:i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27B5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1B7CA0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3D0913" w:rsidRPr="001B7CA0" w14:paraId="5F1B7C72" w14:textId="77777777" w:rsidTr="004524CA">
        <w:trPr>
          <w:trHeight w:val="34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46037" w14:textId="77777777" w:rsidR="003D0913" w:rsidRPr="001B7CA0" w:rsidRDefault="003D0913" w:rsidP="004524CA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C0981" w14:textId="77777777" w:rsidR="003D0913" w:rsidRPr="001B7CA0" w:rsidRDefault="003D0913" w:rsidP="004524CA">
            <w:pPr>
              <w:shd w:val="clear" w:color="auto" w:fill="FFFFFF"/>
              <w:ind w:left="34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Контроль знаний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56684" w14:textId="77777777" w:rsidR="003D0913" w:rsidRPr="001B7CA0" w:rsidRDefault="003D0913" w:rsidP="004524CA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1B7CA0">
              <w:rPr>
                <w:b/>
                <w:i/>
                <w:szCs w:val="28"/>
              </w:rPr>
              <w:t>Дифференцированный зачёт.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A8D2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1B7CA0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3D0913" w:rsidRPr="001B7CA0" w14:paraId="2A4054B5" w14:textId="77777777" w:rsidTr="004524CA">
        <w:trPr>
          <w:trHeight w:val="279"/>
        </w:trPr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</w:tcPr>
          <w:p w14:paraId="3C81FA6E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61711FB5" w14:textId="77777777" w:rsidR="003D0913" w:rsidRPr="001B7CA0" w:rsidRDefault="003D0913" w:rsidP="004524CA">
            <w:pPr>
              <w:shd w:val="clear" w:color="auto" w:fill="FFFFFF"/>
              <w:snapToGrid w:val="0"/>
              <w:rPr>
                <w:b/>
                <w:color w:val="000000"/>
                <w:szCs w:val="28"/>
              </w:rPr>
            </w:pPr>
            <w:r w:rsidRPr="001B7CA0">
              <w:rPr>
                <w:b/>
                <w:color w:val="000000"/>
                <w:szCs w:val="28"/>
              </w:rPr>
              <w:t>Итого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4BDA431C" w14:textId="77777777" w:rsidR="003D0913" w:rsidRPr="001B7CA0" w:rsidRDefault="003D0913" w:rsidP="004524CA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napToGrid w:val="0"/>
              <w:ind w:right="5"/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79A4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36</w:t>
            </w:r>
          </w:p>
        </w:tc>
      </w:tr>
    </w:tbl>
    <w:p w14:paraId="0C811E36" w14:textId="02C1C806" w:rsidR="00501A98" w:rsidRDefault="00501A98">
      <w:pPr>
        <w:rPr>
          <w:b/>
          <w:sz w:val="28"/>
          <w:szCs w:val="28"/>
        </w:rPr>
      </w:pPr>
    </w:p>
    <w:p w14:paraId="66165B84" w14:textId="77777777" w:rsidR="003D0913" w:rsidRPr="00501A98" w:rsidRDefault="003D0913">
      <w:pPr>
        <w:rPr>
          <w:b/>
          <w:sz w:val="28"/>
          <w:szCs w:val="28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3969"/>
        <w:gridCol w:w="8959"/>
        <w:gridCol w:w="1247"/>
      </w:tblGrid>
      <w:tr w:rsidR="003D0913" w:rsidRPr="001B7CA0" w14:paraId="66E82113" w14:textId="77777777" w:rsidTr="004E072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78BB4" w14:textId="77777777" w:rsidR="003D0913" w:rsidRPr="001B7CA0" w:rsidRDefault="003D0913" w:rsidP="004524CA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1B7CA0">
              <w:rPr>
                <w:b/>
                <w:bCs/>
                <w:szCs w:val="28"/>
              </w:rPr>
              <w:t>№ вида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770A7" w14:textId="77777777" w:rsidR="003D0913" w:rsidRPr="001B7CA0" w:rsidRDefault="003D0913" w:rsidP="004524CA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1B7CA0">
              <w:rPr>
                <w:b/>
                <w:bCs/>
                <w:szCs w:val="28"/>
              </w:rPr>
              <w:t>Виды работ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97E99" w14:textId="77777777" w:rsidR="003D0913" w:rsidRPr="001B7CA0" w:rsidRDefault="003D0913" w:rsidP="004524CA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1B7CA0">
              <w:rPr>
                <w:b/>
                <w:bCs/>
                <w:szCs w:val="28"/>
              </w:rPr>
              <w:t>Тематика заданий по виду работ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9BCE" w14:textId="77777777" w:rsidR="003D0913" w:rsidRPr="001B7CA0" w:rsidRDefault="003D0913" w:rsidP="004524CA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1B7CA0">
              <w:rPr>
                <w:b/>
                <w:bCs/>
                <w:szCs w:val="28"/>
              </w:rPr>
              <w:t>Кол-во часов</w:t>
            </w:r>
          </w:p>
        </w:tc>
      </w:tr>
      <w:tr w:rsidR="003D0913" w:rsidRPr="001B7CA0" w14:paraId="759D37F7" w14:textId="77777777" w:rsidTr="004E0726">
        <w:trPr>
          <w:trHeight w:val="66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249BDD3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2044563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 xml:space="preserve">Общая характеристика предприятия. 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63F09D88" w14:textId="77777777" w:rsidR="004E0726" w:rsidRDefault="003D0913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Правила внутреннего распорядка, техники безопасности и противопожарной защиты на предприятии.</w:t>
            </w:r>
            <w:r w:rsidR="004E0726" w:rsidRPr="001B7CA0">
              <w:rPr>
                <w:color w:val="000000"/>
                <w:szCs w:val="28"/>
              </w:rPr>
              <w:t xml:space="preserve"> Схема управления производством. Режим работы предприятия </w:t>
            </w:r>
          </w:p>
          <w:p w14:paraId="48E692A6" w14:textId="6A6FF400" w:rsidR="003D0913" w:rsidRPr="001B7CA0" w:rsidRDefault="004E0726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Анализ функциональных обязанностей сотрудников на рабочем месте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94C02C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</w:tc>
      </w:tr>
      <w:tr w:rsidR="003D0913" w:rsidRPr="001B7CA0" w14:paraId="4417282B" w14:textId="77777777" w:rsidTr="004E0726">
        <w:trPr>
          <w:trHeight w:val="1239"/>
        </w:trPr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FF20F00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4363F20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Организация производственного процесса на предприятии (информационная деятельность предприятия)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40209D72" w14:textId="77777777" w:rsidR="003D0913" w:rsidRPr="001B7CA0" w:rsidRDefault="003D0913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 xml:space="preserve">Организация информационной деятельности на предприятии. </w:t>
            </w:r>
          </w:p>
          <w:p w14:paraId="3E44EAB1" w14:textId="77777777" w:rsidR="003D0913" w:rsidRPr="001B7CA0" w:rsidRDefault="003D0913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 xml:space="preserve"> Анализ программного обеспечения на компьютерах предприятия. Классы решаемых задач на предприятии.</w:t>
            </w:r>
          </w:p>
          <w:p w14:paraId="74EC5EB1" w14:textId="77777777" w:rsidR="003D0913" w:rsidRPr="001B7CA0" w:rsidRDefault="003D0913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996B3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</w:tc>
      </w:tr>
      <w:tr w:rsidR="003D0913" w:rsidRPr="001B7CA0" w14:paraId="3CCC43E6" w14:textId="77777777" w:rsidTr="004524CA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CFA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71E" w14:textId="60649656" w:rsidR="003D0913" w:rsidRPr="001B7CA0" w:rsidRDefault="003D0913" w:rsidP="004524CA">
            <w:pPr>
              <w:rPr>
                <w:snapToGrid w:val="0"/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</w:t>
            </w:r>
            <w:r w:rsidRPr="00386CEB">
              <w:rPr>
                <w:szCs w:val="28"/>
                <w:lang w:eastAsia="ru-RU"/>
              </w:rPr>
              <w:t>ехнологии передачи и обмена данными в</w:t>
            </w:r>
            <w:r>
              <w:rPr>
                <w:szCs w:val="28"/>
                <w:lang w:eastAsia="ru-RU"/>
              </w:rPr>
              <w:t xml:space="preserve"> </w:t>
            </w:r>
            <w:r w:rsidRPr="00386CEB">
              <w:rPr>
                <w:szCs w:val="28"/>
                <w:lang w:eastAsia="ru-RU"/>
              </w:rPr>
              <w:t xml:space="preserve">компьютерных </w:t>
            </w:r>
            <w:r w:rsidR="004E0726" w:rsidRPr="00386CEB">
              <w:rPr>
                <w:szCs w:val="28"/>
                <w:lang w:eastAsia="ru-RU"/>
              </w:rPr>
              <w:t>сетях</w:t>
            </w:r>
            <w:r w:rsidR="004E0726" w:rsidRPr="001B7CA0">
              <w:rPr>
                <w:szCs w:val="28"/>
                <w:lang w:eastAsia="ru-RU"/>
              </w:rPr>
              <w:t xml:space="preserve"> </w:t>
            </w:r>
            <w:r w:rsidR="004E0726">
              <w:rPr>
                <w:szCs w:val="28"/>
                <w:lang w:eastAsia="ru-RU"/>
              </w:rPr>
              <w:t>предприятия И</w:t>
            </w:r>
            <w:r w:rsidR="004E0726" w:rsidRPr="00B94E3F">
              <w:rPr>
                <w:szCs w:val="28"/>
                <w:lang w:eastAsia="ru-RU"/>
              </w:rPr>
              <w:t>нформационные ресурсы компьютерных сетей</w:t>
            </w:r>
            <w:r w:rsidR="004E0726">
              <w:rPr>
                <w:szCs w:val="28"/>
                <w:lang w:eastAsia="ru-RU"/>
              </w:rPr>
              <w:t xml:space="preserve"> предприятия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AA4" w14:textId="25F87CE7" w:rsidR="003D0913" w:rsidRPr="001B7CA0" w:rsidRDefault="003D0913" w:rsidP="004524CA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Организация технологии </w:t>
            </w:r>
            <w:r w:rsidRPr="00FF1CF1">
              <w:rPr>
                <w:color w:val="000000"/>
                <w:szCs w:val="28"/>
              </w:rPr>
              <w:t xml:space="preserve">передачи и обмена данными в компьютерных </w:t>
            </w:r>
            <w:r w:rsidR="004E0726" w:rsidRPr="00FF1CF1">
              <w:rPr>
                <w:color w:val="000000"/>
                <w:szCs w:val="28"/>
              </w:rPr>
              <w:t>сетях предприятия</w:t>
            </w:r>
            <w:r w:rsidR="004E0726">
              <w:rPr>
                <w:szCs w:val="28"/>
              </w:rPr>
              <w:t>. Рассмотреть вопросы использования методов</w:t>
            </w:r>
            <w:r w:rsidR="004E0726" w:rsidRPr="00FF1CF1">
              <w:rPr>
                <w:szCs w:val="28"/>
              </w:rPr>
              <w:t xml:space="preserve"> защиты программного</w:t>
            </w:r>
            <w:r w:rsidR="004E0726">
              <w:rPr>
                <w:szCs w:val="28"/>
              </w:rPr>
              <w:t xml:space="preserve"> </w:t>
            </w:r>
            <w:r w:rsidR="004E0726" w:rsidRPr="00FF1CF1">
              <w:rPr>
                <w:szCs w:val="28"/>
              </w:rPr>
              <w:t>обеспечения компьютерных систем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6A8" w14:textId="69FE30E5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</w:p>
        </w:tc>
      </w:tr>
      <w:tr w:rsidR="003D0913" w:rsidRPr="001B7CA0" w14:paraId="6A6C15AB" w14:textId="77777777" w:rsidTr="004524CA">
        <w:trPr>
          <w:trHeight w:val="61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925E" w14:textId="77777777" w:rsidR="003D0913" w:rsidRPr="001B7CA0" w:rsidRDefault="003D0913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1B7CA0">
              <w:rPr>
                <w:color w:val="000000"/>
                <w:szCs w:val="28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049" w14:textId="77777777" w:rsidR="004E0726" w:rsidRPr="00B94E3F" w:rsidRDefault="004E0726" w:rsidP="004E0726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Р</w:t>
            </w:r>
            <w:r w:rsidRPr="00B94E3F">
              <w:rPr>
                <w:szCs w:val="28"/>
                <w:lang w:eastAsia="ru-RU"/>
              </w:rPr>
              <w:t>егламенты и процедуры установки и настройки</w:t>
            </w:r>
            <w:r>
              <w:rPr>
                <w:szCs w:val="28"/>
                <w:lang w:eastAsia="ru-RU"/>
              </w:rPr>
              <w:t xml:space="preserve"> </w:t>
            </w:r>
            <w:r w:rsidRPr="00B94E3F">
              <w:rPr>
                <w:szCs w:val="28"/>
                <w:lang w:eastAsia="ru-RU"/>
              </w:rPr>
              <w:t>программного обеспечения, позволяющего</w:t>
            </w:r>
            <w:r>
              <w:rPr>
                <w:szCs w:val="28"/>
                <w:lang w:eastAsia="ru-RU"/>
              </w:rPr>
              <w:t xml:space="preserve"> </w:t>
            </w:r>
          </w:p>
          <w:p w14:paraId="04DCE264" w14:textId="5E80D80A" w:rsidR="003D0913" w:rsidRPr="001B7CA0" w:rsidRDefault="004E0726" w:rsidP="004E0726">
            <w:pPr>
              <w:rPr>
                <w:color w:val="000000"/>
                <w:szCs w:val="28"/>
              </w:rPr>
            </w:pPr>
            <w:r w:rsidRPr="00B94E3F">
              <w:rPr>
                <w:szCs w:val="28"/>
                <w:lang w:eastAsia="ru-RU"/>
              </w:rPr>
              <w:t>поддерживать работу администраторов баз</w:t>
            </w:r>
            <w:r>
              <w:rPr>
                <w:szCs w:val="28"/>
                <w:lang w:eastAsia="ru-RU"/>
              </w:rPr>
              <w:t xml:space="preserve"> </w:t>
            </w:r>
            <w:r w:rsidRPr="00B94E3F">
              <w:rPr>
                <w:szCs w:val="28"/>
                <w:lang w:eastAsia="ru-RU"/>
              </w:rPr>
              <w:t>данных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9706" w14:textId="77777777" w:rsidR="004E0726" w:rsidRDefault="004E0726" w:rsidP="004E072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B94E3F">
              <w:rPr>
                <w:szCs w:val="28"/>
              </w:rPr>
              <w:t>роводить инсталляцию программного</w:t>
            </w:r>
            <w:r>
              <w:rPr>
                <w:szCs w:val="28"/>
              </w:rPr>
              <w:t xml:space="preserve"> </w:t>
            </w:r>
            <w:r w:rsidRPr="00B94E3F">
              <w:rPr>
                <w:szCs w:val="28"/>
              </w:rPr>
              <w:t>обеспечения компьютерных систем</w:t>
            </w:r>
          </w:p>
          <w:p w14:paraId="7C15CD8B" w14:textId="710BE027" w:rsidR="004E0726" w:rsidRDefault="004E0726" w:rsidP="004E072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C7713F">
              <w:rPr>
                <w:szCs w:val="28"/>
              </w:rPr>
              <w:t>рименять специальные процедуры установки</w:t>
            </w:r>
            <w:r>
              <w:rPr>
                <w:szCs w:val="28"/>
              </w:rPr>
              <w:t xml:space="preserve"> </w:t>
            </w:r>
            <w:r w:rsidRPr="00C7713F">
              <w:rPr>
                <w:szCs w:val="28"/>
              </w:rPr>
              <w:t>программного обеспечения для обеспечения</w:t>
            </w:r>
            <w:r>
              <w:rPr>
                <w:szCs w:val="28"/>
              </w:rPr>
              <w:t xml:space="preserve"> </w:t>
            </w:r>
            <w:r w:rsidRPr="00C7713F">
              <w:rPr>
                <w:szCs w:val="28"/>
              </w:rPr>
              <w:t>работы администраторов с базой данных</w:t>
            </w:r>
          </w:p>
          <w:p w14:paraId="28E5B952" w14:textId="604C8D92" w:rsidR="003D0913" w:rsidRPr="001B7CA0" w:rsidRDefault="004E0726" w:rsidP="004E072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Т</w:t>
            </w:r>
            <w:r w:rsidRPr="00C7713F">
              <w:rPr>
                <w:color w:val="000000"/>
                <w:szCs w:val="28"/>
              </w:rPr>
              <w:t>иповые ошибки, возникающие при работе с</w:t>
            </w:r>
            <w:r>
              <w:rPr>
                <w:color w:val="000000"/>
                <w:szCs w:val="28"/>
              </w:rPr>
              <w:t xml:space="preserve"> </w:t>
            </w:r>
            <w:r w:rsidRPr="00C7713F">
              <w:rPr>
                <w:color w:val="000000"/>
                <w:szCs w:val="28"/>
              </w:rPr>
              <w:t>базой данных, и их признаки проявления при</w:t>
            </w:r>
            <w:r>
              <w:rPr>
                <w:color w:val="000000"/>
                <w:szCs w:val="28"/>
              </w:rPr>
              <w:t xml:space="preserve"> </w:t>
            </w:r>
            <w:r w:rsidRPr="00C7713F">
              <w:rPr>
                <w:color w:val="000000"/>
                <w:szCs w:val="28"/>
              </w:rPr>
              <w:t>работе с базой данных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51F6" w14:textId="77777777" w:rsidR="003D0913" w:rsidRPr="001B7CA0" w:rsidRDefault="003D0913" w:rsidP="004524CA">
            <w:pPr>
              <w:shd w:val="clear" w:color="auto" w:fill="FFFFFF"/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4E0726" w:rsidRPr="001B7CA0" w14:paraId="25A1287B" w14:textId="77777777" w:rsidTr="00051CB9">
        <w:trPr>
          <w:trHeight w:val="124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004" w14:textId="77777777" w:rsidR="004E0726" w:rsidRPr="001B7CA0" w:rsidRDefault="004E0726" w:rsidP="004524CA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14D" w14:textId="706169A7" w:rsidR="004E0726" w:rsidRPr="001B7CA0" w:rsidRDefault="004E0726" w:rsidP="004524CA">
            <w:pPr>
              <w:rPr>
                <w:szCs w:val="28"/>
                <w:lang w:eastAsia="ru-RU"/>
              </w:rPr>
            </w:pPr>
            <w:r>
              <w:rPr>
                <w:color w:val="000000"/>
                <w:szCs w:val="28"/>
              </w:rPr>
              <w:t>С</w:t>
            </w:r>
            <w:r w:rsidRPr="00B94E3F">
              <w:rPr>
                <w:color w:val="000000"/>
                <w:szCs w:val="28"/>
              </w:rPr>
              <w:t>редства диагностики оборудования</w:t>
            </w:r>
            <w:r>
              <w:rPr>
                <w:color w:val="000000"/>
                <w:szCs w:val="28"/>
              </w:rPr>
              <w:t xml:space="preserve"> предприятия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ABC6" w14:textId="77777777" w:rsidR="004E0726" w:rsidRPr="00B94E3F" w:rsidRDefault="004E0726" w:rsidP="004E072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>
              <w:rPr>
                <w:rFonts w:eastAsia="Arial Unicode MS"/>
                <w:color w:val="000000"/>
                <w:szCs w:val="28"/>
                <w:lang w:eastAsia="ru-RU"/>
              </w:rPr>
              <w:t>А</w:t>
            </w:r>
            <w:r w:rsidRPr="00B94E3F">
              <w:rPr>
                <w:rFonts w:eastAsia="Arial Unicode MS"/>
                <w:color w:val="000000"/>
                <w:szCs w:val="28"/>
                <w:lang w:eastAsia="ru-RU"/>
              </w:rPr>
              <w:t>нализировать риски и характеристики качества</w:t>
            </w:r>
            <w:r>
              <w:rPr>
                <w:rFonts w:eastAsia="Arial Unicode MS"/>
                <w:color w:val="000000"/>
                <w:szCs w:val="28"/>
                <w:lang w:eastAsia="ru-RU"/>
              </w:rPr>
              <w:t xml:space="preserve"> </w:t>
            </w:r>
            <w:r w:rsidRPr="00B94E3F">
              <w:rPr>
                <w:rFonts w:eastAsia="Arial Unicode MS"/>
                <w:color w:val="000000"/>
                <w:szCs w:val="28"/>
                <w:lang w:eastAsia="ru-RU"/>
              </w:rPr>
              <w:t>программного обеспечения</w:t>
            </w:r>
          </w:p>
          <w:p w14:paraId="339D0375" w14:textId="33CC9842" w:rsidR="004E0726" w:rsidRPr="001B7CA0" w:rsidRDefault="004E0726" w:rsidP="004E072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>
              <w:rPr>
                <w:rFonts w:eastAsia="Arial Unicode MS"/>
                <w:color w:val="000000"/>
                <w:szCs w:val="28"/>
                <w:lang w:eastAsia="ru-RU"/>
              </w:rPr>
              <w:t>Р</w:t>
            </w:r>
            <w:r w:rsidRPr="00C7713F">
              <w:rPr>
                <w:rFonts w:eastAsia="Arial Unicode MS"/>
                <w:color w:val="000000"/>
                <w:szCs w:val="28"/>
                <w:lang w:eastAsia="ru-RU"/>
              </w:rPr>
              <w:t>азрешать проблемы аппаратного сбоя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99A75AD" w14:textId="77777777" w:rsidR="004E0726" w:rsidRPr="001B7CA0" w:rsidRDefault="004E0726" w:rsidP="004524CA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</w:tc>
      </w:tr>
      <w:tr w:rsidR="004E0726" w:rsidRPr="001B7CA0" w14:paraId="2ED938F6" w14:textId="77777777" w:rsidTr="004524CA">
        <w:trPr>
          <w:trHeight w:val="644"/>
        </w:trPr>
        <w:tc>
          <w:tcPr>
            <w:tcW w:w="9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3813E0F" w14:textId="77777777" w:rsidR="004E0726" w:rsidRPr="001B7CA0" w:rsidRDefault="004E0726" w:rsidP="004E072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26A" w14:textId="77777777" w:rsidR="004E0726" w:rsidRPr="00B94E3F" w:rsidRDefault="004E0726" w:rsidP="004E072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</w:t>
            </w:r>
            <w:r w:rsidRPr="00B94E3F">
              <w:rPr>
                <w:color w:val="000000"/>
                <w:szCs w:val="28"/>
              </w:rPr>
              <w:t>сновные принципы контроля конфигурации и</w:t>
            </w:r>
            <w:r>
              <w:rPr>
                <w:color w:val="000000"/>
                <w:szCs w:val="28"/>
              </w:rPr>
              <w:t xml:space="preserve"> </w:t>
            </w:r>
            <w:r w:rsidRPr="00B94E3F">
              <w:rPr>
                <w:color w:val="000000"/>
                <w:szCs w:val="28"/>
              </w:rPr>
              <w:t>поддержки целостности конфигурации</w:t>
            </w:r>
            <w:r>
              <w:rPr>
                <w:color w:val="000000"/>
                <w:szCs w:val="28"/>
              </w:rPr>
              <w:t xml:space="preserve"> </w:t>
            </w:r>
          </w:p>
          <w:p w14:paraId="4036BCA9" w14:textId="19A34664" w:rsidR="004E0726" w:rsidRPr="001B7CA0" w:rsidRDefault="004E0726" w:rsidP="004E072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B94E3F">
              <w:rPr>
                <w:color w:val="000000"/>
                <w:szCs w:val="28"/>
              </w:rPr>
              <w:t>программного обеспечения</w:t>
            </w:r>
            <w:r>
              <w:rPr>
                <w:color w:val="000000"/>
                <w:szCs w:val="28"/>
              </w:rPr>
              <w:t xml:space="preserve"> предприятия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</w:tcBorders>
          </w:tcPr>
          <w:p w14:paraId="27D0218D" w14:textId="77777777" w:rsidR="004E0726" w:rsidRPr="00B94E3F" w:rsidRDefault="004E0726" w:rsidP="004E0726">
            <w:pPr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B94E3F">
              <w:rPr>
                <w:szCs w:val="28"/>
              </w:rPr>
              <w:t>спользовать методы защиты программного</w:t>
            </w:r>
          </w:p>
          <w:p w14:paraId="3A5C44FD" w14:textId="76A3F30A" w:rsidR="004E0726" w:rsidRPr="001B7CA0" w:rsidRDefault="004E0726" w:rsidP="004E072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B94E3F">
              <w:rPr>
                <w:szCs w:val="28"/>
              </w:rPr>
              <w:t>обеспечения компьютерных систем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0CF616D" w14:textId="77777777" w:rsidR="004E0726" w:rsidRPr="001B7CA0" w:rsidRDefault="004E0726" w:rsidP="004E072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</w:tc>
      </w:tr>
      <w:tr w:rsidR="004E0726" w:rsidRPr="001B7CA0" w14:paraId="3C811DAD" w14:textId="77777777" w:rsidTr="004524CA">
        <w:trPr>
          <w:trHeight w:val="105"/>
        </w:trPr>
        <w:tc>
          <w:tcPr>
            <w:tcW w:w="964" w:type="dxa"/>
            <w:tcBorders>
              <w:left w:val="single" w:sz="4" w:space="0" w:color="000000"/>
              <w:bottom w:val="single" w:sz="4" w:space="0" w:color="auto"/>
            </w:tcBorders>
          </w:tcPr>
          <w:p w14:paraId="3F34B1CB" w14:textId="77777777" w:rsidR="004E0726" w:rsidRPr="001B7CA0" w:rsidRDefault="004E0726" w:rsidP="004E072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957CC7" w14:textId="77777777" w:rsidR="004E0726" w:rsidRPr="001B7CA0" w:rsidRDefault="004E0726" w:rsidP="004E0726">
            <w:pPr>
              <w:rPr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8E0DBCB" w14:textId="77777777" w:rsidR="004E0726" w:rsidRPr="001B7CA0" w:rsidRDefault="004E0726" w:rsidP="004E072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1B7CA0">
              <w:rPr>
                <w:szCs w:val="28"/>
              </w:rPr>
              <w:t>Дифференцированный зачет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5D0476" w14:textId="77777777" w:rsidR="004E0726" w:rsidRPr="001B7CA0" w:rsidRDefault="004E0726" w:rsidP="004E072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</w:tc>
      </w:tr>
      <w:tr w:rsidR="004E0726" w:rsidRPr="001B7CA0" w14:paraId="38E19BD4" w14:textId="77777777" w:rsidTr="004524CA">
        <w:trPr>
          <w:trHeight w:val="292"/>
        </w:trPr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05C4486" w14:textId="77777777" w:rsidR="004E0726" w:rsidRPr="001B7CA0" w:rsidRDefault="004E0726" w:rsidP="004E0726">
            <w:pPr>
              <w:snapToGrid w:val="0"/>
              <w:jc w:val="right"/>
              <w:rPr>
                <w:szCs w:val="28"/>
              </w:rPr>
            </w:pPr>
          </w:p>
        </w:tc>
        <w:tc>
          <w:tcPr>
            <w:tcW w:w="12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EBD97E1" w14:textId="77777777" w:rsidR="004E0726" w:rsidRPr="001B7CA0" w:rsidRDefault="004E0726" w:rsidP="004E0726">
            <w:pPr>
              <w:snapToGrid w:val="0"/>
              <w:jc w:val="right"/>
              <w:rPr>
                <w:szCs w:val="28"/>
              </w:rPr>
            </w:pPr>
            <w:r w:rsidRPr="001B7CA0">
              <w:rPr>
                <w:szCs w:val="28"/>
              </w:rPr>
              <w:t>Итого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6C5A" w14:textId="58BD294A" w:rsidR="004E0726" w:rsidRPr="001B7CA0" w:rsidRDefault="004E0726" w:rsidP="004E0726">
            <w:pPr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36</w:t>
            </w:r>
          </w:p>
        </w:tc>
      </w:tr>
    </w:tbl>
    <w:p w14:paraId="1F293742" w14:textId="77777777"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B39AC15" w14:textId="77777777" w:rsidR="00C32603" w:rsidRPr="007C719F" w:rsidRDefault="00C32603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highlight w:val="yellow"/>
        </w:rPr>
        <w:sectPr w:rsidR="00C32603" w:rsidRPr="007C719F" w:rsidSect="00494357">
          <w:pgSz w:w="16837" w:h="11905" w:orient="landscape" w:code="9"/>
          <w:pgMar w:top="851" w:right="851" w:bottom="737" w:left="851" w:header="454" w:footer="454" w:gutter="0"/>
          <w:pgNumType w:start="7"/>
          <w:cols w:space="720"/>
          <w:titlePg/>
          <w:docGrid w:linePitch="360"/>
        </w:sectPr>
      </w:pPr>
    </w:p>
    <w:p w14:paraId="3E8B5195" w14:textId="77777777" w:rsidR="00B210CF" w:rsidRPr="00FE0452" w:rsidRDefault="00236D5E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E0452">
        <w:rPr>
          <w:b/>
          <w:caps/>
          <w:sz w:val="28"/>
          <w:szCs w:val="28"/>
        </w:rPr>
        <w:t>4</w:t>
      </w:r>
      <w:r w:rsidR="00CC475D" w:rsidRPr="00FE0452">
        <w:rPr>
          <w:b/>
          <w:caps/>
          <w:sz w:val="28"/>
          <w:szCs w:val="28"/>
        </w:rPr>
        <w:t xml:space="preserve">. </w:t>
      </w:r>
      <w:r w:rsidR="00B210CF" w:rsidRPr="00FE0452">
        <w:rPr>
          <w:b/>
          <w:caps/>
          <w:sz w:val="28"/>
          <w:szCs w:val="28"/>
        </w:rPr>
        <w:t xml:space="preserve">условия реализации программы </w:t>
      </w:r>
      <w:r w:rsidR="002A11A1" w:rsidRPr="00FE0452">
        <w:rPr>
          <w:b/>
          <w:caps/>
          <w:sz w:val="28"/>
          <w:szCs w:val="28"/>
        </w:rPr>
        <w:t>МОДУЛЯ</w:t>
      </w:r>
    </w:p>
    <w:p w14:paraId="01C5A490" w14:textId="77777777" w:rsidR="00B210CF" w:rsidRPr="00FE0452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1646DD37" w14:textId="4419E2A6" w:rsidR="00B210CF" w:rsidRPr="00FE0452" w:rsidRDefault="00642CB1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CC475D" w:rsidRPr="00FE0452">
        <w:rPr>
          <w:b/>
          <w:bCs/>
          <w:sz w:val="28"/>
          <w:szCs w:val="28"/>
        </w:rPr>
        <w:t xml:space="preserve">. </w:t>
      </w:r>
      <w:r w:rsidR="00B210CF" w:rsidRPr="00FE0452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37A1439A" w14:textId="7AE20C22"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8"/>
          <w:szCs w:val="28"/>
        </w:rPr>
      </w:pPr>
      <w:r w:rsidRPr="00FE0452">
        <w:rPr>
          <w:sz w:val="28"/>
          <w:szCs w:val="28"/>
        </w:rPr>
        <w:t xml:space="preserve">Реализация программы модуля предполагает наличие учебного </w:t>
      </w:r>
      <w:r w:rsidRPr="00FE0452">
        <w:rPr>
          <w:i/>
          <w:sz w:val="28"/>
          <w:szCs w:val="28"/>
        </w:rPr>
        <w:t>мониторного</w:t>
      </w:r>
      <w:r w:rsidRPr="00FE0452">
        <w:rPr>
          <w:sz w:val="28"/>
          <w:szCs w:val="28"/>
        </w:rPr>
        <w:t xml:space="preserve"> кабинета; лабораторий </w:t>
      </w:r>
      <w:r w:rsidR="0030706B" w:rsidRPr="0030706B">
        <w:rPr>
          <w:i/>
          <w:sz w:val="28"/>
          <w:szCs w:val="28"/>
        </w:rPr>
        <w:t>Вычислительной техники, архитектуры персонального компьютера и периферийных устройств</w:t>
      </w:r>
      <w:r w:rsidRPr="00FE0452">
        <w:rPr>
          <w:i/>
          <w:sz w:val="28"/>
          <w:szCs w:val="28"/>
        </w:rPr>
        <w:t>.</w:t>
      </w:r>
    </w:p>
    <w:p w14:paraId="40AB3367" w14:textId="30D12983"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 xml:space="preserve">Оборудование </w:t>
      </w:r>
      <w:r w:rsidR="00D36D32" w:rsidRPr="00FE0452">
        <w:rPr>
          <w:bCs/>
          <w:sz w:val="28"/>
          <w:szCs w:val="28"/>
        </w:rPr>
        <w:t>лабораторий и</w:t>
      </w:r>
      <w:r w:rsidRPr="00FE0452">
        <w:rPr>
          <w:bCs/>
          <w:sz w:val="28"/>
          <w:szCs w:val="28"/>
        </w:rPr>
        <w:t xml:space="preserve"> рабочих мест лабораторий: компьютеры, сервер, локальная сеть, выход в глобальную сеть, комплект учебно-методической литературы.</w:t>
      </w:r>
    </w:p>
    <w:p w14:paraId="02DFC2B3" w14:textId="77777777"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полигона вычислительной техники: компьютеры, сервер, локальная сеть, выход в глобальную сеть.</w:t>
      </w:r>
    </w:p>
    <w:p w14:paraId="5D3CFD0E" w14:textId="77777777"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 xml:space="preserve">Реализация программы модуля предполагает обязательную практику по профилю специальности.  </w:t>
      </w:r>
    </w:p>
    <w:p w14:paraId="07C4EC7D" w14:textId="77777777" w:rsidR="00FE0452" w:rsidRPr="00FE0452" w:rsidRDefault="00FE0452" w:rsidP="0059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и технологическое оснащение рабочих м</w:t>
      </w:r>
      <w:r w:rsidR="00D73414">
        <w:rPr>
          <w:bCs/>
          <w:sz w:val="28"/>
          <w:szCs w:val="28"/>
        </w:rPr>
        <w:t>ест: компьютеры, локальная сеть,</w:t>
      </w:r>
      <w:r w:rsidRPr="00FE0452">
        <w:rPr>
          <w:bCs/>
          <w:sz w:val="28"/>
          <w:szCs w:val="28"/>
        </w:rPr>
        <w:t xml:space="preserve"> выход в глобальную сеть.</w:t>
      </w:r>
    </w:p>
    <w:p w14:paraId="28B13F31" w14:textId="77777777" w:rsidR="008C7C66" w:rsidRPr="007C719F" w:rsidRDefault="008C7C66" w:rsidP="00C71FB2">
      <w:pPr>
        <w:pStyle w:val="5"/>
        <w:ind w:firstLine="0"/>
        <w:jc w:val="left"/>
        <w:rPr>
          <w:sz w:val="20"/>
          <w:szCs w:val="28"/>
          <w:highlight w:val="yellow"/>
        </w:rPr>
      </w:pPr>
    </w:p>
    <w:p w14:paraId="32D21517" w14:textId="77777777" w:rsidR="00CB1370" w:rsidRPr="007C719F" w:rsidRDefault="00CB1370" w:rsidP="00CB1370">
      <w:pPr>
        <w:rPr>
          <w:highlight w:val="yellow"/>
        </w:rPr>
      </w:pPr>
    </w:p>
    <w:p w14:paraId="407FE879" w14:textId="77777777" w:rsidR="00C71FB2" w:rsidRPr="00FE0452" w:rsidRDefault="00CB1370" w:rsidP="00C71FB2">
      <w:pPr>
        <w:pStyle w:val="5"/>
        <w:ind w:firstLine="0"/>
        <w:jc w:val="left"/>
        <w:rPr>
          <w:b w:val="0"/>
          <w:szCs w:val="28"/>
        </w:rPr>
      </w:pPr>
      <w:r w:rsidRPr="00FE0452">
        <w:rPr>
          <w:szCs w:val="28"/>
        </w:rPr>
        <w:t>4</w:t>
      </w:r>
      <w:r w:rsidR="00CC475D" w:rsidRPr="00FE0452">
        <w:rPr>
          <w:szCs w:val="28"/>
        </w:rPr>
        <w:t xml:space="preserve">.2. </w:t>
      </w:r>
      <w:r w:rsidR="00B210CF" w:rsidRPr="00FE0452">
        <w:rPr>
          <w:szCs w:val="28"/>
        </w:rPr>
        <w:t xml:space="preserve">Информационное обеспечение обучения </w:t>
      </w:r>
      <w:r w:rsidR="00C71FB2" w:rsidRPr="00FE0452">
        <w:rPr>
          <w:szCs w:val="28"/>
        </w:rPr>
        <w:t xml:space="preserve"> </w:t>
      </w:r>
      <w:r w:rsidR="00C71FB2" w:rsidRPr="00FE0452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060650FD" w14:textId="77777777" w:rsidR="00AD0DC6" w:rsidRDefault="00F53D32" w:rsidP="00AD0D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14:paraId="783840D8" w14:textId="1033ACFD" w:rsidR="0030706B" w:rsidRPr="0030706B" w:rsidRDefault="0030706B" w:rsidP="0030706B">
      <w:pPr>
        <w:ind w:left="502"/>
        <w:jc w:val="both"/>
        <w:rPr>
          <w:sz w:val="28"/>
          <w:szCs w:val="28"/>
        </w:rPr>
      </w:pPr>
      <w:r w:rsidRPr="0030706B">
        <w:rPr>
          <w:sz w:val="28"/>
          <w:szCs w:val="28"/>
        </w:rPr>
        <w:t xml:space="preserve">1. Гниденко, И. Г. Технология разработки программного обеспечения : учебное пособие для     среднего      профессионального      образования /      И. Г. Гниденко,      </w:t>
      </w:r>
      <w:r>
        <w:rPr>
          <w:sz w:val="28"/>
          <w:szCs w:val="28"/>
        </w:rPr>
        <w:t xml:space="preserve">2. </w:t>
      </w:r>
      <w:r w:rsidRPr="0030706B">
        <w:rPr>
          <w:sz w:val="28"/>
          <w:szCs w:val="28"/>
        </w:rPr>
        <w:t>Ф. Ф. Павлов, Д. Ю. Федоров. — Москва : Издательство Юрайт, 2023. — 235 с. — (Профессиональное образование). — ISBN 978-5-534-05047-9. — Текст : электронный // Образовательная платформа Юрайт [сайт]. — URL: https://urait.ru/bcode/514591</w:t>
      </w:r>
    </w:p>
    <w:p w14:paraId="7EE17977" w14:textId="30BCCF43" w:rsidR="0030706B" w:rsidRPr="0030706B" w:rsidRDefault="0030706B" w:rsidP="0030706B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0706B">
        <w:rPr>
          <w:sz w:val="28"/>
          <w:szCs w:val="28"/>
        </w:rPr>
        <w:t xml:space="preserve">. Казарин, О. В. Основы информационной безопасности: надежность и безопасность программного обеспечения : учебное пособие для среднего профессионального образования / О. В. Казарин, И. Б. Шубинский. — Москва : Издательство Юрайт, 2023. — 342 с. — (Профессиональное образование). — ISBN 978-5-534-10671-8. — Текст : электронный // Образовательная платформа Юрайт [сайт]. — URL: </w:t>
      </w:r>
      <w:hyperlink r:id="rId12" w:history="1">
        <w:r w:rsidRPr="0030706B">
          <w:rPr>
            <w:rStyle w:val="afd"/>
            <w:color w:val="auto"/>
            <w:sz w:val="28"/>
            <w:szCs w:val="28"/>
          </w:rPr>
          <w:t>https://urait.ru/bcode/518005</w:t>
        </w:r>
      </w:hyperlink>
    </w:p>
    <w:p w14:paraId="1F88B513" w14:textId="77777777" w:rsidR="0030706B" w:rsidRPr="0030706B" w:rsidRDefault="0030706B" w:rsidP="0030706B">
      <w:pPr>
        <w:ind w:left="502"/>
        <w:jc w:val="both"/>
        <w:rPr>
          <w:sz w:val="28"/>
          <w:szCs w:val="28"/>
        </w:rPr>
      </w:pPr>
    </w:p>
    <w:p w14:paraId="4B1D4466" w14:textId="19FD2532" w:rsidR="0089075B" w:rsidRPr="0089075B" w:rsidRDefault="0089075B" w:rsidP="0030706B">
      <w:pPr>
        <w:ind w:left="502"/>
        <w:jc w:val="center"/>
        <w:rPr>
          <w:b/>
          <w:sz w:val="28"/>
          <w:szCs w:val="28"/>
        </w:rPr>
      </w:pPr>
      <w:r w:rsidRPr="0089075B">
        <w:rPr>
          <w:b/>
          <w:sz w:val="28"/>
          <w:szCs w:val="28"/>
        </w:rPr>
        <w:t>Интернет-ресурсы</w:t>
      </w:r>
    </w:p>
    <w:p w14:paraId="628E0CF2" w14:textId="4D334032" w:rsidR="0030706B" w:rsidRDefault="0030706B" w:rsidP="00047BA3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/>
          <w:sz w:val="28"/>
          <w:szCs w:val="28"/>
        </w:rPr>
      </w:pPr>
      <w:r w:rsidRPr="0030706B">
        <w:rPr>
          <w:b w:val="0"/>
          <w:bCs/>
          <w:sz w:val="28"/>
          <w:szCs w:val="28"/>
        </w:rPr>
        <w:t xml:space="preserve">Документирование программных средств [Электронный реcурc]// Федральный центр информационно-образовательных реcурcов. - Режим доcтупа: ttp://fcior.edu.ru/card/29134/dokumentirovanie-programmnyh-sredstv.html , cвободный. </w:t>
      </w:r>
    </w:p>
    <w:p w14:paraId="0C2BF11C" w14:textId="63986B38" w:rsidR="00B02BD8" w:rsidRDefault="0030706B" w:rsidP="00047BA3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/>
          <w:sz w:val="28"/>
          <w:szCs w:val="28"/>
        </w:rPr>
      </w:pPr>
      <w:r w:rsidRPr="00B02BD8">
        <w:rPr>
          <w:b w:val="0"/>
          <w:bCs/>
          <w:sz w:val="28"/>
          <w:szCs w:val="28"/>
        </w:rPr>
        <w:t>Единая cиcтема программной документации [Электронный реcурc]. - Режим доcтупа: http://prog-cpp.ru/espd/, cвободный</w:t>
      </w:r>
    </w:p>
    <w:p w14:paraId="05DC3BF2" w14:textId="39C237AB" w:rsidR="0030706B" w:rsidRDefault="0030706B" w:rsidP="00B02B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 w:firstLine="0"/>
        <w:jc w:val="both"/>
        <w:rPr>
          <w:b w:val="0"/>
          <w:bCs/>
          <w:sz w:val="28"/>
          <w:szCs w:val="28"/>
        </w:rPr>
      </w:pPr>
      <w:r w:rsidRPr="0030706B">
        <w:rPr>
          <w:b w:val="0"/>
          <w:bCs/>
          <w:sz w:val="28"/>
          <w:szCs w:val="28"/>
        </w:rPr>
        <w:t xml:space="preserve"> Технологии защиты информации в компьютерных cетях/Н.А. Руденков, А.В. Пролетарcкий, Е.В. Cмирнова, А.М. Cуровов. - М.: Интернет-Универcитет информационных технологий, 20</w:t>
      </w:r>
      <w:r w:rsidR="007F7A92">
        <w:rPr>
          <w:b w:val="0"/>
          <w:bCs/>
          <w:sz w:val="28"/>
          <w:szCs w:val="28"/>
        </w:rPr>
        <w:t>21</w:t>
      </w:r>
      <w:r w:rsidRPr="0030706B">
        <w:rPr>
          <w:b w:val="0"/>
          <w:bCs/>
          <w:sz w:val="28"/>
          <w:szCs w:val="28"/>
        </w:rPr>
        <w:t xml:space="preserve">. - Режим доcтупа: http://old.intuit.ru/department/network/tsecdlink/, cвободный. </w:t>
      </w:r>
    </w:p>
    <w:p w14:paraId="776701B4" w14:textId="77777777" w:rsidR="00B02BD8" w:rsidRPr="00B02BD8" w:rsidRDefault="00B02BD8" w:rsidP="00B02BD8">
      <w:pPr>
        <w:pStyle w:val="afe"/>
        <w:ind w:left="786"/>
      </w:pPr>
    </w:p>
    <w:p w14:paraId="70AC7024" w14:textId="77777777" w:rsidR="0030706B" w:rsidRPr="0030706B" w:rsidRDefault="0030706B" w:rsidP="0030706B"/>
    <w:p w14:paraId="3B94C514" w14:textId="762404A4" w:rsidR="00CB1370" w:rsidRPr="00FE0452" w:rsidRDefault="00CB1370" w:rsidP="003070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FE0452">
        <w:rPr>
          <w:sz w:val="28"/>
          <w:szCs w:val="28"/>
        </w:rPr>
        <w:t>4.3. Общие требования к организации образовательного процесса</w:t>
      </w:r>
    </w:p>
    <w:p w14:paraId="555964B5" w14:textId="77777777" w:rsidR="00DF0EB2" w:rsidRPr="00FE0452" w:rsidRDefault="00DF0EB2" w:rsidP="00DF0EB2"/>
    <w:p w14:paraId="617968CA" w14:textId="4D8252C8" w:rsidR="008A77E3" w:rsidRPr="00DB1D2F" w:rsidRDefault="008A77E3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 xml:space="preserve">Освоение </w:t>
      </w:r>
      <w:r w:rsidR="0030706B" w:rsidRPr="0030706B">
        <w:rPr>
          <w:bCs/>
          <w:sz w:val="28"/>
          <w:szCs w:val="28"/>
        </w:rPr>
        <w:t>ПМ.0</w:t>
      </w:r>
      <w:r w:rsidR="00E22A59">
        <w:rPr>
          <w:bCs/>
          <w:sz w:val="28"/>
          <w:szCs w:val="28"/>
        </w:rPr>
        <w:t>3</w:t>
      </w:r>
      <w:r w:rsidR="0030706B" w:rsidRPr="0030706B">
        <w:rPr>
          <w:bCs/>
          <w:sz w:val="28"/>
          <w:szCs w:val="28"/>
        </w:rPr>
        <w:t xml:space="preserve"> </w:t>
      </w:r>
      <w:r w:rsidR="008612AA">
        <w:rPr>
          <w:bCs/>
          <w:sz w:val="28"/>
          <w:szCs w:val="28"/>
        </w:rPr>
        <w:t>С</w:t>
      </w:r>
      <w:r w:rsidR="008612AA" w:rsidRPr="0030706B">
        <w:rPr>
          <w:bCs/>
          <w:sz w:val="28"/>
          <w:szCs w:val="28"/>
        </w:rPr>
        <w:t>опровождение и обслуживание программного обеспечения компьютерных систем</w:t>
      </w:r>
      <w:r w:rsidR="00DB1D2F" w:rsidRPr="00DB1D2F">
        <w:rPr>
          <w:bCs/>
          <w:sz w:val="28"/>
          <w:szCs w:val="28"/>
        </w:rPr>
        <w:t xml:space="preserve"> </w:t>
      </w:r>
      <w:r w:rsidRPr="00DB1D2F">
        <w:rPr>
          <w:bCs/>
          <w:sz w:val="28"/>
          <w:szCs w:val="28"/>
        </w:rPr>
        <w:t xml:space="preserve">производится в соответствии с учебном планом по специальности </w:t>
      </w:r>
      <w:r w:rsidR="005226EE">
        <w:rPr>
          <w:bCs/>
          <w:sz w:val="28"/>
          <w:szCs w:val="28"/>
        </w:rPr>
        <w:t>09.02.0</w:t>
      </w:r>
      <w:r w:rsidR="008612AA">
        <w:rPr>
          <w:bCs/>
          <w:sz w:val="28"/>
          <w:szCs w:val="28"/>
        </w:rPr>
        <w:t>7</w:t>
      </w:r>
      <w:r w:rsidR="00DB1D2F" w:rsidRPr="00DB1D2F">
        <w:rPr>
          <w:bCs/>
          <w:sz w:val="28"/>
          <w:szCs w:val="28"/>
        </w:rPr>
        <w:t xml:space="preserve"> «</w:t>
      </w:r>
      <w:r w:rsidR="008612AA">
        <w:rPr>
          <w:bCs/>
          <w:sz w:val="28"/>
          <w:szCs w:val="28"/>
        </w:rPr>
        <w:t xml:space="preserve">Информационные системы и </w:t>
      </w:r>
      <w:r w:rsidR="00D36D32">
        <w:rPr>
          <w:bCs/>
          <w:sz w:val="28"/>
          <w:szCs w:val="28"/>
        </w:rPr>
        <w:t>программирование</w:t>
      </w:r>
      <w:r w:rsidR="00D36D32" w:rsidRPr="00DB1D2F">
        <w:rPr>
          <w:bCs/>
          <w:sz w:val="28"/>
          <w:szCs w:val="28"/>
        </w:rPr>
        <w:t>»</w:t>
      </w:r>
      <w:r w:rsidR="00DB1D2F" w:rsidRPr="00DB1D2F">
        <w:rPr>
          <w:bCs/>
          <w:sz w:val="28"/>
          <w:szCs w:val="28"/>
        </w:rPr>
        <w:t xml:space="preserve"> </w:t>
      </w:r>
      <w:r w:rsidRPr="00DB1D2F">
        <w:rPr>
          <w:bCs/>
          <w:sz w:val="28"/>
          <w:szCs w:val="28"/>
        </w:rPr>
        <w:t xml:space="preserve">и календарным графиком, утвержденным директором колледжа. </w:t>
      </w:r>
    </w:p>
    <w:p w14:paraId="09B602F3" w14:textId="0D7FD0A5" w:rsidR="008A77E3" w:rsidRPr="00DB1D2F" w:rsidRDefault="008A77E3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</w:t>
      </w:r>
      <w:r w:rsidR="00E45F6C" w:rsidRPr="00DB1D2F">
        <w:rPr>
          <w:bCs/>
          <w:sz w:val="28"/>
          <w:szCs w:val="28"/>
        </w:rPr>
        <w:t>е освоение</w:t>
      </w:r>
      <w:r w:rsidRPr="00DB1D2F">
        <w:rPr>
          <w:bCs/>
          <w:sz w:val="28"/>
          <w:szCs w:val="28"/>
        </w:rPr>
        <w:t xml:space="preserve"> МДК</w:t>
      </w:r>
      <w:r w:rsidR="00DB1D2F">
        <w:rPr>
          <w:bCs/>
          <w:sz w:val="28"/>
          <w:szCs w:val="28"/>
        </w:rPr>
        <w:t xml:space="preserve"> 0</w:t>
      </w:r>
      <w:r w:rsidR="00E22A59">
        <w:rPr>
          <w:bCs/>
          <w:sz w:val="28"/>
          <w:szCs w:val="28"/>
        </w:rPr>
        <w:t>3</w:t>
      </w:r>
      <w:r w:rsidR="00DB1D2F">
        <w:rPr>
          <w:bCs/>
          <w:sz w:val="28"/>
          <w:szCs w:val="28"/>
        </w:rPr>
        <w:t xml:space="preserve">.01 </w:t>
      </w:r>
      <w:r w:rsidR="008612AA" w:rsidRPr="008612AA">
        <w:rPr>
          <w:bCs/>
          <w:sz w:val="28"/>
          <w:szCs w:val="28"/>
        </w:rPr>
        <w:t xml:space="preserve">Внедрение и поддержка компьютерных систем </w:t>
      </w:r>
      <w:r w:rsidR="00DB1D2F">
        <w:rPr>
          <w:bCs/>
          <w:sz w:val="28"/>
          <w:szCs w:val="28"/>
        </w:rPr>
        <w:t xml:space="preserve">и </w:t>
      </w:r>
      <w:r w:rsidR="008612AA" w:rsidRPr="008612AA">
        <w:rPr>
          <w:bCs/>
          <w:sz w:val="28"/>
          <w:szCs w:val="28"/>
        </w:rPr>
        <w:t>МДК 0</w:t>
      </w:r>
      <w:r w:rsidR="00E22A59">
        <w:rPr>
          <w:bCs/>
          <w:sz w:val="28"/>
          <w:szCs w:val="28"/>
        </w:rPr>
        <w:t>3</w:t>
      </w:r>
      <w:r w:rsidR="008612AA" w:rsidRPr="008612AA">
        <w:rPr>
          <w:bCs/>
          <w:sz w:val="28"/>
          <w:szCs w:val="28"/>
        </w:rPr>
        <w:t>.02 Обеспечение качества</w:t>
      </w:r>
      <w:r w:rsidR="008612AA">
        <w:rPr>
          <w:bCs/>
          <w:sz w:val="28"/>
          <w:szCs w:val="28"/>
        </w:rPr>
        <w:t xml:space="preserve"> </w:t>
      </w:r>
      <w:r w:rsidR="008612AA" w:rsidRPr="008612AA">
        <w:rPr>
          <w:bCs/>
          <w:sz w:val="28"/>
          <w:szCs w:val="28"/>
        </w:rPr>
        <w:t>функционирования компьютерных систем</w:t>
      </w:r>
      <w:r w:rsidRPr="00DB1D2F">
        <w:rPr>
          <w:bCs/>
          <w:sz w:val="28"/>
          <w:szCs w:val="28"/>
        </w:rPr>
        <w:t>, включающи</w:t>
      </w:r>
      <w:r w:rsidR="00E061A6" w:rsidRPr="00DB1D2F">
        <w:rPr>
          <w:bCs/>
          <w:sz w:val="28"/>
          <w:szCs w:val="28"/>
        </w:rPr>
        <w:t>х</w:t>
      </w:r>
      <w:r w:rsidRPr="00DB1D2F">
        <w:rPr>
          <w:bCs/>
          <w:sz w:val="28"/>
          <w:szCs w:val="28"/>
        </w:rPr>
        <w:t xml:space="preserve"> в себя как теоретическ</w:t>
      </w:r>
      <w:r w:rsidR="003A1FEF">
        <w:rPr>
          <w:bCs/>
          <w:sz w:val="28"/>
          <w:szCs w:val="28"/>
        </w:rPr>
        <w:t xml:space="preserve">ие, так и </w:t>
      </w:r>
      <w:r w:rsidRPr="00DB1D2F">
        <w:rPr>
          <w:bCs/>
          <w:sz w:val="28"/>
          <w:szCs w:val="28"/>
        </w:rPr>
        <w:t xml:space="preserve">практические занятия. </w:t>
      </w:r>
    </w:p>
    <w:p w14:paraId="269BD788" w14:textId="7BD9EA7B" w:rsidR="00DB1D2F" w:rsidRPr="00DB1D2F" w:rsidRDefault="00DB1D2F" w:rsidP="007F7A92">
      <w:pPr>
        <w:suppressAutoHyphens/>
        <w:ind w:firstLine="426"/>
        <w:jc w:val="both"/>
        <w:rPr>
          <w:sz w:val="28"/>
          <w:szCs w:val="28"/>
        </w:rPr>
      </w:pPr>
      <w:r w:rsidRPr="00DB1D2F">
        <w:rPr>
          <w:sz w:val="28"/>
          <w:szCs w:val="28"/>
        </w:rPr>
        <w:t>Перед изучением модуля обучающиеся изучают следующие дисциплины: «Операционные систем</w:t>
      </w:r>
      <w:r>
        <w:rPr>
          <w:sz w:val="28"/>
          <w:szCs w:val="28"/>
        </w:rPr>
        <w:t>ы</w:t>
      </w:r>
      <w:r w:rsidRPr="00DB1D2F">
        <w:rPr>
          <w:sz w:val="28"/>
          <w:szCs w:val="28"/>
        </w:rPr>
        <w:t xml:space="preserve">», «Архитектура компьютерных систем», «Информационные технологии», «Основы </w:t>
      </w:r>
      <w:r w:rsidR="008612AA">
        <w:rPr>
          <w:sz w:val="28"/>
          <w:szCs w:val="28"/>
        </w:rPr>
        <w:t xml:space="preserve">алгоритмизации и </w:t>
      </w:r>
      <w:r w:rsidRPr="00DB1D2F">
        <w:rPr>
          <w:sz w:val="28"/>
          <w:szCs w:val="28"/>
        </w:rPr>
        <w:t>программирования».</w:t>
      </w:r>
    </w:p>
    <w:p w14:paraId="43A8392C" w14:textId="77777777" w:rsidR="002127BA" w:rsidRPr="00C01385" w:rsidRDefault="00C01385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 </w:t>
      </w:r>
      <w:r w:rsidR="002127BA" w:rsidRPr="00C01385"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27A632BD" w14:textId="2E506953" w:rsidR="002127BA" w:rsidRPr="003A1FEF" w:rsidRDefault="00D36D32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Практические </w:t>
      </w:r>
      <w:r w:rsidRPr="003A1FEF">
        <w:rPr>
          <w:bCs/>
          <w:sz w:val="28"/>
          <w:szCs w:val="28"/>
        </w:rPr>
        <w:t>работы</w:t>
      </w:r>
      <w:r w:rsidR="001322D9" w:rsidRPr="003A1FEF">
        <w:rPr>
          <w:bCs/>
          <w:sz w:val="28"/>
          <w:szCs w:val="28"/>
        </w:rPr>
        <w:t xml:space="preserve"> прово</w:t>
      </w:r>
      <w:r w:rsidR="003A1FEF">
        <w:rPr>
          <w:bCs/>
          <w:sz w:val="28"/>
          <w:szCs w:val="28"/>
        </w:rPr>
        <w:t>дятся в специально оборудованных лабораториях</w:t>
      </w:r>
      <w:r w:rsidR="008612AA">
        <w:rPr>
          <w:bCs/>
          <w:sz w:val="28"/>
          <w:szCs w:val="28"/>
        </w:rPr>
        <w:t>.</w:t>
      </w:r>
      <w:r w:rsidR="003A1FEF">
        <w:rPr>
          <w:bCs/>
          <w:sz w:val="28"/>
          <w:szCs w:val="28"/>
        </w:rPr>
        <w:t xml:space="preserve"> </w:t>
      </w:r>
    </w:p>
    <w:p w14:paraId="2DF549C3" w14:textId="77777777" w:rsidR="00DF0EB2" w:rsidRPr="00C01385" w:rsidRDefault="002127BA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В процессе освоения ПМ предполагается проведени</w:t>
      </w:r>
      <w:r w:rsidR="00E061A6" w:rsidRPr="00C01385">
        <w:rPr>
          <w:bCs/>
          <w:sz w:val="28"/>
          <w:szCs w:val="28"/>
        </w:rPr>
        <w:t>е</w:t>
      </w:r>
      <w:r w:rsidRPr="00C01385">
        <w:rPr>
          <w:bCs/>
          <w:sz w:val="28"/>
          <w:szCs w:val="28"/>
        </w:rPr>
        <w:t xml:space="preserve"> рубежного контроля знаний, умений у студентов. Сдача рубежного контроля (РК) является обязательн</w:t>
      </w:r>
      <w:r w:rsidR="001322D9" w:rsidRPr="00C01385">
        <w:rPr>
          <w:bCs/>
          <w:sz w:val="28"/>
          <w:szCs w:val="28"/>
        </w:rPr>
        <w:t>ой для всех обучающихся.</w:t>
      </w:r>
      <w:r w:rsidR="00DF0EB2" w:rsidRPr="00C01385">
        <w:rPr>
          <w:bCs/>
          <w:sz w:val="28"/>
          <w:szCs w:val="28"/>
        </w:rPr>
        <w:t xml:space="preserve">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361B9428" w14:textId="77777777" w:rsidR="001322D9" w:rsidRPr="00C01385" w:rsidRDefault="001322D9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5B0FA5F6" w14:textId="77777777" w:rsidR="007F39BA" w:rsidRPr="00C01385" w:rsidRDefault="007F39BA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025EA9A2" w14:textId="45785C9A" w:rsidR="00B51780" w:rsidRPr="00370F98" w:rsidRDefault="002C7507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2C7507">
        <w:rPr>
          <w:bCs/>
          <w:sz w:val="28"/>
          <w:szCs w:val="28"/>
        </w:rPr>
        <w:t xml:space="preserve">Учебная практика может проводиться как в образовательном учреждении, так и в организациях (предприятиях) различных форм собственности на основании заключенных договоров между организацией и образовательным учреждением. </w:t>
      </w:r>
      <w:r w:rsidR="00D36D32" w:rsidRPr="002C7507">
        <w:rPr>
          <w:bCs/>
          <w:sz w:val="28"/>
          <w:szCs w:val="28"/>
        </w:rPr>
        <w:t>Производственная практика</w:t>
      </w:r>
      <w:r w:rsidRPr="002C7507">
        <w:rPr>
          <w:bCs/>
          <w:sz w:val="28"/>
          <w:szCs w:val="28"/>
        </w:rPr>
        <w:t xml:space="preserve">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пребывания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14:paraId="049E6879" w14:textId="56FD8F43" w:rsidR="007F39BA" w:rsidRPr="00C01385" w:rsidRDefault="007F39BA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является освоение учебной </w:t>
      </w:r>
      <w:r w:rsidR="00D36D32" w:rsidRPr="00C01385">
        <w:rPr>
          <w:bCs/>
          <w:sz w:val="28"/>
          <w:szCs w:val="28"/>
        </w:rPr>
        <w:t>практики для</w:t>
      </w:r>
      <w:r w:rsidRPr="00C01385">
        <w:rPr>
          <w:bCs/>
          <w:sz w:val="28"/>
          <w:szCs w:val="28"/>
        </w:rPr>
        <w:t xml:space="preserve"> получения первичных профессиональных навыков в рамках </w:t>
      </w:r>
      <w:r w:rsidR="009E2856" w:rsidRPr="00C01385">
        <w:rPr>
          <w:bCs/>
          <w:sz w:val="28"/>
          <w:szCs w:val="28"/>
        </w:rPr>
        <w:t>профессионального модуля.</w:t>
      </w:r>
    </w:p>
    <w:p w14:paraId="4C1A9B69" w14:textId="77777777" w:rsidR="00580E55" w:rsidRPr="00C01385" w:rsidRDefault="009E2856" w:rsidP="007F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Текущий учет результатов освоения ПМ производится в журнале по ПМ. Нали</w:t>
      </w:r>
      <w:r w:rsidR="003A1FEF">
        <w:rPr>
          <w:bCs/>
          <w:sz w:val="28"/>
          <w:szCs w:val="28"/>
        </w:rPr>
        <w:t>чие оценок по практическим работам</w:t>
      </w:r>
      <w:r w:rsidR="009B09DF" w:rsidRPr="00C01385">
        <w:rPr>
          <w:bCs/>
          <w:sz w:val="28"/>
          <w:szCs w:val="28"/>
        </w:rPr>
        <w:t xml:space="preserve"> и рубежному контролю</w:t>
      </w:r>
      <w:r w:rsidRPr="00C01385">
        <w:rPr>
          <w:bCs/>
          <w:sz w:val="28"/>
          <w:szCs w:val="28"/>
        </w:rPr>
        <w:t xml:space="preserve"> является для каждого студента обязательным. В случае отсутствия оценок студент не допускается до сда</w:t>
      </w:r>
      <w:r w:rsidR="009B09DF" w:rsidRPr="00C01385">
        <w:rPr>
          <w:bCs/>
          <w:sz w:val="28"/>
          <w:szCs w:val="28"/>
        </w:rPr>
        <w:t>ч</w:t>
      </w:r>
      <w:r w:rsidRPr="00C01385">
        <w:rPr>
          <w:bCs/>
          <w:sz w:val="28"/>
          <w:szCs w:val="28"/>
        </w:rPr>
        <w:t>и квалификационного экзамена по ПМ</w:t>
      </w:r>
      <w:r w:rsidR="009B09DF" w:rsidRPr="00C01385">
        <w:rPr>
          <w:bCs/>
          <w:sz w:val="28"/>
          <w:szCs w:val="28"/>
        </w:rPr>
        <w:t>.</w:t>
      </w:r>
    </w:p>
    <w:p w14:paraId="33C8F77C" w14:textId="77777777" w:rsidR="00580E55" w:rsidRPr="00C01385" w:rsidRDefault="00580E55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FCB0D43" w14:textId="2F0D72AF"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5. Контроль и оценка результатов освоения </w:t>
      </w:r>
    </w:p>
    <w:p w14:paraId="6BC8AC89" w14:textId="77777777"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профессионального модуля </w:t>
      </w:r>
    </w:p>
    <w:p w14:paraId="0C9004E0" w14:textId="77777777" w:rsidR="00F63B4A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 w:val="0"/>
          <w:caps/>
          <w:sz w:val="28"/>
          <w:szCs w:val="28"/>
        </w:rPr>
      </w:pPr>
      <w:r w:rsidRPr="00024757">
        <w:rPr>
          <w:caps/>
          <w:sz w:val="28"/>
          <w:szCs w:val="28"/>
        </w:rPr>
        <w:t>(вида профессиональной деятельности)</w:t>
      </w:r>
    </w:p>
    <w:p w14:paraId="0C17B7A8" w14:textId="77777777" w:rsidR="00F63B4A" w:rsidRPr="00024757" w:rsidRDefault="00F63B4A" w:rsidP="00F63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14:paraId="2DCE1A3C" w14:textId="77777777" w:rsidR="00F63B4A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24757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79467221" w14:textId="77777777" w:rsidR="008612AA" w:rsidRDefault="008612A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36411C2" w14:textId="77777777" w:rsidR="008612AA" w:rsidRDefault="008612AA" w:rsidP="008612AA">
      <w:pPr>
        <w:widowControl w:val="0"/>
        <w:tabs>
          <w:tab w:val="left" w:pos="1150"/>
        </w:tabs>
        <w:autoSpaceDE w:val="0"/>
        <w:autoSpaceDN w:val="0"/>
        <w:spacing w:line="278" w:lineRule="auto"/>
        <w:ind w:left="708" w:right="402"/>
        <w:rPr>
          <w:b/>
          <w:i/>
          <w:lang w:eastAsia="ru-RU" w:bidi="ru-RU"/>
        </w:rPr>
      </w:pPr>
    </w:p>
    <w:tbl>
      <w:tblPr>
        <w:tblStyle w:val="TableNormal"/>
        <w:tblW w:w="1077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4820"/>
        <w:gridCol w:w="3118"/>
      </w:tblGrid>
      <w:tr w:rsidR="008612AA" w:rsidRPr="008612AA" w14:paraId="4AE88C58" w14:textId="77777777" w:rsidTr="008612AA">
        <w:trPr>
          <w:trHeight w:val="1377"/>
        </w:trPr>
        <w:tc>
          <w:tcPr>
            <w:tcW w:w="2836" w:type="dxa"/>
          </w:tcPr>
          <w:p w14:paraId="3109F5CD" w14:textId="77777777" w:rsidR="008612AA" w:rsidRPr="008612AA" w:rsidRDefault="008612AA" w:rsidP="004524CA">
            <w:pPr>
              <w:pStyle w:val="TableParagraph"/>
              <w:ind w:left="177" w:right="174" w:firstLine="11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b/>
                <w:sz w:val="24"/>
                <w:lang w:val="ru-RU"/>
              </w:rPr>
              <w:t>Код и наименование</w:t>
            </w:r>
            <w:r w:rsidRPr="008612AA">
              <w:rPr>
                <w:rFonts w:ascii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b/>
                <w:sz w:val="24"/>
                <w:lang w:val="ru-RU"/>
              </w:rPr>
              <w:t>профессиональных и</w:t>
            </w:r>
            <w:r w:rsidRPr="008612AA">
              <w:rPr>
                <w:rFonts w:ascii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b/>
                <w:sz w:val="24"/>
                <w:lang w:val="ru-RU"/>
              </w:rPr>
              <w:t>общих компетенций,</w:t>
            </w:r>
            <w:r w:rsidRPr="008612AA">
              <w:rPr>
                <w:rFonts w:ascii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b/>
                <w:sz w:val="24"/>
                <w:lang w:val="ru-RU"/>
              </w:rPr>
              <w:t>формируемых</w:t>
            </w:r>
            <w:r w:rsidRPr="008612AA">
              <w:rPr>
                <w:rFonts w:ascii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b/>
                <w:sz w:val="24"/>
                <w:lang w:val="ru-RU"/>
              </w:rPr>
              <w:t>в</w:t>
            </w:r>
          </w:p>
          <w:p w14:paraId="66278765" w14:textId="77777777" w:rsidR="008612AA" w:rsidRPr="008612AA" w:rsidRDefault="008612AA" w:rsidP="004524CA">
            <w:pPr>
              <w:pStyle w:val="TableParagraph"/>
              <w:spacing w:line="257" w:lineRule="exact"/>
              <w:ind w:left="448" w:right="446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612AA">
              <w:rPr>
                <w:rFonts w:ascii="Times New Roman" w:hAnsi="Times New Roman" w:cs="Times New Roman"/>
                <w:b/>
                <w:sz w:val="24"/>
              </w:rPr>
              <w:t>рамках</w:t>
            </w:r>
            <w:r w:rsidRPr="008612A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8612AA">
              <w:rPr>
                <w:rFonts w:ascii="Times New Roman" w:hAnsi="Times New Roman" w:cs="Times New Roman"/>
                <w:b/>
                <w:sz w:val="24"/>
              </w:rPr>
              <w:t>модуля</w:t>
            </w:r>
            <w:r w:rsidRPr="008612AA">
              <w:rPr>
                <w:rFonts w:ascii="Times New Roman" w:hAnsi="Times New Roman" w:cs="Times New Roman"/>
                <w:b/>
                <w:i/>
                <w:sz w:val="24"/>
                <w:vertAlign w:val="superscript"/>
              </w:rPr>
              <w:t>1</w:t>
            </w:r>
          </w:p>
        </w:tc>
        <w:tc>
          <w:tcPr>
            <w:tcW w:w="4820" w:type="dxa"/>
          </w:tcPr>
          <w:p w14:paraId="15822A4D" w14:textId="77777777" w:rsidR="008612AA" w:rsidRPr="008612AA" w:rsidRDefault="008612AA" w:rsidP="004524CA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</w:p>
          <w:p w14:paraId="3D9D8212" w14:textId="77777777" w:rsidR="008612AA" w:rsidRPr="008612AA" w:rsidRDefault="008612AA" w:rsidP="004524CA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1"/>
              </w:rPr>
            </w:pPr>
          </w:p>
          <w:p w14:paraId="5E93CBEC" w14:textId="77777777" w:rsidR="008612AA" w:rsidRPr="008612AA" w:rsidRDefault="008612AA" w:rsidP="004524CA">
            <w:pPr>
              <w:pStyle w:val="TableParagraph"/>
              <w:ind w:left="1306"/>
              <w:rPr>
                <w:rFonts w:ascii="Times New Roman" w:hAnsi="Times New Roman" w:cs="Times New Roman"/>
                <w:b/>
                <w:sz w:val="24"/>
              </w:rPr>
            </w:pPr>
            <w:r w:rsidRPr="008612AA">
              <w:rPr>
                <w:rFonts w:ascii="Times New Roman" w:hAnsi="Times New Roman" w:cs="Times New Roman"/>
                <w:b/>
                <w:sz w:val="24"/>
              </w:rPr>
              <w:t>Критерии</w:t>
            </w:r>
            <w:r w:rsidRPr="008612A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8612AA">
              <w:rPr>
                <w:rFonts w:ascii="Times New Roman" w:hAnsi="Times New Roman" w:cs="Times New Roman"/>
                <w:b/>
                <w:sz w:val="24"/>
              </w:rPr>
              <w:t>оценки</w:t>
            </w:r>
          </w:p>
        </w:tc>
        <w:tc>
          <w:tcPr>
            <w:tcW w:w="3118" w:type="dxa"/>
          </w:tcPr>
          <w:p w14:paraId="6702FF57" w14:textId="77777777" w:rsidR="008612AA" w:rsidRPr="008612AA" w:rsidRDefault="008612AA" w:rsidP="004524CA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</w:p>
          <w:p w14:paraId="790A87F1" w14:textId="77777777" w:rsidR="008612AA" w:rsidRPr="008612AA" w:rsidRDefault="008612AA" w:rsidP="004524CA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1"/>
              </w:rPr>
            </w:pPr>
          </w:p>
          <w:p w14:paraId="240E1280" w14:textId="77777777" w:rsidR="008612AA" w:rsidRPr="008612AA" w:rsidRDefault="008612AA" w:rsidP="004524CA">
            <w:pPr>
              <w:pStyle w:val="TableParagraph"/>
              <w:ind w:left="465"/>
              <w:rPr>
                <w:rFonts w:ascii="Times New Roman" w:hAnsi="Times New Roman" w:cs="Times New Roman"/>
                <w:b/>
                <w:sz w:val="24"/>
              </w:rPr>
            </w:pPr>
            <w:r w:rsidRPr="008612AA">
              <w:rPr>
                <w:rFonts w:ascii="Times New Roman" w:hAnsi="Times New Roman" w:cs="Times New Roman"/>
                <w:b/>
                <w:sz w:val="24"/>
              </w:rPr>
              <w:t>Методы</w:t>
            </w:r>
            <w:r w:rsidRPr="008612A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8612AA">
              <w:rPr>
                <w:rFonts w:ascii="Times New Roman" w:hAnsi="Times New Roman" w:cs="Times New Roman"/>
                <w:b/>
                <w:sz w:val="24"/>
              </w:rPr>
              <w:t>оценки</w:t>
            </w:r>
          </w:p>
        </w:tc>
      </w:tr>
      <w:tr w:rsidR="008612AA" w:rsidRPr="008612AA" w14:paraId="2354D67B" w14:textId="77777777" w:rsidTr="008612AA">
        <w:trPr>
          <w:trHeight w:val="7456"/>
        </w:trPr>
        <w:tc>
          <w:tcPr>
            <w:tcW w:w="2836" w:type="dxa"/>
          </w:tcPr>
          <w:p w14:paraId="731C52FC" w14:textId="45A8E8EE" w:rsidR="008612AA" w:rsidRDefault="008612AA" w:rsidP="004524CA">
            <w:pPr>
              <w:pStyle w:val="TableParagraph"/>
              <w:tabs>
                <w:tab w:val="left" w:pos="2424"/>
              </w:tabs>
              <w:ind w:left="110" w:right="99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ПК</w:t>
            </w:r>
            <w:r w:rsidRPr="008612AA">
              <w:rPr>
                <w:rFonts w:ascii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="00642CB1">
              <w:rPr>
                <w:rFonts w:ascii="Times New Roman" w:hAnsi="Times New Roman" w:cs="Times New Roman"/>
                <w:sz w:val="24"/>
                <w:lang w:val="ru-RU"/>
              </w:rPr>
              <w:t>3.1</w:t>
            </w:r>
            <w:r w:rsidRPr="008612AA">
              <w:rPr>
                <w:rFonts w:ascii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Осуществлять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инсталляцию,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настройку</w:t>
            </w:r>
          </w:p>
          <w:p w14:paraId="466196EE" w14:textId="320F5735" w:rsidR="008612AA" w:rsidRPr="008612AA" w:rsidRDefault="008612AA" w:rsidP="008612AA">
            <w:pPr>
              <w:pStyle w:val="TableParagraph"/>
              <w:tabs>
                <w:tab w:val="left" w:pos="2424"/>
              </w:tabs>
              <w:ind w:left="110" w:right="99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обслуживание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компьютерных</w:t>
            </w:r>
            <w:r w:rsidRPr="008612AA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систем.</w:t>
            </w:r>
          </w:p>
        </w:tc>
        <w:tc>
          <w:tcPr>
            <w:tcW w:w="4820" w:type="dxa"/>
          </w:tcPr>
          <w:p w14:paraId="28E7FF14" w14:textId="5457F572" w:rsidR="008612AA" w:rsidRPr="008612AA" w:rsidRDefault="008612AA" w:rsidP="004524CA">
            <w:pPr>
              <w:pStyle w:val="TableParagraph"/>
              <w:tabs>
                <w:tab w:val="left" w:pos="2394"/>
                <w:tab w:val="left" w:pos="2859"/>
                <w:tab w:val="left" w:pos="3272"/>
              </w:tabs>
              <w:ind w:left="105" w:right="94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«отлично»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предложенное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установлено,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обоснован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вариант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конфигурации,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 доступ различным категориям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пользователей,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обеспечена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совместимость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компонент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ранее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установленными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программными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продуктами,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проконтролировано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качество функционирования с помощью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встроенных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средств.</w:t>
            </w:r>
          </w:p>
          <w:p w14:paraId="67317B34" w14:textId="2863C52C" w:rsidR="008612AA" w:rsidRPr="008612AA" w:rsidRDefault="008612AA" w:rsidP="004524CA">
            <w:pPr>
              <w:pStyle w:val="TableParagraph"/>
              <w:tabs>
                <w:tab w:val="left" w:pos="2394"/>
                <w:tab w:val="left" w:pos="2859"/>
                <w:tab w:val="left" w:pos="3272"/>
              </w:tabs>
              <w:ind w:left="105" w:right="94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«хорошо»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установлено,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обоснован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вариант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конфигурации,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 доступ различным категориям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пользователей,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обеспечена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совместимость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компонент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ранее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установленными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программными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продуктами,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проконтролировано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качество</w:t>
            </w:r>
            <w:r w:rsidRPr="008612AA">
              <w:rPr>
                <w:rFonts w:ascii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функционирования.</w:t>
            </w:r>
          </w:p>
          <w:p w14:paraId="5826F662" w14:textId="10CF6E56" w:rsidR="008612AA" w:rsidRPr="008612AA" w:rsidRDefault="008612AA" w:rsidP="008612AA">
            <w:pPr>
              <w:pStyle w:val="TableParagraph"/>
              <w:tabs>
                <w:tab w:val="left" w:pos="1497"/>
                <w:tab w:val="left" w:pos="2394"/>
                <w:tab w:val="left" w:pos="4350"/>
              </w:tabs>
              <w:ind w:left="105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«удовлетворительно»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предложенное программное обеспечение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установлено,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доступ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различным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категориям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пользователей,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совместимость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компонент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ранее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установленными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программными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продуктами,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проконтролировано</w:t>
            </w:r>
            <w:r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качество</w:t>
            </w:r>
            <w:r w:rsidRPr="008612AA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функционирования.</w:t>
            </w:r>
          </w:p>
        </w:tc>
        <w:tc>
          <w:tcPr>
            <w:tcW w:w="3118" w:type="dxa"/>
          </w:tcPr>
          <w:p w14:paraId="69C6FDC4" w14:textId="586DD4C8" w:rsidR="008612AA" w:rsidRPr="008612AA" w:rsidRDefault="008612AA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Экзамен/зачет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собеседования: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практическое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задание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инсталляции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настройке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(при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необходимости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ис-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пользуя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руководство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администратора).</w:t>
            </w:r>
          </w:p>
          <w:p w14:paraId="12024530" w14:textId="77777777" w:rsidR="008612AA" w:rsidRPr="008612AA" w:rsidRDefault="008612AA" w:rsidP="004524CA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3"/>
                <w:lang w:val="ru-RU"/>
              </w:rPr>
            </w:pPr>
          </w:p>
          <w:p w14:paraId="7C24F503" w14:textId="6216F8DC" w:rsidR="008612AA" w:rsidRPr="008612AA" w:rsidRDefault="008612AA" w:rsidP="004524CA">
            <w:pPr>
              <w:pStyle w:val="TableParagraph"/>
              <w:spacing w:before="1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Защита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отчетов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практическим</w:t>
            </w:r>
            <w:r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Экспертное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наблюдение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выполнением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различных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видов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работ во время учебной/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производственной</w:t>
            </w:r>
          </w:p>
          <w:p w14:paraId="30D8653C" w14:textId="77777777" w:rsidR="008612AA" w:rsidRPr="008612AA" w:rsidRDefault="008612AA" w:rsidP="004524CA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3"/>
                <w:lang w:val="ru-RU"/>
              </w:rPr>
            </w:pPr>
          </w:p>
          <w:p w14:paraId="78B06D0F" w14:textId="77777777" w:rsidR="008612AA" w:rsidRPr="008612AA" w:rsidRDefault="008612AA" w:rsidP="004524C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8612AA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8612AA" w:rsidRPr="008612AA" w14:paraId="6EBC384D" w14:textId="77777777" w:rsidTr="006B6A84">
        <w:trPr>
          <w:trHeight w:val="7633"/>
        </w:trPr>
        <w:tc>
          <w:tcPr>
            <w:tcW w:w="2836" w:type="dxa"/>
          </w:tcPr>
          <w:p w14:paraId="344F2E5E" w14:textId="3A8A0BB6" w:rsidR="007F7A92" w:rsidRPr="007F7A92" w:rsidRDefault="008612AA" w:rsidP="007F7A92">
            <w:pPr>
              <w:pStyle w:val="TableParagraph"/>
              <w:ind w:left="110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ПК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E22A59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>3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="007F7A92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7F7A92" w:rsidRPr="007F7A92">
              <w:rPr>
                <w:rFonts w:ascii="Times New Roman" w:hAnsi="Times New Roman" w:cs="Times New Roman"/>
                <w:sz w:val="24"/>
                <w:lang w:val="ru-RU"/>
              </w:rPr>
              <w:t>Осуществлять измерения эксплуатационных характеристик программного</w:t>
            </w:r>
          </w:p>
          <w:p w14:paraId="08B4F43E" w14:textId="5CB2A935" w:rsidR="008612AA" w:rsidRPr="008612AA" w:rsidRDefault="007F7A92" w:rsidP="007F7A92">
            <w:pPr>
              <w:pStyle w:val="TableParagraph"/>
              <w:ind w:left="110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F7A92">
              <w:rPr>
                <w:rFonts w:ascii="Times New Roman" w:hAnsi="Times New Roman" w:cs="Times New Roman"/>
                <w:sz w:val="24"/>
                <w:lang w:val="ru-RU"/>
              </w:rPr>
              <w:t>обеспечения компьютерных систем</w:t>
            </w:r>
          </w:p>
        </w:tc>
        <w:tc>
          <w:tcPr>
            <w:tcW w:w="4820" w:type="dxa"/>
          </w:tcPr>
          <w:p w14:paraId="210AB3E9" w14:textId="1BFC1C9E" w:rsidR="008612AA" w:rsidRPr="008612AA" w:rsidRDefault="008612AA" w:rsidP="004524CA">
            <w:pPr>
              <w:pStyle w:val="TableParagraph"/>
              <w:ind w:left="105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«отлично»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анализ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условий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эксплуатации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проверена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настройка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конфигурации;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анализ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функционирования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помощью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инструментальных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средств;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выявлены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причины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несоответствия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выполняемых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функций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требованиям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заказчика;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предложены варианты модификации программного</w:t>
            </w:r>
            <w:r w:rsidRPr="008612AA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обеспечения.</w:t>
            </w:r>
          </w:p>
          <w:p w14:paraId="32A4ACC4" w14:textId="77777777" w:rsidR="008612AA" w:rsidRPr="008612AA" w:rsidRDefault="008612AA" w:rsidP="004524CA">
            <w:pPr>
              <w:pStyle w:val="TableParagraph"/>
              <w:ind w:left="105" w:right="9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«хорошо»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анализ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 xml:space="preserve">условий    </w:t>
            </w:r>
            <w:r w:rsidRPr="008612AA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 xml:space="preserve">эксплуатации    </w:t>
            </w:r>
            <w:r w:rsidRPr="008612AA">
              <w:rPr>
                <w:rFonts w:ascii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</w:p>
          <w:p w14:paraId="297D48DB" w14:textId="4C13CBD2" w:rsidR="008612AA" w:rsidRPr="0027730C" w:rsidRDefault="008612AA" w:rsidP="004524CA">
            <w:pPr>
              <w:pStyle w:val="TableParagraph"/>
              <w:spacing w:line="261" w:lineRule="exact"/>
              <w:ind w:left="10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27730C">
              <w:rPr>
                <w:rFonts w:ascii="Times New Roman" w:hAnsi="Times New Roman" w:cs="Times New Roman"/>
                <w:sz w:val="24"/>
                <w:lang w:val="ru-RU"/>
              </w:rPr>
              <w:t>обеспечения;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27730C">
              <w:rPr>
                <w:rFonts w:ascii="Times New Roman" w:hAnsi="Times New Roman" w:cs="Times New Roman"/>
                <w:sz w:val="24"/>
                <w:lang w:val="ru-RU"/>
              </w:rPr>
              <w:t>проверена   настройка</w:t>
            </w:r>
          </w:p>
          <w:p w14:paraId="4660C456" w14:textId="77777777" w:rsidR="008612AA" w:rsidRPr="008612AA" w:rsidRDefault="008612AA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конфигурации;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анализ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функционирования;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выявлены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причины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несоответствия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выполняемых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функций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требованиям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заказчика;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вариант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модификации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обеспечения.</w:t>
            </w:r>
          </w:p>
          <w:p w14:paraId="35BDB1F0" w14:textId="5A2E82C4" w:rsidR="008612AA" w:rsidRPr="008612AA" w:rsidRDefault="008612AA" w:rsidP="008612AA">
            <w:pPr>
              <w:pStyle w:val="TableParagraph"/>
              <w:tabs>
                <w:tab w:val="left" w:pos="1497"/>
                <w:tab w:val="left" w:pos="3032"/>
              </w:tabs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 «удовлетворительно» - выполнен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анализ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условий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эксплуатации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анализ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функционирования;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выявлены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причины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несоответствия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выполняемых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функций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требованиям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заказчика;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</w:t>
            </w:r>
            <w:r w:rsidRPr="008612AA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вариант</w:t>
            </w:r>
            <w:r w:rsidRPr="008612AA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модификации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обеспечения.</w:t>
            </w:r>
          </w:p>
          <w:p w14:paraId="72849ABD" w14:textId="14DEECCE" w:rsidR="008612AA" w:rsidRPr="008612AA" w:rsidRDefault="008612AA" w:rsidP="004524CA">
            <w:pPr>
              <w:pStyle w:val="TableParagraph"/>
              <w:spacing w:line="264" w:lineRule="exact"/>
              <w:ind w:left="10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118" w:type="dxa"/>
          </w:tcPr>
          <w:p w14:paraId="6431460F" w14:textId="28DBF474" w:rsidR="008612AA" w:rsidRPr="008612AA" w:rsidRDefault="008612AA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Экзамен/зачет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собеседования: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практическое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задание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анализу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опреде-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лению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направлений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модификации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обеспечения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соответствии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вариантом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эксплуатации.</w:t>
            </w:r>
          </w:p>
          <w:p w14:paraId="5159A1F6" w14:textId="77777777" w:rsidR="008612AA" w:rsidRPr="008612AA" w:rsidRDefault="008612AA" w:rsidP="004524CA">
            <w:pPr>
              <w:pStyle w:val="TableParagraph"/>
              <w:rPr>
                <w:rFonts w:ascii="Times New Roman" w:hAnsi="Times New Roman" w:cs="Times New Roman"/>
                <w:b/>
                <w:sz w:val="26"/>
                <w:lang w:val="ru-RU"/>
              </w:rPr>
            </w:pPr>
          </w:p>
          <w:p w14:paraId="76A74583" w14:textId="77777777" w:rsidR="008612AA" w:rsidRPr="008612AA" w:rsidRDefault="008612AA" w:rsidP="004524CA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1"/>
                <w:lang w:val="ru-RU"/>
              </w:rPr>
            </w:pPr>
          </w:p>
          <w:p w14:paraId="29F57EB1" w14:textId="77777777" w:rsidR="008612AA" w:rsidRPr="008612AA" w:rsidRDefault="008612AA" w:rsidP="004524CA">
            <w:pPr>
              <w:pStyle w:val="TableParagraph"/>
              <w:spacing w:line="261" w:lineRule="exact"/>
              <w:ind w:left="10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 xml:space="preserve">Защита   </w:t>
            </w:r>
            <w:r w:rsidRPr="008612AA">
              <w:rPr>
                <w:rFonts w:ascii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 xml:space="preserve">отчетов    </w:t>
            </w:r>
            <w:r w:rsidRPr="008612AA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практическим работам</w:t>
            </w:r>
          </w:p>
          <w:p w14:paraId="4A0A06D2" w14:textId="6607D8A8" w:rsidR="008612AA" w:rsidRPr="008612AA" w:rsidRDefault="008612AA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Экспертное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наблюдение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выполнением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различных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видов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работ во время учебной/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производственной</w:t>
            </w:r>
          </w:p>
          <w:p w14:paraId="7DB47ACE" w14:textId="77777777" w:rsidR="008612AA" w:rsidRPr="008612AA" w:rsidRDefault="008612AA" w:rsidP="004524CA">
            <w:pPr>
              <w:pStyle w:val="TableParagraph"/>
              <w:spacing w:before="4"/>
              <w:rPr>
                <w:rFonts w:ascii="Times New Roman" w:hAnsi="Times New Roman" w:cs="Times New Roman"/>
                <w:sz w:val="23"/>
                <w:lang w:val="ru-RU"/>
              </w:rPr>
            </w:pPr>
          </w:p>
          <w:p w14:paraId="0A22A90E" w14:textId="0FD82CD8" w:rsidR="008612AA" w:rsidRPr="008612AA" w:rsidRDefault="008612AA" w:rsidP="004524CA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8612AA" w:rsidRPr="008612AA" w14:paraId="50EDFDDC" w14:textId="77777777" w:rsidTr="008612AA">
        <w:trPr>
          <w:trHeight w:val="1407"/>
        </w:trPr>
        <w:tc>
          <w:tcPr>
            <w:tcW w:w="2836" w:type="dxa"/>
          </w:tcPr>
          <w:p w14:paraId="106C9974" w14:textId="20F9764F" w:rsidR="008612AA" w:rsidRPr="008612AA" w:rsidRDefault="008612AA" w:rsidP="007F7A92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ПК</w:t>
            </w:r>
            <w:r w:rsidRPr="008612AA">
              <w:rPr>
                <w:rFonts w:ascii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="00E22A59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="007F7A92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8612AA">
              <w:rPr>
                <w:rFonts w:ascii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="007F7A92" w:rsidRPr="007F7A92">
              <w:rPr>
                <w:rFonts w:ascii="Times New Roman" w:hAnsi="Times New Roman" w:cs="Times New Roman"/>
                <w:sz w:val="24"/>
                <w:lang w:val="ru-RU"/>
              </w:rPr>
              <w:t>Выполнять работы по модификации отдельных компонент программного</w:t>
            </w:r>
            <w:r w:rsidR="007F7A9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7F7A92" w:rsidRPr="007F7A92">
              <w:rPr>
                <w:rFonts w:ascii="Times New Roman" w:hAnsi="Times New Roman" w:cs="Times New Roman"/>
                <w:sz w:val="24"/>
                <w:lang w:val="ru-RU"/>
              </w:rPr>
              <w:t>обеспечения в соответствии с потребностями заказчика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4820" w:type="dxa"/>
          </w:tcPr>
          <w:p w14:paraId="3147C3CB" w14:textId="4FAECE86" w:rsidR="008612AA" w:rsidRPr="008612AA" w:rsidRDefault="008612AA" w:rsidP="004524CA">
            <w:pPr>
              <w:pStyle w:val="TableParagraph"/>
              <w:tabs>
                <w:tab w:val="left" w:pos="2395"/>
                <w:tab w:val="left" w:pos="2859"/>
                <w:tab w:val="left" w:pos="3272"/>
              </w:tabs>
              <w:ind w:left="105" w:right="9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«отлично» 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граммное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установлено,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обоснован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вариант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конфигурации,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 доступ различным категориям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D36D32" w:rsidRPr="008612AA">
              <w:rPr>
                <w:rFonts w:ascii="Times New Roman" w:hAnsi="Times New Roman" w:cs="Times New Roman"/>
                <w:sz w:val="24"/>
                <w:lang w:val="ru-RU"/>
              </w:rPr>
              <w:t>пользователей, обеспечена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совместимость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компонент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ранее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установленными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программными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продуктами,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проконтролировано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качество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функционирования с помощью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встроенных</w:t>
            </w:r>
            <w:r w:rsidRPr="008612AA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средств.</w:t>
            </w:r>
          </w:p>
          <w:p w14:paraId="292F159E" w14:textId="7EFB0763" w:rsidR="008612AA" w:rsidRPr="008612AA" w:rsidRDefault="008612AA" w:rsidP="004524CA">
            <w:pPr>
              <w:pStyle w:val="TableParagraph"/>
              <w:tabs>
                <w:tab w:val="left" w:pos="2394"/>
                <w:tab w:val="left" w:pos="2859"/>
                <w:tab w:val="left" w:pos="3272"/>
              </w:tabs>
              <w:ind w:left="105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«хорошо»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установлено,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обоснован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вариант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конфигурации,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 доступ различным категориям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пользователей,</w:t>
            </w:r>
            <w:r w:rsidR="00D36D3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обеспечена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совместимость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компонент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ранее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установленными</w:t>
            </w:r>
            <w:r w:rsidR="00D36D3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программными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продуктами,</w:t>
            </w:r>
            <w:r w:rsidR="00D36D3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проконтролировано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качество</w:t>
            </w:r>
            <w:r w:rsidRPr="008612AA">
              <w:rPr>
                <w:rFonts w:ascii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функционирования.</w:t>
            </w:r>
          </w:p>
          <w:p w14:paraId="264244D1" w14:textId="7FA1E8EA" w:rsidR="008612AA" w:rsidRPr="008612AA" w:rsidRDefault="008612AA" w:rsidP="009829A7">
            <w:pPr>
              <w:pStyle w:val="TableParagraph"/>
              <w:tabs>
                <w:tab w:val="left" w:pos="1497"/>
                <w:tab w:val="left" w:pos="2395"/>
                <w:tab w:val="left" w:pos="4350"/>
              </w:tabs>
              <w:ind w:left="105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«удовлетворительно»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предложенное программное обеспечение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установлено,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доступ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различным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категориям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пользователей,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обеспечена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совместимость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компонент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ранее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установленными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программными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продуктами,</w:t>
            </w:r>
            <w:r w:rsidR="00D36D3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проконтролировано</w:t>
            </w:r>
            <w:r w:rsidR="009829A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829A7">
              <w:rPr>
                <w:rFonts w:ascii="Times New Roman" w:hAnsi="Times New Roman" w:cs="Times New Roman"/>
                <w:sz w:val="24"/>
                <w:lang w:val="ru-RU"/>
              </w:rPr>
              <w:t>качество</w:t>
            </w:r>
            <w:r w:rsidRPr="009829A7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829A7">
              <w:rPr>
                <w:rFonts w:ascii="Times New Roman" w:hAnsi="Times New Roman" w:cs="Times New Roman"/>
                <w:sz w:val="24"/>
                <w:lang w:val="ru-RU"/>
              </w:rPr>
              <w:t>функционирования</w:t>
            </w:r>
          </w:p>
        </w:tc>
        <w:tc>
          <w:tcPr>
            <w:tcW w:w="3118" w:type="dxa"/>
          </w:tcPr>
          <w:p w14:paraId="2E7ADBE1" w14:textId="0474397E" w:rsidR="009829A7" w:rsidRDefault="008612AA" w:rsidP="009829A7">
            <w:pPr>
              <w:pStyle w:val="TableParagraph"/>
              <w:tabs>
                <w:tab w:val="left" w:pos="733"/>
                <w:tab w:val="left" w:pos="988"/>
                <w:tab w:val="left" w:pos="1277"/>
                <w:tab w:val="left" w:pos="1702"/>
                <w:tab w:val="left" w:pos="1755"/>
                <w:tab w:val="left" w:pos="2421"/>
              </w:tabs>
              <w:ind w:left="105" w:right="96"/>
              <w:rPr>
                <w:rFonts w:ascii="Times New Roman" w:hAnsi="Times New Roman" w:cs="Times New Roman"/>
                <w:spacing w:val="-57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Экзамен/зачет</w:t>
            </w:r>
            <w:r w:rsidRPr="008612AA">
              <w:rPr>
                <w:rFonts w:ascii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собеседования: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практическое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задание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инсталляции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9829A7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         </w:t>
            </w:r>
          </w:p>
          <w:p w14:paraId="5756D7AC" w14:textId="0912DABB" w:rsidR="008612AA" w:rsidRPr="008612AA" w:rsidRDefault="009829A7" w:rsidP="004524CA">
            <w:pPr>
              <w:pStyle w:val="TableParagraph"/>
              <w:tabs>
                <w:tab w:val="left" w:pos="733"/>
                <w:tab w:val="left" w:pos="988"/>
                <w:tab w:val="left" w:pos="1228"/>
                <w:tab w:val="left" w:pos="1265"/>
                <w:tab w:val="left" w:pos="1755"/>
                <w:tab w:val="left" w:pos="2421"/>
              </w:tabs>
              <w:ind w:left="105" w:right="96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>астройке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8612AA"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предло</w:t>
            </w:r>
            <w:r w:rsidR="008612AA"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>женно</w:t>
            </w:r>
            <w:r w:rsidR="00D36D32">
              <w:rPr>
                <w:rFonts w:ascii="Times New Roman" w:hAnsi="Times New Roman" w:cs="Times New Roman"/>
                <w:sz w:val="24"/>
                <w:lang w:val="ru-RU"/>
              </w:rPr>
              <w:t xml:space="preserve">го </w:t>
            </w:r>
            <w:r w:rsidR="00D36D32"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программн</w:t>
            </w:r>
            <w:r w:rsidR="00D36D3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</w:t>
            </w:r>
            <w:r w:rsidR="008612AA"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>го обеспечения (при</w:t>
            </w:r>
            <w:r w:rsidR="008612AA"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>необходимости ис</w:t>
            </w:r>
            <w:r w:rsidR="00D36D32"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>ользуя</w:t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руководство</w:t>
            </w:r>
            <w:r w:rsidR="008612AA"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8612AA" w:rsidRPr="008612AA">
              <w:rPr>
                <w:rFonts w:ascii="Times New Roman" w:hAnsi="Times New Roman" w:cs="Times New Roman"/>
                <w:sz w:val="24"/>
                <w:lang w:val="ru-RU"/>
              </w:rPr>
              <w:t>администратора).</w:t>
            </w:r>
          </w:p>
          <w:p w14:paraId="3AA23F1A" w14:textId="77777777" w:rsidR="009829A7" w:rsidRDefault="008612AA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pacing w:val="1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Защита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отчетов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9829A7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   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практическим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лабораторным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работам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</w:p>
          <w:p w14:paraId="399CC1D8" w14:textId="01ADB268" w:rsidR="008612AA" w:rsidRPr="008612AA" w:rsidRDefault="008612AA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Экспертное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наблюд</w:t>
            </w:r>
            <w:r w:rsidR="009829A7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выполнением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различных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видов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работ во время учебной/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производственной</w:t>
            </w:r>
          </w:p>
          <w:p w14:paraId="4DC54593" w14:textId="77777777" w:rsidR="008612AA" w:rsidRPr="008612AA" w:rsidRDefault="008612AA" w:rsidP="004524CA">
            <w:pPr>
              <w:pStyle w:val="TableParagraph"/>
              <w:spacing w:before="8"/>
              <w:rPr>
                <w:rFonts w:ascii="Times New Roman" w:hAnsi="Times New Roman" w:cs="Times New Roman"/>
                <w:sz w:val="23"/>
                <w:lang w:val="ru-RU"/>
              </w:rPr>
            </w:pPr>
          </w:p>
          <w:p w14:paraId="240AE488" w14:textId="77777777" w:rsidR="008612AA" w:rsidRPr="008612AA" w:rsidRDefault="008612AA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453EBF" w:rsidRPr="008612AA" w14:paraId="12BD924F" w14:textId="77777777" w:rsidTr="00FD1A20">
        <w:trPr>
          <w:trHeight w:val="6001"/>
        </w:trPr>
        <w:tc>
          <w:tcPr>
            <w:tcW w:w="2836" w:type="dxa"/>
          </w:tcPr>
          <w:p w14:paraId="5530D390" w14:textId="1D1451C6" w:rsidR="00453EBF" w:rsidRPr="008612AA" w:rsidRDefault="00453EBF" w:rsidP="00E22A59">
            <w:pPr>
              <w:pStyle w:val="TableParagraph"/>
              <w:ind w:left="110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ПК </w:t>
            </w:r>
            <w:r w:rsidR="00E22A59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.4 </w:t>
            </w:r>
            <w:r w:rsidRPr="00453EBF">
              <w:rPr>
                <w:rFonts w:ascii="Times New Roman" w:hAnsi="Times New Roman" w:cs="Times New Roman"/>
                <w:sz w:val="24"/>
                <w:lang w:val="ru-RU"/>
              </w:rPr>
              <w:t>Обеспечивать защиту программного обеспечения компьютерных систем программными средствами.</w:t>
            </w:r>
          </w:p>
        </w:tc>
        <w:tc>
          <w:tcPr>
            <w:tcW w:w="4820" w:type="dxa"/>
          </w:tcPr>
          <w:p w14:paraId="4D3111B4" w14:textId="76DC4CEE" w:rsidR="00453EBF" w:rsidRPr="008612AA" w:rsidRDefault="00453EBF" w:rsidP="009B635C">
            <w:pPr>
              <w:pStyle w:val="TableParagraph"/>
              <w:tabs>
                <w:tab w:val="left" w:pos="1675"/>
              </w:tabs>
              <w:ind w:left="105" w:right="9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«отлично»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определен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полный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набор качественных характеристик предложенного программного средства с помощью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заданного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набора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метрик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          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с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использованием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инструментальных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средств; сделан вывод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соответствии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заданным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критериям;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результаты</w:t>
            </w:r>
            <w:r w:rsidRPr="008612AA">
              <w:rPr>
                <w:rFonts w:ascii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сохранены</w:t>
            </w:r>
            <w:r w:rsidRPr="008612AA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системе</w:t>
            </w:r>
          </w:p>
          <w:p w14:paraId="16B99B89" w14:textId="77777777" w:rsidR="00453EBF" w:rsidRPr="007C4FA9" w:rsidRDefault="00453EBF" w:rsidP="004524CA">
            <w:pPr>
              <w:pStyle w:val="TableParagraph"/>
              <w:spacing w:line="261" w:lineRule="exact"/>
              <w:ind w:left="10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4FA9">
              <w:rPr>
                <w:rFonts w:ascii="Times New Roman" w:hAnsi="Times New Roman" w:cs="Times New Roman"/>
                <w:sz w:val="24"/>
                <w:lang w:val="ru-RU"/>
              </w:rPr>
              <w:t>контроля</w:t>
            </w:r>
            <w:r w:rsidRPr="007C4FA9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C4FA9">
              <w:rPr>
                <w:rFonts w:ascii="Times New Roman" w:hAnsi="Times New Roman" w:cs="Times New Roman"/>
                <w:sz w:val="24"/>
                <w:lang w:val="ru-RU"/>
              </w:rPr>
              <w:t>версий.</w:t>
            </w:r>
          </w:p>
          <w:p w14:paraId="6990A332" w14:textId="77777777" w:rsidR="00453EBF" w:rsidRPr="008612AA" w:rsidRDefault="00453EBF" w:rsidP="004524CA">
            <w:pPr>
              <w:pStyle w:val="TableParagraph"/>
              <w:tabs>
                <w:tab w:val="left" w:pos="1675"/>
                <w:tab w:val="left" w:pos="2765"/>
                <w:tab w:val="left" w:pos="2937"/>
              </w:tabs>
              <w:ind w:left="105" w:right="92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«хорошо»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определен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набор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качественных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характеристик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предложенного программного средства 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помощью заданного набора метрик в том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с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использованием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инструментальных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средств;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результаты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сохранены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системе</w:t>
            </w:r>
            <w:r w:rsidRPr="008612A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контроля версий.</w:t>
            </w:r>
          </w:p>
          <w:p w14:paraId="6E8110C9" w14:textId="6CD1997E" w:rsidR="00453EBF" w:rsidRPr="00453EBF" w:rsidRDefault="00453EBF" w:rsidP="009829A7">
            <w:pPr>
              <w:pStyle w:val="TableParagraph"/>
              <w:tabs>
                <w:tab w:val="left" w:pos="1497"/>
                <w:tab w:val="left" w:pos="2480"/>
                <w:tab w:val="left" w:pos="2842"/>
                <w:tab w:val="left" w:pos="4350"/>
              </w:tabs>
              <w:ind w:left="105" w:right="95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Оценка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«удовлетворительно»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8612AA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-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определены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некоторые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качественные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характеристики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предложенного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средства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из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заданного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набора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метрик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использованием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ab/>
              <w:t>инструментальных</w:t>
            </w:r>
            <w:r w:rsidRPr="008612AA">
              <w:rPr>
                <w:rFonts w:ascii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средств; результаты сохранены в системе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контроля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829A7">
              <w:rPr>
                <w:rFonts w:ascii="Times New Roman" w:hAnsi="Times New Roman" w:cs="Times New Roman"/>
                <w:sz w:val="24"/>
                <w:lang w:val="ru-RU"/>
              </w:rPr>
              <w:t>версий.</w:t>
            </w:r>
          </w:p>
        </w:tc>
        <w:tc>
          <w:tcPr>
            <w:tcW w:w="3118" w:type="dxa"/>
          </w:tcPr>
          <w:p w14:paraId="686DEC86" w14:textId="2917D9A9" w:rsidR="00453EBF" w:rsidRPr="008612AA" w:rsidRDefault="00453EBF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Экзамен/зачет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8612AA">
              <w:rPr>
                <w:rFonts w:ascii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фор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ме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собеседования: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практическое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задание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измерению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характеристик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программного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продукта</w:t>
            </w:r>
          </w:p>
          <w:p w14:paraId="1C4C98D8" w14:textId="77777777" w:rsidR="00453EBF" w:rsidRPr="009829A7" w:rsidRDefault="00453EBF" w:rsidP="009829A7">
            <w:pPr>
              <w:pStyle w:val="TableParagraph"/>
              <w:spacing w:line="237" w:lineRule="auto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Защита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отчетов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8612AA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практическим</w:t>
            </w:r>
            <w:r w:rsidRPr="008612AA">
              <w:rPr>
                <w:rFonts w:ascii="Times New Roman" w:hAnsi="Times New Roman" w:cs="Times New Roman"/>
                <w:spacing w:val="99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8612AA">
              <w:rPr>
                <w:rFonts w:ascii="Times New Roman" w:hAnsi="Times New Roman" w:cs="Times New Roman"/>
                <w:spacing w:val="98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лабо</w:t>
            </w:r>
            <w:r w:rsidRPr="009829A7">
              <w:rPr>
                <w:rFonts w:ascii="Times New Roman" w:hAnsi="Times New Roman" w:cs="Times New Roman"/>
                <w:sz w:val="24"/>
                <w:lang w:val="ru-RU"/>
              </w:rPr>
              <w:t xml:space="preserve">раторным        </w:t>
            </w:r>
            <w:r w:rsidRPr="009829A7">
              <w:rPr>
                <w:rFonts w:ascii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9829A7">
              <w:rPr>
                <w:rFonts w:ascii="Times New Roman" w:hAnsi="Times New Roman" w:cs="Times New Roman"/>
                <w:sz w:val="24"/>
                <w:lang w:val="ru-RU"/>
              </w:rPr>
              <w:t>работам</w:t>
            </w:r>
          </w:p>
          <w:p w14:paraId="419058B5" w14:textId="77777777" w:rsidR="00453EBF" w:rsidRPr="008612AA" w:rsidRDefault="00453EBF" w:rsidP="004524CA">
            <w:pPr>
              <w:pStyle w:val="TableParagraph"/>
              <w:ind w:left="105" w:right="9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Экспертное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наблюдение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за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выполнением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различных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видов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работ во время учебной/</w:t>
            </w:r>
            <w:r w:rsidRPr="008612A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612AA">
              <w:rPr>
                <w:rFonts w:ascii="Times New Roman" w:hAnsi="Times New Roman" w:cs="Times New Roman"/>
                <w:sz w:val="24"/>
                <w:lang w:val="ru-RU"/>
              </w:rPr>
              <w:t>производственной</w:t>
            </w:r>
          </w:p>
          <w:p w14:paraId="59A7E11C" w14:textId="77777777" w:rsidR="00453EBF" w:rsidRPr="008612AA" w:rsidRDefault="00453EBF" w:rsidP="004524CA">
            <w:pPr>
              <w:pStyle w:val="TableParagraph"/>
              <w:spacing w:before="3"/>
              <w:rPr>
                <w:rFonts w:ascii="Times New Roman" w:hAnsi="Times New Roman" w:cs="Times New Roman"/>
                <w:sz w:val="23"/>
                <w:lang w:val="ru-RU"/>
              </w:rPr>
            </w:pPr>
          </w:p>
          <w:p w14:paraId="14657170" w14:textId="1873C258" w:rsidR="00453EBF" w:rsidRPr="009829A7" w:rsidRDefault="00453EBF" w:rsidP="004524CA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  <w:lang w:val="ru-RU"/>
              </w:rPr>
            </w:pPr>
            <w:r w:rsidRPr="008612AA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</w:tbl>
    <w:p w14:paraId="70984803" w14:textId="77777777" w:rsidR="008612AA" w:rsidRDefault="008612A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AAB7F3A" w14:textId="77777777" w:rsidR="008612AA" w:rsidRDefault="008612A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820"/>
        <w:gridCol w:w="2835"/>
      </w:tblGrid>
      <w:tr w:rsidR="000C2D34" w:rsidRPr="001635BC" w14:paraId="22594A1A" w14:textId="77777777" w:rsidTr="00453EBF">
        <w:trPr>
          <w:jc w:val="center"/>
        </w:trPr>
        <w:tc>
          <w:tcPr>
            <w:tcW w:w="2830" w:type="dxa"/>
            <w:vAlign w:val="center"/>
          </w:tcPr>
          <w:p w14:paraId="3281EC3D" w14:textId="77777777" w:rsidR="000C2D34" w:rsidRPr="001635BC" w:rsidRDefault="000C2D34" w:rsidP="004F20B1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14:paraId="3D50A6F8" w14:textId="77777777" w:rsidR="000C2D34" w:rsidRPr="001635BC" w:rsidRDefault="000C2D34" w:rsidP="004F20B1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820" w:type="dxa"/>
            <w:vAlign w:val="center"/>
          </w:tcPr>
          <w:p w14:paraId="5A224485" w14:textId="77777777" w:rsidR="000C2D34" w:rsidRPr="001635BC" w:rsidRDefault="000C2D34" w:rsidP="004F20B1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35" w:type="dxa"/>
            <w:vAlign w:val="center"/>
          </w:tcPr>
          <w:p w14:paraId="6FAB86A5" w14:textId="77777777" w:rsidR="000C2D34" w:rsidRPr="001635BC" w:rsidRDefault="000C2D34" w:rsidP="004F20B1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 xml:space="preserve">Формы и методы контроля и оценки </w:t>
            </w:r>
          </w:p>
        </w:tc>
      </w:tr>
      <w:tr w:rsidR="000C2D34" w:rsidRPr="001635BC" w14:paraId="5A032E8B" w14:textId="77777777" w:rsidTr="00453EBF">
        <w:trPr>
          <w:trHeight w:val="1976"/>
          <w:jc w:val="center"/>
        </w:trPr>
        <w:tc>
          <w:tcPr>
            <w:tcW w:w="2830" w:type="dxa"/>
          </w:tcPr>
          <w:p w14:paraId="7D7AEC7A" w14:textId="2D648B48" w:rsidR="009829A7" w:rsidRDefault="000C2D34" w:rsidP="009829A7">
            <w:pPr>
              <w:widowControl w:val="0"/>
              <w:snapToGrid w:val="0"/>
            </w:pPr>
            <w:r w:rsidRPr="001635BC">
              <w:t xml:space="preserve">ОК 1. </w:t>
            </w:r>
            <w:r w:rsidR="009829A7">
              <w:t>Выбирать способы решения задач профессиональной</w:t>
            </w:r>
          </w:p>
          <w:p w14:paraId="567C791F" w14:textId="4F934204" w:rsidR="000C2D34" w:rsidRPr="001635BC" w:rsidRDefault="009829A7" w:rsidP="009829A7">
            <w:pPr>
              <w:widowControl w:val="0"/>
              <w:snapToGrid w:val="0"/>
            </w:pPr>
            <w:r>
              <w:t>деятельности, применительно к различным контекстам.</w:t>
            </w:r>
          </w:p>
        </w:tc>
        <w:tc>
          <w:tcPr>
            <w:tcW w:w="4820" w:type="dxa"/>
          </w:tcPr>
          <w:p w14:paraId="019A7B1A" w14:textId="30BB0DFA" w:rsidR="009829A7" w:rsidRDefault="009829A7" w:rsidP="009829A7">
            <w:pPr>
              <w:widowControl w:val="0"/>
              <w:snapToGrid w:val="0"/>
              <w:jc w:val="both"/>
            </w:pPr>
            <w: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59543097" w14:textId="335D7B15" w:rsidR="000C2D34" w:rsidRPr="001635BC" w:rsidRDefault="009829A7" w:rsidP="007D5687">
            <w:pPr>
              <w:widowControl w:val="0"/>
              <w:snapToGrid w:val="0"/>
              <w:jc w:val="both"/>
            </w:pPr>
            <w: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35" w:type="dxa"/>
          </w:tcPr>
          <w:p w14:paraId="0DD9078C" w14:textId="77777777" w:rsidR="000C2D34" w:rsidRPr="001635BC" w:rsidRDefault="000C2D34" w:rsidP="007D568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829A7" w:rsidRPr="001635BC" w14:paraId="25618F19" w14:textId="77777777" w:rsidTr="00453EBF">
        <w:trPr>
          <w:trHeight w:val="637"/>
          <w:jc w:val="center"/>
        </w:trPr>
        <w:tc>
          <w:tcPr>
            <w:tcW w:w="2830" w:type="dxa"/>
          </w:tcPr>
          <w:p w14:paraId="49C2DB31" w14:textId="5D1D4F2C" w:rsidR="009829A7" w:rsidRPr="002B2094" w:rsidRDefault="009829A7" w:rsidP="009829A7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2B2094">
              <w:rPr>
                <w:sz w:val="24"/>
              </w:rPr>
              <w:t>ОК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02.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Осуществлять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поиск,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анализ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интерпретацию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инфор-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мации,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необходимой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для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выполнения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задач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профессиональной</w:t>
            </w:r>
          </w:p>
          <w:p w14:paraId="471D7C89" w14:textId="535FD4DF" w:rsidR="009829A7" w:rsidRPr="001635BC" w:rsidRDefault="009829A7" w:rsidP="009829A7">
            <w:pPr>
              <w:widowControl w:val="0"/>
              <w:snapToGrid w:val="0"/>
              <w:jc w:val="both"/>
            </w:pPr>
            <w:r>
              <w:t>деятельности.</w:t>
            </w:r>
          </w:p>
        </w:tc>
        <w:tc>
          <w:tcPr>
            <w:tcW w:w="4820" w:type="dxa"/>
          </w:tcPr>
          <w:p w14:paraId="0BFD6D16" w14:textId="0A3D9E32" w:rsidR="009829A7" w:rsidRPr="001635BC" w:rsidRDefault="009829A7" w:rsidP="009829A7">
            <w:pPr>
              <w:widowControl w:val="0"/>
              <w:snapToGrid w:val="0"/>
              <w:jc w:val="both"/>
            </w:pPr>
            <w:r w:rsidRPr="002B2094">
              <w:t>-</w:t>
            </w:r>
            <w:r w:rsidRPr="002B2094">
              <w:rPr>
                <w:spacing w:val="1"/>
              </w:rPr>
              <w:t xml:space="preserve"> </w:t>
            </w:r>
            <w:r w:rsidRPr="002B2094">
              <w:t>использование</w:t>
            </w:r>
            <w:r w:rsidRPr="002B2094">
              <w:rPr>
                <w:spacing w:val="1"/>
              </w:rPr>
              <w:t xml:space="preserve"> </w:t>
            </w:r>
            <w:r w:rsidRPr="002B2094">
              <w:t>различных</w:t>
            </w:r>
            <w:r w:rsidRPr="002B2094">
              <w:rPr>
                <w:spacing w:val="1"/>
              </w:rPr>
              <w:t xml:space="preserve"> </w:t>
            </w:r>
            <w:r w:rsidRPr="002B2094">
              <w:t>источников,</w:t>
            </w:r>
            <w:r w:rsidRPr="002B2094">
              <w:rPr>
                <w:spacing w:val="-57"/>
              </w:rPr>
              <w:t xml:space="preserve"> </w:t>
            </w:r>
            <w:r w:rsidRPr="002B2094">
              <w:t>включая электронные ресурсы, медиаресурсы, Интернет-ресурсы, периодические</w:t>
            </w:r>
            <w:r w:rsidRPr="002B2094">
              <w:rPr>
                <w:spacing w:val="-57"/>
              </w:rPr>
              <w:t xml:space="preserve"> </w:t>
            </w:r>
            <w:r w:rsidRPr="002B2094">
              <w:t>издания</w:t>
            </w:r>
            <w:r w:rsidRPr="002B2094">
              <w:rPr>
                <w:spacing w:val="1"/>
              </w:rPr>
              <w:t xml:space="preserve"> </w:t>
            </w:r>
            <w:r w:rsidRPr="002B2094">
              <w:t>по</w:t>
            </w:r>
            <w:r w:rsidRPr="002B2094">
              <w:rPr>
                <w:spacing w:val="1"/>
              </w:rPr>
              <w:t xml:space="preserve"> </w:t>
            </w:r>
            <w:r w:rsidRPr="002B2094">
              <w:t>специальности</w:t>
            </w:r>
            <w:r w:rsidRPr="002B2094">
              <w:rPr>
                <w:spacing w:val="1"/>
              </w:rPr>
              <w:t xml:space="preserve"> </w:t>
            </w:r>
            <w:r w:rsidRPr="002B2094">
              <w:t>для</w:t>
            </w:r>
            <w:r w:rsidRPr="002B2094">
              <w:rPr>
                <w:spacing w:val="1"/>
              </w:rPr>
              <w:t xml:space="preserve"> </w:t>
            </w:r>
            <w:r w:rsidRPr="002B2094">
              <w:t>решения</w:t>
            </w:r>
            <w:r w:rsidRPr="002B2094">
              <w:rPr>
                <w:spacing w:val="-57"/>
              </w:rPr>
              <w:t xml:space="preserve"> </w:t>
            </w:r>
            <w:r w:rsidRPr="002B2094">
              <w:t>профессиональных</w:t>
            </w:r>
            <w:r w:rsidRPr="002B2094">
              <w:rPr>
                <w:spacing w:val="-2"/>
              </w:rPr>
              <w:t xml:space="preserve"> </w:t>
            </w:r>
            <w:r w:rsidRPr="002B2094">
              <w:t>задач</w:t>
            </w:r>
          </w:p>
        </w:tc>
        <w:tc>
          <w:tcPr>
            <w:tcW w:w="2835" w:type="dxa"/>
          </w:tcPr>
          <w:p w14:paraId="144E92C7" w14:textId="77777777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829A7" w:rsidRPr="001635BC" w14:paraId="5F0ECB22" w14:textId="77777777" w:rsidTr="00453EBF">
        <w:trPr>
          <w:trHeight w:val="637"/>
          <w:jc w:val="center"/>
        </w:trPr>
        <w:tc>
          <w:tcPr>
            <w:tcW w:w="2830" w:type="dxa"/>
          </w:tcPr>
          <w:p w14:paraId="3F4E435D" w14:textId="7B447226" w:rsidR="009829A7" w:rsidRPr="002B2094" w:rsidRDefault="009829A7" w:rsidP="009829A7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2B2094">
              <w:rPr>
                <w:sz w:val="24"/>
              </w:rPr>
              <w:t>ОК 03.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Планировать 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реализовывать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собственное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профессио-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нальное</w:t>
            </w:r>
            <w:r w:rsidRPr="002B2094">
              <w:rPr>
                <w:spacing w:val="32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Pr="002B2094">
              <w:rPr>
                <w:spacing w:val="29"/>
                <w:sz w:val="24"/>
              </w:rPr>
              <w:t xml:space="preserve"> </w:t>
            </w:r>
            <w:r w:rsidRPr="002B2094">
              <w:rPr>
                <w:sz w:val="24"/>
              </w:rPr>
              <w:t>личностное</w:t>
            </w:r>
          </w:p>
          <w:p w14:paraId="2ABB6B67" w14:textId="387B11CA" w:rsidR="009829A7" w:rsidRPr="001635BC" w:rsidRDefault="009829A7" w:rsidP="009829A7">
            <w:pPr>
              <w:widowControl w:val="0"/>
              <w:snapToGrid w:val="0"/>
              <w:jc w:val="both"/>
            </w:pPr>
            <w:r>
              <w:t>развитие.</w:t>
            </w:r>
          </w:p>
        </w:tc>
        <w:tc>
          <w:tcPr>
            <w:tcW w:w="4820" w:type="dxa"/>
          </w:tcPr>
          <w:p w14:paraId="64664567" w14:textId="146ADEA7" w:rsidR="009829A7" w:rsidRDefault="009829A7" w:rsidP="00047BA3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2149"/>
                <w:tab w:val="left" w:pos="4226"/>
              </w:tabs>
              <w:spacing w:line="237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z w:val="24"/>
              </w:rPr>
              <w:tab/>
              <w:t>ответственности</w:t>
            </w:r>
            <w:r w:rsidR="00EB3B1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14:paraId="6717209F" w14:textId="502A77DF" w:rsidR="009829A7" w:rsidRPr="001635BC" w:rsidRDefault="009829A7" w:rsidP="00047BA3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1527"/>
                <w:tab w:val="left" w:pos="2499"/>
                <w:tab w:val="left" w:pos="3145"/>
                <w:tab w:val="left" w:pos="4297"/>
              </w:tabs>
              <w:spacing w:line="237" w:lineRule="auto"/>
              <w:ind w:right="96" w:firstLine="0"/>
            </w:pPr>
            <w:r w:rsidRPr="002B2094">
              <w:rPr>
                <w:sz w:val="24"/>
              </w:rPr>
              <w:t>обоснованность</w:t>
            </w:r>
            <w:r w:rsidRPr="002B2094">
              <w:rPr>
                <w:sz w:val="24"/>
              </w:rPr>
              <w:tab/>
              <w:t>самоанализа</w:t>
            </w:r>
            <w:r w:rsidR="00EB3B12">
              <w:rPr>
                <w:sz w:val="24"/>
              </w:rPr>
              <w:t xml:space="preserve"> </w:t>
            </w:r>
            <w:r w:rsidRPr="002B2094">
              <w:rPr>
                <w:spacing w:val="-1"/>
                <w:sz w:val="24"/>
              </w:rPr>
              <w:t>и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коррекция</w:t>
            </w:r>
            <w:r w:rsidRPr="002B2094">
              <w:rPr>
                <w:sz w:val="24"/>
              </w:rPr>
              <w:tab/>
              <w:t>результатов</w:t>
            </w:r>
            <w:r w:rsidR="00EB3B12">
              <w:rPr>
                <w:sz w:val="24"/>
              </w:rPr>
              <w:t xml:space="preserve"> </w:t>
            </w:r>
            <w:r w:rsidRPr="002B2094">
              <w:rPr>
                <w:spacing w:val="-1"/>
                <w:sz w:val="24"/>
              </w:rPr>
              <w:t>собственной</w:t>
            </w:r>
            <w:r w:rsidR="00EB3B12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835" w:type="dxa"/>
          </w:tcPr>
          <w:p w14:paraId="7D4B5F48" w14:textId="77777777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</w:t>
            </w:r>
          </w:p>
          <w:p w14:paraId="4F934018" w14:textId="5BFEB248" w:rsidR="009829A7" w:rsidRPr="001635BC" w:rsidRDefault="009829A7" w:rsidP="009829A7">
            <w:pPr>
              <w:snapToGrid w:val="0"/>
              <w:rPr>
                <w:bCs/>
              </w:rPr>
            </w:pPr>
            <w:r w:rsidRPr="001635BC">
              <w:rPr>
                <w:bCs/>
              </w:rPr>
              <w:t xml:space="preserve">в процессе </w:t>
            </w:r>
            <w:r w:rsidR="007D5687" w:rsidRPr="001635BC">
              <w:rPr>
                <w:bCs/>
              </w:rPr>
              <w:t>освоения образовательной</w:t>
            </w:r>
            <w:r w:rsidRPr="001635BC">
              <w:rPr>
                <w:bCs/>
              </w:rPr>
              <w:t xml:space="preserve"> программы</w:t>
            </w:r>
          </w:p>
        </w:tc>
      </w:tr>
      <w:tr w:rsidR="009829A7" w:rsidRPr="001635BC" w14:paraId="249F8F7A" w14:textId="77777777" w:rsidTr="00453EBF">
        <w:trPr>
          <w:trHeight w:val="637"/>
          <w:jc w:val="center"/>
        </w:trPr>
        <w:tc>
          <w:tcPr>
            <w:tcW w:w="2830" w:type="dxa"/>
          </w:tcPr>
          <w:p w14:paraId="60F6E9BA" w14:textId="6BC85111" w:rsidR="009829A7" w:rsidRPr="002B2094" w:rsidRDefault="009829A7" w:rsidP="009829A7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2B2094">
              <w:rPr>
                <w:sz w:val="24"/>
              </w:rPr>
              <w:t>ОК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04.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Работать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в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коллективе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команде,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эффективно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взаимо-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действовать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с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коллегами,</w:t>
            </w:r>
            <w:r w:rsidRPr="002B2094">
              <w:rPr>
                <w:spacing w:val="43"/>
                <w:sz w:val="24"/>
              </w:rPr>
              <w:t xml:space="preserve"> </w:t>
            </w:r>
            <w:r w:rsidRPr="002B2094">
              <w:rPr>
                <w:sz w:val="24"/>
              </w:rPr>
              <w:t>руководством,</w:t>
            </w:r>
          </w:p>
          <w:p w14:paraId="5593BF34" w14:textId="7B717928" w:rsidR="009829A7" w:rsidRPr="001635BC" w:rsidRDefault="009829A7" w:rsidP="009829A7">
            <w:pPr>
              <w:widowControl w:val="0"/>
              <w:snapToGrid w:val="0"/>
              <w:jc w:val="both"/>
            </w:pPr>
            <w:r>
              <w:t>клиентами.</w:t>
            </w:r>
          </w:p>
        </w:tc>
        <w:tc>
          <w:tcPr>
            <w:tcW w:w="4820" w:type="dxa"/>
          </w:tcPr>
          <w:p w14:paraId="3A13DD5C" w14:textId="5D1BA222" w:rsidR="009829A7" w:rsidRPr="002B2094" w:rsidRDefault="009829A7" w:rsidP="00047BA3">
            <w:pPr>
              <w:pStyle w:val="TableParagraph"/>
              <w:numPr>
                <w:ilvl w:val="0"/>
                <w:numId w:val="10"/>
              </w:numPr>
              <w:tabs>
                <w:tab w:val="left" w:pos="342"/>
              </w:tabs>
              <w:ind w:right="101" w:firstLine="0"/>
              <w:jc w:val="both"/>
              <w:rPr>
                <w:sz w:val="24"/>
              </w:rPr>
            </w:pPr>
            <w:r w:rsidRPr="002B2094">
              <w:rPr>
                <w:sz w:val="24"/>
              </w:rPr>
              <w:t>взаимодействовать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с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обучающимися,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преподавателями и мастерами в ходе обучения, с руководителями учебной и производственной</w:t>
            </w:r>
            <w:r w:rsidRPr="002B2094">
              <w:rPr>
                <w:spacing w:val="-1"/>
                <w:sz w:val="24"/>
              </w:rPr>
              <w:t xml:space="preserve"> </w:t>
            </w:r>
            <w:r w:rsidRPr="002B2094">
              <w:rPr>
                <w:sz w:val="24"/>
              </w:rPr>
              <w:t>практик;</w:t>
            </w:r>
          </w:p>
          <w:p w14:paraId="201AFE4A" w14:textId="271FD3E9" w:rsidR="009829A7" w:rsidRPr="001635BC" w:rsidRDefault="009829A7" w:rsidP="009829A7">
            <w:pPr>
              <w:widowControl w:val="0"/>
              <w:snapToGrid w:val="0"/>
              <w:jc w:val="both"/>
            </w:pPr>
            <w:r w:rsidRPr="002B2094">
              <w:t>обоснованность анализа работы членов</w:t>
            </w:r>
            <w:r w:rsidRPr="002B2094">
              <w:rPr>
                <w:spacing w:val="-57"/>
              </w:rPr>
              <w:t xml:space="preserve"> </w:t>
            </w:r>
            <w:r w:rsidRPr="002B2094">
              <w:t>команды</w:t>
            </w:r>
            <w:r w:rsidRPr="002B2094">
              <w:rPr>
                <w:spacing w:val="-1"/>
              </w:rPr>
              <w:t xml:space="preserve"> </w:t>
            </w:r>
            <w:r w:rsidRPr="002B2094">
              <w:t>(подчиненных)</w:t>
            </w:r>
          </w:p>
        </w:tc>
        <w:tc>
          <w:tcPr>
            <w:tcW w:w="2835" w:type="dxa"/>
          </w:tcPr>
          <w:p w14:paraId="469A32E7" w14:textId="77777777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9829A7" w:rsidRPr="001635BC" w14:paraId="44DA4E81" w14:textId="77777777" w:rsidTr="00453EBF">
        <w:trPr>
          <w:trHeight w:val="637"/>
          <w:jc w:val="center"/>
        </w:trPr>
        <w:tc>
          <w:tcPr>
            <w:tcW w:w="2830" w:type="dxa"/>
          </w:tcPr>
          <w:p w14:paraId="185000B5" w14:textId="16582BBE" w:rsidR="009829A7" w:rsidRPr="001635BC" w:rsidRDefault="009829A7" w:rsidP="00EB3B12">
            <w:pPr>
              <w:pStyle w:val="TableParagraph"/>
              <w:tabs>
                <w:tab w:val="left" w:pos="2316"/>
              </w:tabs>
              <w:ind w:left="110" w:right="95"/>
              <w:jc w:val="both"/>
            </w:pPr>
            <w:r w:rsidRPr="002B2094">
              <w:rPr>
                <w:sz w:val="24"/>
              </w:rPr>
              <w:t>ОК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05.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Осуществлять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устную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письменную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коммуникациюна</w:t>
            </w:r>
            <w:r w:rsidRPr="002B2094">
              <w:rPr>
                <w:spacing w:val="-58"/>
                <w:sz w:val="24"/>
              </w:rPr>
              <w:t xml:space="preserve"> </w:t>
            </w:r>
            <w:r w:rsidRPr="002B2094">
              <w:rPr>
                <w:sz w:val="24"/>
              </w:rPr>
              <w:t>государственном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языке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с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учетом особенностей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социального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культурного</w:t>
            </w:r>
            <w:r w:rsidRPr="002B2094">
              <w:rPr>
                <w:spacing w:val="30"/>
                <w:sz w:val="24"/>
              </w:rPr>
              <w:t xml:space="preserve"> </w:t>
            </w:r>
            <w:r w:rsidRPr="002B2094">
              <w:rPr>
                <w:sz w:val="24"/>
              </w:rPr>
              <w:t>контек</w:t>
            </w:r>
            <w:r>
              <w:rPr>
                <w:sz w:val="24"/>
              </w:rPr>
              <w:t>ста.</w:t>
            </w:r>
          </w:p>
        </w:tc>
        <w:tc>
          <w:tcPr>
            <w:tcW w:w="4820" w:type="dxa"/>
          </w:tcPr>
          <w:p w14:paraId="38AF260C" w14:textId="4F92C953" w:rsidR="009829A7" w:rsidRPr="001635BC" w:rsidRDefault="009829A7" w:rsidP="009829A7">
            <w:pPr>
              <w:widowControl w:val="0"/>
              <w:snapToGrid w:val="0"/>
              <w:jc w:val="both"/>
            </w:pPr>
            <w:r w:rsidRPr="002B2094">
              <w:t>- демонстрировать грамотность устной и</w:t>
            </w:r>
            <w:r w:rsidRPr="002B2094">
              <w:rPr>
                <w:spacing w:val="1"/>
              </w:rPr>
              <w:t xml:space="preserve"> </w:t>
            </w:r>
            <w:r w:rsidRPr="002B2094">
              <w:t>письменной речи, - ясность формулирования</w:t>
            </w:r>
            <w:r w:rsidRPr="002B2094">
              <w:rPr>
                <w:spacing w:val="-4"/>
              </w:rPr>
              <w:t xml:space="preserve"> </w:t>
            </w:r>
            <w:r w:rsidRPr="002B2094">
              <w:t>и</w:t>
            </w:r>
            <w:r w:rsidRPr="002B2094">
              <w:rPr>
                <w:spacing w:val="3"/>
              </w:rPr>
              <w:t xml:space="preserve"> </w:t>
            </w:r>
            <w:r w:rsidRPr="002B2094">
              <w:t>изложения</w:t>
            </w:r>
            <w:r w:rsidRPr="002B2094">
              <w:rPr>
                <w:spacing w:val="-6"/>
              </w:rPr>
              <w:t xml:space="preserve"> </w:t>
            </w:r>
            <w:r w:rsidRPr="002B2094">
              <w:t>мыслей</w:t>
            </w:r>
          </w:p>
        </w:tc>
        <w:tc>
          <w:tcPr>
            <w:tcW w:w="2835" w:type="dxa"/>
          </w:tcPr>
          <w:p w14:paraId="32536870" w14:textId="099DE772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 xml:space="preserve">Интерпретация результатов наблюдений за </w:t>
            </w:r>
            <w:r w:rsidR="007D5687" w:rsidRPr="001635BC">
              <w:rPr>
                <w:bCs/>
              </w:rPr>
              <w:t>деятельностью обучающегося</w:t>
            </w:r>
            <w:r w:rsidRPr="001635BC">
              <w:rPr>
                <w:bCs/>
              </w:rPr>
              <w:t xml:space="preserve"> в процессе освоения программы</w:t>
            </w:r>
          </w:p>
        </w:tc>
      </w:tr>
      <w:tr w:rsidR="009829A7" w:rsidRPr="001635BC" w14:paraId="44E6F3E9" w14:textId="77777777" w:rsidTr="00453EBF">
        <w:trPr>
          <w:trHeight w:val="637"/>
          <w:jc w:val="center"/>
        </w:trPr>
        <w:tc>
          <w:tcPr>
            <w:tcW w:w="2830" w:type="dxa"/>
          </w:tcPr>
          <w:p w14:paraId="06027F16" w14:textId="3256230A" w:rsidR="009829A7" w:rsidRPr="001635BC" w:rsidRDefault="009829A7" w:rsidP="007D5687">
            <w:pPr>
              <w:pStyle w:val="TableParagraph"/>
              <w:tabs>
                <w:tab w:val="left" w:pos="805"/>
                <w:tab w:val="left" w:pos="1150"/>
                <w:tab w:val="left" w:pos="1473"/>
                <w:tab w:val="left" w:pos="1711"/>
                <w:tab w:val="left" w:pos="1861"/>
                <w:tab w:val="left" w:pos="2220"/>
              </w:tabs>
              <w:ind w:left="110" w:right="-74"/>
            </w:pPr>
            <w:r w:rsidRPr="002B2094">
              <w:rPr>
                <w:sz w:val="24"/>
              </w:rPr>
              <w:t>ОК</w:t>
            </w:r>
            <w:r w:rsidRPr="002B2094">
              <w:rPr>
                <w:sz w:val="24"/>
              </w:rPr>
              <w:tab/>
              <w:t>06.</w:t>
            </w:r>
            <w:r w:rsidRPr="002B2094">
              <w:rPr>
                <w:sz w:val="24"/>
              </w:rPr>
              <w:tab/>
            </w:r>
            <w:r w:rsidRPr="002B2094">
              <w:rPr>
                <w:sz w:val="24"/>
              </w:rPr>
              <w:tab/>
            </w:r>
            <w:r w:rsidRPr="002B2094">
              <w:rPr>
                <w:spacing w:val="-1"/>
                <w:sz w:val="24"/>
              </w:rPr>
              <w:t>Проявлять</w:t>
            </w:r>
            <w:r w:rsidR="00EB3B12">
              <w:rPr>
                <w:spacing w:val="-1"/>
                <w:sz w:val="24"/>
              </w:rPr>
              <w:t xml:space="preserve">  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гражданско-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патриотическую</w:t>
            </w:r>
            <w:r w:rsidRPr="002B2094">
              <w:rPr>
                <w:sz w:val="24"/>
              </w:rPr>
              <w:tab/>
              <w:t>по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зицию,</w:t>
            </w:r>
            <w:r w:rsidRPr="002B2094">
              <w:rPr>
                <w:sz w:val="24"/>
              </w:rPr>
              <w:tab/>
            </w:r>
            <w:r w:rsidRPr="002B2094">
              <w:rPr>
                <w:spacing w:val="-1"/>
                <w:sz w:val="24"/>
              </w:rPr>
              <w:t>демонстриро</w:t>
            </w:r>
            <w:r w:rsidRPr="002B2094">
              <w:rPr>
                <w:sz w:val="24"/>
              </w:rPr>
              <w:t>вать</w:t>
            </w:r>
            <w:r w:rsidRPr="002B2094">
              <w:rPr>
                <w:spacing w:val="24"/>
                <w:sz w:val="24"/>
              </w:rPr>
              <w:t xml:space="preserve"> </w:t>
            </w:r>
            <w:r w:rsidRPr="002B2094">
              <w:rPr>
                <w:sz w:val="24"/>
              </w:rPr>
              <w:t>осонанное</w:t>
            </w:r>
            <w:r w:rsidRPr="002B2094">
              <w:rPr>
                <w:spacing w:val="26"/>
                <w:sz w:val="24"/>
              </w:rPr>
              <w:t xml:space="preserve"> </w:t>
            </w:r>
            <w:r w:rsidRPr="002B2094">
              <w:rPr>
                <w:sz w:val="24"/>
              </w:rPr>
              <w:t>пове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дение</w:t>
            </w:r>
            <w:r w:rsidRPr="002B2094">
              <w:rPr>
                <w:spacing w:val="52"/>
                <w:sz w:val="24"/>
              </w:rPr>
              <w:t xml:space="preserve"> </w:t>
            </w:r>
            <w:r w:rsidRPr="002B2094">
              <w:rPr>
                <w:sz w:val="24"/>
              </w:rPr>
              <w:t>на</w:t>
            </w:r>
            <w:r w:rsidRPr="002B2094">
              <w:rPr>
                <w:spacing w:val="47"/>
                <w:sz w:val="24"/>
              </w:rPr>
              <w:t xml:space="preserve"> </w:t>
            </w:r>
            <w:r w:rsidRPr="002B2094">
              <w:rPr>
                <w:sz w:val="24"/>
              </w:rPr>
              <w:t>основе</w:t>
            </w:r>
            <w:r w:rsidRPr="002B2094">
              <w:rPr>
                <w:spacing w:val="47"/>
                <w:sz w:val="24"/>
              </w:rPr>
              <w:t xml:space="preserve"> </w:t>
            </w:r>
            <w:r w:rsidRPr="002B2094">
              <w:rPr>
                <w:sz w:val="24"/>
              </w:rPr>
              <w:t>традиционных</w:t>
            </w:r>
            <w:r w:rsidRPr="002B2094">
              <w:rPr>
                <w:sz w:val="24"/>
              </w:rPr>
              <w:tab/>
              <w:t>общече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ловеческих</w:t>
            </w:r>
            <w:r w:rsidR="007D5687">
              <w:rPr>
                <w:sz w:val="24"/>
              </w:rPr>
              <w:t xml:space="preserve"> </w:t>
            </w:r>
            <w:r w:rsidRPr="002B2094">
              <w:rPr>
                <w:sz w:val="24"/>
              </w:rPr>
              <w:t>ценностей,</w:t>
            </w:r>
            <w:r w:rsidRPr="002B2094">
              <w:rPr>
                <w:spacing w:val="38"/>
                <w:sz w:val="24"/>
              </w:rPr>
              <w:t xml:space="preserve"> </w:t>
            </w:r>
            <w:r w:rsidRPr="002B2094">
              <w:rPr>
                <w:sz w:val="24"/>
              </w:rPr>
              <w:t>применять</w:t>
            </w:r>
            <w:r w:rsidRPr="002B2094">
              <w:rPr>
                <w:spacing w:val="33"/>
                <w:sz w:val="24"/>
              </w:rPr>
              <w:t xml:space="preserve"> </w:t>
            </w:r>
            <w:r w:rsidRPr="002B2094">
              <w:rPr>
                <w:sz w:val="24"/>
              </w:rPr>
              <w:t>стан</w:t>
            </w:r>
            <w:r>
              <w:rPr>
                <w:sz w:val="24"/>
              </w:rPr>
              <w:t>дарты</w:t>
            </w:r>
            <w:r w:rsidR="007D568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антикоррупци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</w:tc>
        <w:tc>
          <w:tcPr>
            <w:tcW w:w="4820" w:type="dxa"/>
          </w:tcPr>
          <w:p w14:paraId="7E5F3328" w14:textId="09C4C73A" w:rsidR="009829A7" w:rsidRPr="002B2094" w:rsidRDefault="009829A7" w:rsidP="00047BA3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</w:tabs>
              <w:ind w:right="98" w:firstLine="0"/>
              <w:jc w:val="both"/>
              <w:rPr>
                <w:sz w:val="24"/>
              </w:rPr>
            </w:pPr>
            <w:r w:rsidRPr="002B2094">
              <w:rPr>
                <w:sz w:val="24"/>
              </w:rPr>
              <w:t>соблюдение норм поведения во время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учебных занятий и прохождения учебной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="007D5687">
              <w:rPr>
                <w:sz w:val="24"/>
              </w:rPr>
              <w:t xml:space="preserve"> </w:t>
            </w:r>
            <w:r w:rsidRPr="002B2094">
              <w:rPr>
                <w:sz w:val="24"/>
              </w:rPr>
              <w:t>производственной практик,</w:t>
            </w:r>
          </w:p>
          <w:p w14:paraId="28D228C3" w14:textId="253A8390" w:rsidR="009829A7" w:rsidRPr="001635BC" w:rsidRDefault="009829A7" w:rsidP="009829A7">
            <w:pPr>
              <w:widowControl w:val="0"/>
              <w:snapToGrid w:val="0"/>
              <w:jc w:val="both"/>
            </w:pPr>
            <w:r>
              <w:t>соблюдение</w:t>
            </w:r>
            <w:r>
              <w:tab/>
            </w:r>
            <w:r>
              <w:rPr>
                <w:spacing w:val="-1"/>
              </w:rPr>
              <w:t>стандартов</w:t>
            </w:r>
            <w:r>
              <w:rPr>
                <w:spacing w:val="-58"/>
              </w:rPr>
              <w:t xml:space="preserve"> </w:t>
            </w:r>
            <w:r>
              <w:t>антикоррупционного</w:t>
            </w:r>
            <w:r>
              <w:rPr>
                <w:spacing w:val="3"/>
              </w:rPr>
              <w:t xml:space="preserve"> </w:t>
            </w:r>
            <w:r>
              <w:t>поведения</w:t>
            </w:r>
          </w:p>
        </w:tc>
        <w:tc>
          <w:tcPr>
            <w:tcW w:w="2835" w:type="dxa"/>
          </w:tcPr>
          <w:p w14:paraId="21729C68" w14:textId="77777777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9829A7" w:rsidRPr="001635BC" w14:paraId="0F3E108E" w14:textId="77777777" w:rsidTr="00453EBF">
        <w:trPr>
          <w:trHeight w:val="637"/>
          <w:jc w:val="center"/>
        </w:trPr>
        <w:tc>
          <w:tcPr>
            <w:tcW w:w="2830" w:type="dxa"/>
          </w:tcPr>
          <w:p w14:paraId="6B27F8F9" w14:textId="31878115" w:rsidR="009829A7" w:rsidRPr="001635BC" w:rsidRDefault="009829A7" w:rsidP="007D5687">
            <w:pPr>
              <w:pStyle w:val="TableParagraph"/>
              <w:tabs>
                <w:tab w:val="left" w:pos="1721"/>
                <w:tab w:val="left" w:pos="1836"/>
                <w:tab w:val="left" w:pos="3396"/>
              </w:tabs>
              <w:ind w:left="110" w:right="97"/>
            </w:pPr>
            <w:r w:rsidRPr="002B2094">
              <w:rPr>
                <w:sz w:val="24"/>
              </w:rPr>
              <w:t>ОК</w:t>
            </w:r>
            <w:r w:rsidRPr="002B2094">
              <w:rPr>
                <w:spacing w:val="18"/>
                <w:sz w:val="24"/>
              </w:rPr>
              <w:t xml:space="preserve"> </w:t>
            </w:r>
            <w:r w:rsidRPr="002B2094">
              <w:rPr>
                <w:sz w:val="24"/>
              </w:rPr>
              <w:t>07.</w:t>
            </w:r>
            <w:r w:rsidRPr="002B2094">
              <w:rPr>
                <w:spacing w:val="22"/>
                <w:sz w:val="24"/>
              </w:rPr>
              <w:t xml:space="preserve"> </w:t>
            </w:r>
            <w:r w:rsidRPr="002B2094">
              <w:rPr>
                <w:sz w:val="24"/>
              </w:rPr>
              <w:t>Содействовать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сохранению</w:t>
            </w:r>
            <w:r w:rsidR="00EB3B12">
              <w:rPr>
                <w:sz w:val="24"/>
              </w:rPr>
              <w:t xml:space="preserve"> </w:t>
            </w:r>
            <w:r w:rsidRPr="002B2094">
              <w:rPr>
                <w:sz w:val="24"/>
              </w:rPr>
              <w:t>окружа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ющей</w:t>
            </w:r>
            <w:r w:rsidRPr="002B2094">
              <w:rPr>
                <w:spacing w:val="19"/>
                <w:sz w:val="24"/>
              </w:rPr>
              <w:t xml:space="preserve"> </w:t>
            </w:r>
            <w:r w:rsidRPr="002B2094">
              <w:rPr>
                <w:sz w:val="24"/>
              </w:rPr>
              <w:t>среды,</w:t>
            </w:r>
            <w:r w:rsidRPr="002B2094">
              <w:rPr>
                <w:spacing w:val="16"/>
                <w:sz w:val="24"/>
              </w:rPr>
              <w:t xml:space="preserve"> </w:t>
            </w:r>
            <w:r w:rsidRPr="002B2094">
              <w:rPr>
                <w:sz w:val="24"/>
              </w:rPr>
              <w:t>ресурсо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сбережению,</w:t>
            </w:r>
            <w:r w:rsidR="007D5687">
              <w:rPr>
                <w:sz w:val="24"/>
              </w:rPr>
              <w:t xml:space="preserve"> </w:t>
            </w:r>
            <w:r w:rsidRPr="002B2094">
              <w:rPr>
                <w:sz w:val="24"/>
              </w:rPr>
              <w:t>эффективно</w:t>
            </w:r>
            <w:r w:rsidRPr="002B2094">
              <w:rPr>
                <w:spacing w:val="2"/>
                <w:sz w:val="24"/>
              </w:rPr>
              <w:t xml:space="preserve"> </w:t>
            </w:r>
            <w:r w:rsidRPr="002B2094">
              <w:rPr>
                <w:sz w:val="24"/>
              </w:rPr>
              <w:t>действовать</w:t>
            </w:r>
            <w:r w:rsidRPr="002B2094">
              <w:rPr>
                <w:spacing w:val="-2"/>
                <w:sz w:val="24"/>
              </w:rPr>
              <w:t xml:space="preserve"> </w:t>
            </w:r>
            <w:r w:rsidRPr="002B2094">
              <w:rPr>
                <w:sz w:val="24"/>
              </w:rPr>
              <w:t>в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чрезвычайных</w:t>
            </w:r>
            <w:r w:rsidRPr="002B2094">
              <w:rPr>
                <w:spacing w:val="-3"/>
                <w:sz w:val="24"/>
              </w:rPr>
              <w:t xml:space="preserve"> </w:t>
            </w:r>
            <w:r w:rsidRPr="002B2094">
              <w:rPr>
                <w:sz w:val="24"/>
              </w:rPr>
              <w:t>ситуа</w:t>
            </w:r>
            <w:r>
              <w:rPr>
                <w:sz w:val="24"/>
              </w:rPr>
              <w:t>циях.</w:t>
            </w:r>
          </w:p>
        </w:tc>
        <w:tc>
          <w:tcPr>
            <w:tcW w:w="4820" w:type="dxa"/>
          </w:tcPr>
          <w:p w14:paraId="0CCA5BE4" w14:textId="77777777" w:rsidR="009829A7" w:rsidRPr="002B2094" w:rsidRDefault="009829A7" w:rsidP="00047BA3">
            <w:pPr>
              <w:pStyle w:val="TableParagraph"/>
              <w:numPr>
                <w:ilvl w:val="0"/>
                <w:numId w:val="12"/>
              </w:numPr>
              <w:tabs>
                <w:tab w:val="left" w:pos="342"/>
                <w:tab w:val="left" w:pos="2453"/>
                <w:tab w:val="left" w:pos="4302"/>
              </w:tabs>
              <w:ind w:right="95" w:firstLine="0"/>
              <w:jc w:val="both"/>
              <w:rPr>
                <w:sz w:val="24"/>
              </w:rPr>
            </w:pPr>
            <w:r w:rsidRPr="002B2094">
              <w:rPr>
                <w:sz w:val="24"/>
              </w:rPr>
              <w:t>эффективное выполнение правил ТБ во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время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учебных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занятий,</w:t>
            </w:r>
            <w:r w:rsidRPr="002B2094">
              <w:rPr>
                <w:spacing w:val="61"/>
                <w:sz w:val="24"/>
              </w:rPr>
              <w:t xml:space="preserve"> </w:t>
            </w:r>
            <w:r w:rsidRPr="002B2094">
              <w:rPr>
                <w:sz w:val="24"/>
              </w:rPr>
              <w:t>при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прохождении</w:t>
            </w:r>
            <w:r w:rsidRPr="002B2094">
              <w:rPr>
                <w:sz w:val="24"/>
              </w:rPr>
              <w:tab/>
              <w:t>учебной</w:t>
            </w:r>
            <w:r w:rsidRPr="002B2094">
              <w:rPr>
                <w:sz w:val="24"/>
              </w:rPr>
              <w:tab/>
            </w:r>
            <w:r w:rsidRPr="002B2094">
              <w:rPr>
                <w:spacing w:val="-5"/>
                <w:sz w:val="24"/>
              </w:rPr>
              <w:t>и</w:t>
            </w:r>
            <w:r w:rsidRPr="002B2094">
              <w:rPr>
                <w:spacing w:val="-58"/>
                <w:sz w:val="24"/>
              </w:rPr>
              <w:t xml:space="preserve"> </w:t>
            </w:r>
            <w:r w:rsidRPr="002B2094">
              <w:rPr>
                <w:sz w:val="24"/>
              </w:rPr>
              <w:t>производственной</w:t>
            </w:r>
            <w:r w:rsidRPr="002B2094">
              <w:rPr>
                <w:spacing w:val="-1"/>
                <w:sz w:val="24"/>
              </w:rPr>
              <w:t xml:space="preserve"> </w:t>
            </w:r>
            <w:r w:rsidRPr="002B2094">
              <w:rPr>
                <w:sz w:val="24"/>
              </w:rPr>
              <w:t>практик;</w:t>
            </w:r>
          </w:p>
          <w:p w14:paraId="4A33EE81" w14:textId="77777777" w:rsidR="009829A7" w:rsidRPr="002B2094" w:rsidRDefault="009829A7" w:rsidP="00047BA3">
            <w:pPr>
              <w:pStyle w:val="TableParagraph"/>
              <w:numPr>
                <w:ilvl w:val="0"/>
                <w:numId w:val="12"/>
              </w:numPr>
              <w:tabs>
                <w:tab w:val="left" w:pos="342"/>
              </w:tabs>
              <w:spacing w:line="237" w:lineRule="auto"/>
              <w:ind w:right="95" w:firstLine="0"/>
              <w:jc w:val="both"/>
              <w:rPr>
                <w:sz w:val="24"/>
              </w:rPr>
            </w:pPr>
            <w:r w:rsidRPr="002B2094">
              <w:rPr>
                <w:sz w:val="24"/>
              </w:rPr>
              <w:t>демонстрация знаний и использование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ресурсосберегающих</w:t>
            </w:r>
            <w:r w:rsidRPr="002B2094">
              <w:rPr>
                <w:spacing w:val="2"/>
                <w:sz w:val="24"/>
              </w:rPr>
              <w:t xml:space="preserve"> </w:t>
            </w:r>
            <w:r w:rsidRPr="002B2094">
              <w:rPr>
                <w:sz w:val="24"/>
              </w:rPr>
              <w:t>технологий</w:t>
            </w:r>
            <w:r w:rsidRPr="002B2094">
              <w:rPr>
                <w:spacing w:val="8"/>
                <w:sz w:val="24"/>
              </w:rPr>
              <w:t xml:space="preserve"> </w:t>
            </w:r>
            <w:r w:rsidRPr="002B2094">
              <w:rPr>
                <w:sz w:val="24"/>
              </w:rPr>
              <w:t>в</w:t>
            </w:r>
          </w:p>
          <w:p w14:paraId="2053F251" w14:textId="455198F0" w:rsidR="009829A7" w:rsidRPr="001635BC" w:rsidRDefault="009829A7" w:rsidP="009829A7">
            <w:pPr>
              <w:widowControl w:val="0"/>
              <w:snapToGrid w:val="0"/>
              <w:jc w:val="both"/>
            </w:pP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деятельности</w:t>
            </w:r>
          </w:p>
        </w:tc>
        <w:tc>
          <w:tcPr>
            <w:tcW w:w="2835" w:type="dxa"/>
          </w:tcPr>
          <w:p w14:paraId="4F83D2E2" w14:textId="77777777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9829A7" w:rsidRPr="001635BC" w14:paraId="597E26A4" w14:textId="77777777" w:rsidTr="00453EBF">
        <w:trPr>
          <w:trHeight w:val="637"/>
          <w:jc w:val="center"/>
        </w:trPr>
        <w:tc>
          <w:tcPr>
            <w:tcW w:w="2830" w:type="dxa"/>
          </w:tcPr>
          <w:p w14:paraId="4EA4D15E" w14:textId="77777777" w:rsidR="009829A7" w:rsidRPr="002B2094" w:rsidRDefault="009829A7" w:rsidP="009829A7">
            <w:pPr>
              <w:pStyle w:val="TableParagraph"/>
              <w:ind w:left="110" w:right="97"/>
              <w:jc w:val="both"/>
              <w:rPr>
                <w:sz w:val="24"/>
              </w:rPr>
            </w:pPr>
            <w:r w:rsidRPr="002B2094">
              <w:rPr>
                <w:sz w:val="24"/>
              </w:rPr>
              <w:t>ОК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08.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Использовать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средства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физической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культуры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для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сохра-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нения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укрепления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здоровья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в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процессе</w:t>
            </w:r>
            <w:r w:rsidRPr="002B2094">
              <w:rPr>
                <w:spacing w:val="-57"/>
                <w:sz w:val="24"/>
              </w:rPr>
              <w:t xml:space="preserve"> </w:t>
            </w:r>
            <w:r w:rsidRPr="002B2094">
              <w:rPr>
                <w:sz w:val="24"/>
              </w:rPr>
              <w:t>профессиональной</w:t>
            </w:r>
          </w:p>
          <w:p w14:paraId="2400E349" w14:textId="025C514C" w:rsidR="009829A7" w:rsidRPr="002B2094" w:rsidRDefault="009829A7" w:rsidP="009829A7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2B2094">
              <w:rPr>
                <w:sz w:val="24"/>
              </w:rPr>
              <w:t>деятельности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и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поддержания</w:t>
            </w:r>
            <w:r w:rsidRPr="002B2094">
              <w:rPr>
                <w:spacing w:val="1"/>
                <w:sz w:val="24"/>
              </w:rPr>
              <w:t xml:space="preserve"> </w:t>
            </w:r>
            <w:r w:rsidRPr="002B2094">
              <w:rPr>
                <w:sz w:val="24"/>
              </w:rPr>
              <w:t>необходимого</w:t>
            </w:r>
            <w:r w:rsidRPr="002B2094">
              <w:rPr>
                <w:spacing w:val="37"/>
                <w:sz w:val="24"/>
              </w:rPr>
              <w:t xml:space="preserve"> </w:t>
            </w:r>
            <w:r w:rsidRPr="002B2094">
              <w:rPr>
                <w:sz w:val="24"/>
              </w:rPr>
              <w:t>уровня</w:t>
            </w:r>
            <w:r w:rsidRPr="002B2094">
              <w:rPr>
                <w:spacing w:val="27"/>
                <w:sz w:val="24"/>
              </w:rPr>
              <w:t xml:space="preserve"> </w:t>
            </w:r>
            <w:r w:rsidRPr="002B2094">
              <w:rPr>
                <w:sz w:val="24"/>
              </w:rPr>
              <w:t>физиче-</w:t>
            </w:r>
          </w:p>
          <w:p w14:paraId="5B0DD301" w14:textId="2AA787AF" w:rsidR="009829A7" w:rsidRPr="001635BC" w:rsidRDefault="009829A7" w:rsidP="009829A7">
            <w:pPr>
              <w:widowControl w:val="0"/>
              <w:snapToGrid w:val="0"/>
              <w:jc w:val="both"/>
            </w:pPr>
            <w:r>
              <w:t>ской</w:t>
            </w:r>
            <w:r>
              <w:rPr>
                <w:spacing w:val="1"/>
              </w:rPr>
              <w:t xml:space="preserve"> </w:t>
            </w:r>
            <w:r>
              <w:t>подготовленно</w:t>
            </w:r>
            <w:r>
              <w:rPr>
                <w:spacing w:val="-57"/>
              </w:rPr>
              <w:t xml:space="preserve"> </w:t>
            </w:r>
            <w:r>
              <w:t>сти.</w:t>
            </w:r>
          </w:p>
        </w:tc>
        <w:tc>
          <w:tcPr>
            <w:tcW w:w="4820" w:type="dxa"/>
          </w:tcPr>
          <w:p w14:paraId="5FDFE867" w14:textId="3E869756" w:rsidR="009829A7" w:rsidRPr="001635BC" w:rsidRDefault="009829A7" w:rsidP="009829A7">
            <w:pPr>
              <w:widowControl w:val="0"/>
              <w:snapToGrid w:val="0"/>
              <w:jc w:val="both"/>
            </w:pPr>
            <w:r w:rsidRPr="008051A1">
              <w:t>-</w:t>
            </w:r>
            <w:r w:rsidRPr="008051A1">
              <w:rPr>
                <w:spacing w:val="1"/>
              </w:rPr>
              <w:t xml:space="preserve"> </w:t>
            </w:r>
            <w:r w:rsidRPr="008051A1">
              <w:t>эффективность</w:t>
            </w:r>
            <w:r w:rsidRPr="008051A1">
              <w:rPr>
                <w:spacing w:val="1"/>
              </w:rPr>
              <w:t xml:space="preserve"> </w:t>
            </w:r>
            <w:r w:rsidRPr="008051A1">
              <w:t>использовать</w:t>
            </w:r>
            <w:r w:rsidRPr="008051A1">
              <w:rPr>
                <w:spacing w:val="1"/>
              </w:rPr>
              <w:t xml:space="preserve"> </w:t>
            </w:r>
            <w:r w:rsidRPr="008051A1">
              <w:t>средств</w:t>
            </w:r>
            <w:r w:rsidRPr="008051A1">
              <w:rPr>
                <w:spacing w:val="1"/>
              </w:rPr>
              <w:t xml:space="preserve"> </w:t>
            </w:r>
            <w:r w:rsidRPr="008051A1">
              <w:t>физической</w:t>
            </w:r>
            <w:r w:rsidRPr="008051A1">
              <w:rPr>
                <w:spacing w:val="1"/>
              </w:rPr>
              <w:t xml:space="preserve"> </w:t>
            </w:r>
            <w:r w:rsidRPr="008051A1">
              <w:t>культуры</w:t>
            </w:r>
            <w:r w:rsidRPr="008051A1">
              <w:rPr>
                <w:spacing w:val="1"/>
              </w:rPr>
              <w:t xml:space="preserve"> </w:t>
            </w:r>
            <w:r w:rsidRPr="008051A1">
              <w:t>для</w:t>
            </w:r>
            <w:r w:rsidRPr="008051A1">
              <w:rPr>
                <w:spacing w:val="1"/>
              </w:rPr>
              <w:t xml:space="preserve"> </w:t>
            </w:r>
            <w:r w:rsidRPr="008051A1">
              <w:t>сохранения</w:t>
            </w:r>
            <w:r w:rsidRPr="008051A1">
              <w:rPr>
                <w:spacing w:val="1"/>
              </w:rPr>
              <w:t xml:space="preserve"> </w:t>
            </w:r>
            <w:r w:rsidRPr="008051A1">
              <w:t>и</w:t>
            </w:r>
            <w:r w:rsidRPr="008051A1">
              <w:rPr>
                <w:spacing w:val="-57"/>
              </w:rPr>
              <w:t xml:space="preserve"> </w:t>
            </w:r>
            <w:r w:rsidRPr="008051A1">
              <w:t>укрепления</w:t>
            </w:r>
            <w:r w:rsidRPr="008051A1">
              <w:rPr>
                <w:spacing w:val="1"/>
              </w:rPr>
              <w:t xml:space="preserve"> </w:t>
            </w:r>
            <w:r w:rsidRPr="008051A1">
              <w:t>здоровья</w:t>
            </w:r>
            <w:r w:rsidRPr="008051A1">
              <w:rPr>
                <w:spacing w:val="1"/>
              </w:rPr>
              <w:t xml:space="preserve"> </w:t>
            </w:r>
            <w:r w:rsidRPr="008051A1">
              <w:t>при</w:t>
            </w:r>
            <w:r w:rsidRPr="008051A1">
              <w:rPr>
                <w:spacing w:val="1"/>
              </w:rPr>
              <w:t xml:space="preserve"> </w:t>
            </w:r>
            <w:r w:rsidRPr="008051A1">
              <w:t>выполнении</w:t>
            </w:r>
            <w:r w:rsidRPr="008051A1">
              <w:rPr>
                <w:spacing w:val="-57"/>
              </w:rPr>
              <w:t xml:space="preserve"> </w:t>
            </w:r>
            <w:r w:rsidRPr="008051A1">
              <w:t>профессиональной</w:t>
            </w:r>
            <w:r w:rsidRPr="008051A1">
              <w:rPr>
                <w:spacing w:val="-1"/>
              </w:rPr>
              <w:t xml:space="preserve"> </w:t>
            </w:r>
            <w:r w:rsidRPr="008051A1">
              <w:t>деятельности.</w:t>
            </w:r>
          </w:p>
        </w:tc>
        <w:tc>
          <w:tcPr>
            <w:tcW w:w="2835" w:type="dxa"/>
          </w:tcPr>
          <w:p w14:paraId="2BE3B406" w14:textId="77777777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9829A7" w:rsidRPr="001635BC" w14:paraId="6CD7ED9A" w14:textId="77777777" w:rsidTr="00453EBF">
        <w:trPr>
          <w:trHeight w:val="637"/>
          <w:jc w:val="center"/>
        </w:trPr>
        <w:tc>
          <w:tcPr>
            <w:tcW w:w="2830" w:type="dxa"/>
          </w:tcPr>
          <w:p w14:paraId="579D40F6" w14:textId="78492CCA" w:rsidR="009829A7" w:rsidRPr="001635BC" w:rsidRDefault="009829A7" w:rsidP="00EB3B12">
            <w:pPr>
              <w:pStyle w:val="TableParagraph"/>
              <w:spacing w:line="237" w:lineRule="auto"/>
              <w:ind w:left="215" w:right="186"/>
            </w:pPr>
            <w:r w:rsidRPr="008051A1">
              <w:rPr>
                <w:sz w:val="24"/>
              </w:rPr>
              <w:t>ОК</w:t>
            </w:r>
            <w:r w:rsidRPr="008051A1">
              <w:rPr>
                <w:spacing w:val="35"/>
                <w:sz w:val="24"/>
              </w:rPr>
              <w:t xml:space="preserve"> </w:t>
            </w:r>
            <w:r w:rsidRPr="008051A1">
              <w:rPr>
                <w:sz w:val="24"/>
              </w:rPr>
              <w:t>09.</w:t>
            </w:r>
            <w:r w:rsidRPr="008051A1">
              <w:rPr>
                <w:spacing w:val="39"/>
                <w:sz w:val="24"/>
              </w:rPr>
              <w:t xml:space="preserve"> </w:t>
            </w:r>
            <w:r w:rsidRPr="008051A1">
              <w:rPr>
                <w:sz w:val="24"/>
              </w:rPr>
              <w:t>Использовать</w:t>
            </w:r>
            <w:r w:rsidRPr="008051A1">
              <w:rPr>
                <w:spacing w:val="-57"/>
                <w:sz w:val="24"/>
              </w:rPr>
              <w:t xml:space="preserve"> </w:t>
            </w:r>
            <w:r w:rsidRPr="008051A1">
              <w:rPr>
                <w:sz w:val="24"/>
              </w:rPr>
              <w:t>информационные</w:t>
            </w:r>
            <w:r w:rsidR="00EB3B12">
              <w:rPr>
                <w:sz w:val="24"/>
              </w:rPr>
              <w:t xml:space="preserve"> </w:t>
            </w:r>
            <w:r w:rsidRPr="008051A1">
              <w:rPr>
                <w:sz w:val="24"/>
              </w:rPr>
              <w:t>технологии</w:t>
            </w:r>
            <w:r w:rsidRPr="008051A1">
              <w:rPr>
                <w:sz w:val="24"/>
              </w:rPr>
              <w:tab/>
              <w:t>в</w:t>
            </w:r>
            <w:r w:rsidR="00EB3B12">
              <w:rPr>
                <w:sz w:val="24"/>
              </w:rPr>
              <w:t xml:space="preserve"> профессиональной деятельности</w:t>
            </w:r>
          </w:p>
        </w:tc>
        <w:tc>
          <w:tcPr>
            <w:tcW w:w="4820" w:type="dxa"/>
          </w:tcPr>
          <w:p w14:paraId="31B639EE" w14:textId="48DB0187" w:rsidR="009829A7" w:rsidRPr="008051A1" w:rsidRDefault="009829A7" w:rsidP="00EB3B12">
            <w:pPr>
              <w:pStyle w:val="TableParagraph"/>
              <w:tabs>
                <w:tab w:val="left" w:pos="705"/>
                <w:tab w:val="left" w:pos="2667"/>
              </w:tabs>
              <w:spacing w:line="237" w:lineRule="auto"/>
              <w:ind w:right="342"/>
              <w:rPr>
                <w:sz w:val="24"/>
              </w:rPr>
            </w:pPr>
            <w:r w:rsidRPr="008051A1">
              <w:rPr>
                <w:sz w:val="24"/>
              </w:rPr>
              <w:t>-</w:t>
            </w:r>
            <w:r w:rsidRPr="008051A1">
              <w:rPr>
                <w:sz w:val="24"/>
              </w:rPr>
              <w:tab/>
              <w:t>эффективность</w:t>
            </w:r>
            <w:r w:rsidRPr="008051A1">
              <w:rPr>
                <w:sz w:val="24"/>
              </w:rPr>
              <w:tab/>
              <w:t>и</w:t>
            </w:r>
            <w:r w:rsidR="00EB3B12">
              <w:rPr>
                <w:sz w:val="24"/>
              </w:rPr>
              <w:t xml:space="preserve"> </w:t>
            </w:r>
            <w:r w:rsidRPr="008051A1">
              <w:rPr>
                <w:sz w:val="24"/>
              </w:rPr>
              <w:t>пользования</w:t>
            </w:r>
            <w:r w:rsidRPr="008051A1">
              <w:rPr>
                <w:spacing w:val="-57"/>
                <w:sz w:val="24"/>
              </w:rPr>
              <w:t xml:space="preserve"> </w:t>
            </w:r>
            <w:r w:rsidR="00EB3B12">
              <w:rPr>
                <w:spacing w:val="-57"/>
                <w:sz w:val="24"/>
              </w:rPr>
              <w:t xml:space="preserve">                </w:t>
            </w:r>
            <w:r w:rsidRPr="008051A1">
              <w:rPr>
                <w:sz w:val="24"/>
              </w:rPr>
              <w:t>информационно-коммуникационных</w:t>
            </w:r>
          </w:p>
          <w:p w14:paraId="53EB2BB2" w14:textId="36D91EB4" w:rsidR="009829A7" w:rsidRPr="001635BC" w:rsidRDefault="009829A7" w:rsidP="009829A7">
            <w:pPr>
              <w:widowControl w:val="0"/>
              <w:snapToGrid w:val="0"/>
              <w:jc w:val="both"/>
            </w:pPr>
            <w:r w:rsidRPr="008051A1">
              <w:t>технологий</w:t>
            </w:r>
            <w:r w:rsidRPr="008051A1">
              <w:tab/>
              <w:t>в</w:t>
            </w:r>
            <w:r w:rsidRPr="008051A1">
              <w:tab/>
              <w:t>профессиональной</w:t>
            </w:r>
          </w:p>
        </w:tc>
        <w:tc>
          <w:tcPr>
            <w:tcW w:w="2835" w:type="dxa"/>
          </w:tcPr>
          <w:p w14:paraId="7FF81F5B" w14:textId="77777777" w:rsidR="009829A7" w:rsidRPr="001635BC" w:rsidRDefault="009829A7" w:rsidP="009829A7">
            <w:pPr>
              <w:snapToGrid w:val="0"/>
              <w:jc w:val="both"/>
              <w:rPr>
                <w:bCs/>
              </w:rPr>
            </w:pPr>
            <w:r w:rsidRPr="001635BC">
              <w:rPr>
                <w:bCs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EB3B12" w:rsidRPr="001635BC" w14:paraId="0401925F" w14:textId="77777777" w:rsidTr="00453EBF">
        <w:trPr>
          <w:trHeight w:val="637"/>
          <w:jc w:val="center"/>
        </w:trPr>
        <w:tc>
          <w:tcPr>
            <w:tcW w:w="2830" w:type="dxa"/>
          </w:tcPr>
          <w:p w14:paraId="36BBC879" w14:textId="427B9E8E" w:rsidR="00EB3B12" w:rsidRPr="001635BC" w:rsidRDefault="00EB3B12" w:rsidP="00EB3B12">
            <w:pPr>
              <w:widowControl w:val="0"/>
              <w:snapToGrid w:val="0"/>
              <w:jc w:val="both"/>
            </w:pPr>
            <w:r w:rsidRPr="00E27F9F">
              <w:rPr>
                <w:lang w:bidi="ru-RU"/>
              </w:rPr>
              <w:t xml:space="preserve">ОК </w:t>
            </w:r>
            <w:r>
              <w:t>10</w:t>
            </w:r>
            <w:r w:rsidRPr="00E27F9F">
              <w:rPr>
                <w:lang w:bidi="ru-RU"/>
              </w:rPr>
              <w:t xml:space="preserve">. </w:t>
            </w:r>
            <w:r w:rsidRPr="001B7CA0">
              <w:rPr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820" w:type="dxa"/>
          </w:tcPr>
          <w:p w14:paraId="5D06A2EF" w14:textId="58BDC1A4" w:rsidR="00EB3B12" w:rsidRPr="001635BC" w:rsidRDefault="00EB3B12" w:rsidP="00EB3B12">
            <w:pPr>
              <w:widowControl w:val="0"/>
              <w:snapToGrid w:val="0"/>
              <w:jc w:val="both"/>
            </w:pPr>
            <w:r>
              <w:t>- п</w:t>
            </w:r>
            <w:r w:rsidRPr="00EB3B12">
              <w:t>ользоваться профессиональной документацией на государствен-ном и иностранном языках</w:t>
            </w:r>
          </w:p>
        </w:tc>
        <w:tc>
          <w:tcPr>
            <w:tcW w:w="2835" w:type="dxa"/>
          </w:tcPr>
          <w:p w14:paraId="62A58C3B" w14:textId="766CC702" w:rsidR="00EB3B12" w:rsidRPr="001635BC" w:rsidRDefault="00EB3B12" w:rsidP="00EB3B12">
            <w:pPr>
              <w:snapToGrid w:val="0"/>
              <w:jc w:val="both"/>
              <w:rPr>
                <w:bCs/>
              </w:rPr>
            </w:pPr>
            <w:r w:rsidRPr="00D72FFB"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  <w:tr w:rsidR="00EB3B12" w:rsidRPr="001635BC" w14:paraId="71D34CEB" w14:textId="77777777" w:rsidTr="00453EBF">
        <w:trPr>
          <w:trHeight w:val="637"/>
          <w:jc w:val="center"/>
        </w:trPr>
        <w:tc>
          <w:tcPr>
            <w:tcW w:w="2830" w:type="dxa"/>
          </w:tcPr>
          <w:p w14:paraId="23E903F1" w14:textId="1B7E8C26" w:rsidR="00EB3B12" w:rsidRPr="001635BC" w:rsidRDefault="00EB3B12" w:rsidP="00EB3B12">
            <w:pPr>
              <w:widowControl w:val="0"/>
              <w:snapToGrid w:val="0"/>
              <w:jc w:val="both"/>
            </w:pPr>
            <w:r w:rsidRPr="00E27F9F">
              <w:rPr>
                <w:lang w:bidi="ru-RU"/>
              </w:rPr>
              <w:t xml:space="preserve">ОК </w:t>
            </w:r>
            <w:r>
              <w:t>11</w:t>
            </w:r>
            <w:r w:rsidRPr="00E27F9F">
              <w:rPr>
                <w:lang w:bidi="ru-RU"/>
              </w:rPr>
              <w:t xml:space="preserve">. </w:t>
            </w:r>
            <w:r>
              <w:rPr>
                <w:lang w:eastAsia="ru-RU" w:bidi="ru-RU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820" w:type="dxa"/>
          </w:tcPr>
          <w:p w14:paraId="3D48EC73" w14:textId="4B06ED76" w:rsidR="00EB3B12" w:rsidRPr="001635BC" w:rsidRDefault="00EB3B12" w:rsidP="00EB3B12">
            <w:pPr>
              <w:widowControl w:val="0"/>
              <w:snapToGrid w:val="0"/>
              <w:jc w:val="both"/>
            </w:pPr>
            <w:r>
              <w:t>- п</w:t>
            </w:r>
            <w:r w:rsidRPr="00EB3B12">
              <w:t>ланировать предприниматель-скую деятельность в профессио-нальной сфере</w:t>
            </w:r>
          </w:p>
        </w:tc>
        <w:tc>
          <w:tcPr>
            <w:tcW w:w="2835" w:type="dxa"/>
          </w:tcPr>
          <w:p w14:paraId="31A3BE96" w14:textId="2B66D9CC" w:rsidR="00EB3B12" w:rsidRPr="001635BC" w:rsidRDefault="00EB3B12" w:rsidP="00EB3B12">
            <w:pPr>
              <w:snapToGrid w:val="0"/>
              <w:jc w:val="both"/>
              <w:rPr>
                <w:bCs/>
              </w:rPr>
            </w:pPr>
            <w:r w:rsidRPr="00D72FFB"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</w:tbl>
    <w:p w14:paraId="32C31D6A" w14:textId="77777777" w:rsidR="00F63B4A" w:rsidRPr="007C719F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highlight w:val="yellow"/>
        </w:rPr>
      </w:pPr>
    </w:p>
    <w:p w14:paraId="024C37B7" w14:textId="77777777" w:rsidR="002C7507" w:rsidRPr="00E4057F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Контроль и оценка результатов освоения общих и профессиональных компетенций по результатам прохождения практики</w:t>
      </w:r>
    </w:p>
    <w:p w14:paraId="4102108B" w14:textId="77777777" w:rsidR="00501A98" w:rsidRPr="00501A98" w:rsidRDefault="00501A98" w:rsidP="00047BA3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Учебной</w:t>
      </w:r>
    </w:p>
    <w:tbl>
      <w:tblPr>
        <w:tblW w:w="1028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3"/>
        <w:gridCol w:w="4536"/>
        <w:gridCol w:w="1843"/>
        <w:gridCol w:w="2126"/>
      </w:tblGrid>
      <w:tr w:rsidR="00501A98" w:rsidRPr="001635BC" w14:paraId="449EB013" w14:textId="77777777" w:rsidTr="0089075B">
        <w:tc>
          <w:tcPr>
            <w:tcW w:w="1783" w:type="dxa"/>
          </w:tcPr>
          <w:p w14:paraId="07416CA8" w14:textId="77777777"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</w:tcPr>
          <w:p w14:paraId="73F2306F" w14:textId="77777777"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3" w:type="dxa"/>
          </w:tcPr>
          <w:p w14:paraId="2D391680" w14:textId="77777777"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 xml:space="preserve">Формы  отчетности </w:t>
            </w:r>
          </w:p>
        </w:tc>
        <w:tc>
          <w:tcPr>
            <w:tcW w:w="2126" w:type="dxa"/>
          </w:tcPr>
          <w:p w14:paraId="0220EFDD" w14:textId="77777777"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501A98" w:rsidRPr="001635BC" w14:paraId="1D7B8B13" w14:textId="77777777" w:rsidTr="0089075B">
        <w:trPr>
          <w:trHeight w:val="355"/>
        </w:trPr>
        <w:tc>
          <w:tcPr>
            <w:tcW w:w="1783" w:type="dxa"/>
          </w:tcPr>
          <w:p w14:paraId="16D5AAFD" w14:textId="2BA3DE3E" w:rsidR="00501A98" w:rsidRPr="001635BC" w:rsidRDefault="00501A98" w:rsidP="00090FC4">
            <w:pPr>
              <w:pStyle w:val="afe"/>
              <w:ind w:left="0"/>
              <w:rPr>
                <w:color w:val="000000"/>
              </w:rPr>
            </w:pPr>
            <w:r w:rsidRPr="001635BC">
              <w:rPr>
                <w:bCs/>
              </w:rPr>
              <w:t xml:space="preserve">ПК </w:t>
            </w:r>
            <w:r w:rsidR="00642CB1">
              <w:rPr>
                <w:bCs/>
              </w:rPr>
              <w:t>3.1</w:t>
            </w:r>
            <w:r w:rsidRPr="001635BC">
              <w:rPr>
                <w:bCs/>
              </w:rPr>
              <w:t xml:space="preserve"> </w:t>
            </w:r>
            <w:r w:rsidR="00B848CC" w:rsidRPr="00B848CC">
              <w:rPr>
                <w:bCs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  <w:tc>
          <w:tcPr>
            <w:tcW w:w="4536" w:type="dxa"/>
          </w:tcPr>
          <w:p w14:paraId="1C0316B0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выполнения инсталляции, настройки и обслуживания</w:t>
            </w:r>
          </w:p>
          <w:p w14:paraId="3D8A256B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программного обеспечения компьютерных систем</w:t>
            </w:r>
          </w:p>
          <w:p w14:paraId="77CA5EA6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настройки отдельных компонентов программного обеспечения</w:t>
            </w:r>
          </w:p>
          <w:p w14:paraId="570A6460" w14:textId="77777777" w:rsidR="00093D24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  <w:p w14:paraId="6CCF6B97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подбирать и настраивать конфигурацию программного</w:t>
            </w:r>
          </w:p>
          <w:p w14:paraId="6C5F70EB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обеспечения компьютерных систем</w:t>
            </w:r>
          </w:p>
          <w:p w14:paraId="40FF7DAF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проводить инсталляцию программного обеспечения</w:t>
            </w:r>
          </w:p>
          <w:p w14:paraId="248574B3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  <w:p w14:paraId="2EDAAD80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производить настройку отдельных компонент программного</w:t>
            </w:r>
          </w:p>
          <w:p w14:paraId="0D9956A8" w14:textId="163EE35D" w:rsidR="00A073F9" w:rsidRPr="001635BC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обеспечения компьютерных систем</w:t>
            </w:r>
          </w:p>
        </w:tc>
        <w:tc>
          <w:tcPr>
            <w:tcW w:w="1843" w:type="dxa"/>
          </w:tcPr>
          <w:p w14:paraId="4E9E2CE5" w14:textId="77777777" w:rsidR="00501A98" w:rsidRPr="001635BC" w:rsidRDefault="00501A98" w:rsidP="00090FC4">
            <w:pPr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252D1A12" w14:textId="77777777"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bCs/>
              </w:rPr>
            </w:pPr>
            <w:r w:rsidRPr="001635BC">
              <w:rPr>
                <w:bCs/>
              </w:rPr>
              <w:t>Наблюдение за деятельностью обучающегося.</w:t>
            </w:r>
          </w:p>
          <w:p w14:paraId="4E4DE5F3" w14:textId="77777777"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rPr>
                <w:bCs/>
              </w:rPr>
            </w:pPr>
            <w:r w:rsidRPr="001635BC">
              <w:rPr>
                <w:bCs/>
              </w:rPr>
              <w:t xml:space="preserve">Зачет </w:t>
            </w:r>
          </w:p>
        </w:tc>
      </w:tr>
      <w:tr w:rsidR="00501A98" w:rsidRPr="001635BC" w14:paraId="30245009" w14:textId="77777777" w:rsidTr="0089075B">
        <w:tc>
          <w:tcPr>
            <w:tcW w:w="1783" w:type="dxa"/>
          </w:tcPr>
          <w:p w14:paraId="588E6A76" w14:textId="2B9A9143" w:rsidR="00B848CC" w:rsidRPr="00B848CC" w:rsidRDefault="00501A98" w:rsidP="00B848CC">
            <w:pPr>
              <w:pStyle w:val="afe"/>
              <w:ind w:left="22"/>
              <w:rPr>
                <w:bCs/>
              </w:rPr>
            </w:pPr>
            <w:r w:rsidRPr="001635BC">
              <w:rPr>
                <w:bCs/>
              </w:rPr>
              <w:t xml:space="preserve">ПК </w:t>
            </w:r>
            <w:r w:rsidR="00E22A59">
              <w:rPr>
                <w:bCs/>
              </w:rPr>
              <w:t>3</w:t>
            </w:r>
            <w:r w:rsidRPr="001635BC">
              <w:rPr>
                <w:bCs/>
              </w:rPr>
              <w:t xml:space="preserve">.2 </w:t>
            </w:r>
            <w:r w:rsidR="00B848CC" w:rsidRPr="00B848CC">
              <w:rPr>
                <w:bCs/>
              </w:rPr>
              <w:t>Осуществлять измерения эксплуатационных характеристик программного</w:t>
            </w:r>
          </w:p>
          <w:p w14:paraId="27930BAE" w14:textId="6A971618" w:rsidR="00501A98" w:rsidRPr="001635BC" w:rsidRDefault="00B848CC" w:rsidP="00B848CC">
            <w:pPr>
              <w:pStyle w:val="afe"/>
              <w:ind w:left="22"/>
            </w:pPr>
            <w:r w:rsidRPr="00B848CC">
              <w:rPr>
                <w:bCs/>
              </w:rPr>
              <w:t>обеспечения компьютерных систем</w:t>
            </w:r>
          </w:p>
        </w:tc>
        <w:tc>
          <w:tcPr>
            <w:tcW w:w="4536" w:type="dxa"/>
          </w:tcPr>
          <w:p w14:paraId="305A9AD6" w14:textId="77777777" w:rsidR="00A073F9" w:rsidRPr="00A073F9" w:rsidRDefault="00A073F9" w:rsidP="00047BA3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измерения эксплуатационных характеристик программного</w:t>
            </w:r>
          </w:p>
          <w:p w14:paraId="1EF2E1DB" w14:textId="77777777" w:rsidR="00A073F9" w:rsidRPr="00A073F9" w:rsidRDefault="00A073F9" w:rsidP="00047BA3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обеспечения компьютерных систем на соответствие требованиям</w:t>
            </w:r>
          </w:p>
          <w:p w14:paraId="38F41BA1" w14:textId="77777777" w:rsidR="00A073F9" w:rsidRPr="00A073F9" w:rsidRDefault="00A073F9" w:rsidP="00047BA3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измерять и анализировать эксплуатационные характеристики</w:t>
            </w:r>
          </w:p>
          <w:p w14:paraId="2428D535" w14:textId="07D4D312" w:rsidR="00A073F9" w:rsidRPr="00A073F9" w:rsidRDefault="00A073F9" w:rsidP="00047BA3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качества программного обеспечения</w:t>
            </w:r>
          </w:p>
        </w:tc>
        <w:tc>
          <w:tcPr>
            <w:tcW w:w="1843" w:type="dxa"/>
          </w:tcPr>
          <w:p w14:paraId="4D882918" w14:textId="77777777" w:rsidR="00501A98" w:rsidRPr="001635BC" w:rsidRDefault="00501A98" w:rsidP="00090FC4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7B9D6B8F" w14:textId="77777777" w:rsidR="00501A98" w:rsidRPr="001635BC" w:rsidRDefault="00501A98" w:rsidP="00090FC4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61345817" w14:textId="77777777" w:rsidR="00501A98" w:rsidRPr="001635BC" w:rsidRDefault="00501A98" w:rsidP="00090FC4">
            <w:pPr>
              <w:pStyle w:val="af6"/>
            </w:pPr>
            <w:r w:rsidRPr="001635BC">
              <w:t>Зачет</w:t>
            </w:r>
          </w:p>
        </w:tc>
      </w:tr>
      <w:tr w:rsidR="00501A98" w:rsidRPr="001635BC" w14:paraId="59DD6CCA" w14:textId="77777777" w:rsidTr="0089075B">
        <w:tc>
          <w:tcPr>
            <w:tcW w:w="1783" w:type="dxa"/>
          </w:tcPr>
          <w:p w14:paraId="4D64846D" w14:textId="49C13B6D" w:rsidR="00B848CC" w:rsidRPr="00B848CC" w:rsidRDefault="00501A98" w:rsidP="00B848CC">
            <w:pPr>
              <w:pStyle w:val="afe"/>
              <w:ind w:left="22"/>
              <w:rPr>
                <w:bCs/>
              </w:rPr>
            </w:pPr>
            <w:r w:rsidRPr="001635BC">
              <w:rPr>
                <w:bCs/>
              </w:rPr>
              <w:t xml:space="preserve">ПК </w:t>
            </w:r>
            <w:r w:rsidR="00E22A59">
              <w:rPr>
                <w:bCs/>
              </w:rPr>
              <w:t>3</w:t>
            </w:r>
            <w:r w:rsidRPr="001635BC">
              <w:rPr>
                <w:bCs/>
              </w:rPr>
              <w:t xml:space="preserve">.3. </w:t>
            </w:r>
            <w:r w:rsidR="00B848CC" w:rsidRPr="00B848CC">
              <w:rPr>
                <w:bCs/>
              </w:rPr>
              <w:t>Выполнять работы по модификации отдельных компонент программного</w:t>
            </w:r>
          </w:p>
          <w:p w14:paraId="7C1F2F66" w14:textId="2439179A" w:rsidR="00501A98" w:rsidRPr="001635BC" w:rsidRDefault="00B848CC" w:rsidP="00B848CC">
            <w:pPr>
              <w:pStyle w:val="afe"/>
              <w:ind w:left="0"/>
            </w:pPr>
            <w:r w:rsidRPr="00B848CC">
              <w:rPr>
                <w:bCs/>
              </w:rPr>
              <w:t>обеспечения в соответствии с потребностями заказчика</w:t>
            </w:r>
          </w:p>
        </w:tc>
        <w:tc>
          <w:tcPr>
            <w:tcW w:w="4536" w:type="dxa"/>
          </w:tcPr>
          <w:p w14:paraId="252400AB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модификации отдельных компонентов программного обеспечения</w:t>
            </w:r>
          </w:p>
          <w:p w14:paraId="713A59BD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в соответствии с потребностями заказчика</w:t>
            </w:r>
          </w:p>
          <w:p w14:paraId="66919BA6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выполнения отдельных видов работ на этапе поддержки</w:t>
            </w:r>
          </w:p>
          <w:p w14:paraId="7B0D1009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программного обеспечения компьютерных систем</w:t>
            </w:r>
          </w:p>
          <w:p w14:paraId="3F2D1637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определять направления модификации программного продукта</w:t>
            </w:r>
          </w:p>
          <w:p w14:paraId="3FBA1A04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разрабатывать и настраивать программные модули программного</w:t>
            </w:r>
          </w:p>
          <w:p w14:paraId="6184E3B8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продукта</w:t>
            </w:r>
          </w:p>
          <w:p w14:paraId="4220E2A2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настраивать конфигурацию программного обеспечения</w:t>
            </w:r>
          </w:p>
          <w:p w14:paraId="51C858B9" w14:textId="02A34410" w:rsidR="00501A98" w:rsidRPr="001635BC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</w:tc>
        <w:tc>
          <w:tcPr>
            <w:tcW w:w="1843" w:type="dxa"/>
          </w:tcPr>
          <w:p w14:paraId="0E0094A4" w14:textId="77777777" w:rsidR="00501A98" w:rsidRPr="001635BC" w:rsidRDefault="00501A98" w:rsidP="00090FC4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47530C7A" w14:textId="77777777" w:rsidR="00501A98" w:rsidRPr="001635BC" w:rsidRDefault="00501A98" w:rsidP="00090FC4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5812874D" w14:textId="77777777" w:rsidR="00501A98" w:rsidRPr="001635BC" w:rsidRDefault="00501A98" w:rsidP="00090FC4">
            <w:pPr>
              <w:pStyle w:val="af6"/>
            </w:pPr>
            <w:r w:rsidRPr="001635BC">
              <w:t>Зачет</w:t>
            </w:r>
          </w:p>
        </w:tc>
      </w:tr>
      <w:tr w:rsidR="00501A98" w:rsidRPr="001635BC" w14:paraId="3830A24F" w14:textId="77777777" w:rsidTr="0089075B">
        <w:tc>
          <w:tcPr>
            <w:tcW w:w="1783" w:type="dxa"/>
          </w:tcPr>
          <w:p w14:paraId="1EA356BA" w14:textId="5CC66ADD" w:rsidR="00501A98" w:rsidRPr="001635BC" w:rsidRDefault="00501A98" w:rsidP="00090FC4">
            <w:pPr>
              <w:pStyle w:val="afe"/>
              <w:ind w:left="0"/>
            </w:pPr>
            <w:r w:rsidRPr="001635BC">
              <w:rPr>
                <w:bCs/>
              </w:rPr>
              <w:t xml:space="preserve">ПК </w:t>
            </w:r>
            <w:r w:rsidR="00E22A59">
              <w:rPr>
                <w:bCs/>
              </w:rPr>
              <w:t>3</w:t>
            </w:r>
            <w:r w:rsidRPr="001635BC">
              <w:rPr>
                <w:bCs/>
              </w:rPr>
              <w:t xml:space="preserve">.4. </w:t>
            </w:r>
            <w:r w:rsidR="00B848CC" w:rsidRPr="00B848CC">
              <w:rPr>
                <w:bCs/>
              </w:rPr>
              <w:t>Обеспечивать защиту программного обеспечения компьютерных систем программными средствами.</w:t>
            </w:r>
          </w:p>
        </w:tc>
        <w:tc>
          <w:tcPr>
            <w:tcW w:w="4536" w:type="dxa"/>
          </w:tcPr>
          <w:p w14:paraId="35635F0B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обеспечения защиты программного обеспечения компьютерных</w:t>
            </w:r>
          </w:p>
          <w:p w14:paraId="633142D4" w14:textId="77777777" w:rsidR="00501A98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систем программными средствами</w:t>
            </w:r>
          </w:p>
          <w:p w14:paraId="7B4AAA05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использовать методы защиты программного обеспечения</w:t>
            </w:r>
          </w:p>
          <w:p w14:paraId="7A697BB9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  <w:p w14:paraId="3BBC566D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анализировать риски и характеристики качества программного</w:t>
            </w:r>
          </w:p>
          <w:p w14:paraId="434C74EE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обеспечения</w:t>
            </w:r>
          </w:p>
          <w:p w14:paraId="672EA66D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выбирать и использовать методы и средства защиты</w:t>
            </w:r>
          </w:p>
          <w:p w14:paraId="2B561CF7" w14:textId="03B386E2" w:rsidR="00A073F9" w:rsidRPr="001635BC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компьютерных систем программными и аппаратными средствами</w:t>
            </w:r>
          </w:p>
        </w:tc>
        <w:tc>
          <w:tcPr>
            <w:tcW w:w="1843" w:type="dxa"/>
          </w:tcPr>
          <w:p w14:paraId="21A20048" w14:textId="77777777" w:rsidR="00501A98" w:rsidRPr="001635BC" w:rsidRDefault="00501A98" w:rsidP="00090FC4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5EF187BF" w14:textId="77777777" w:rsidR="00501A98" w:rsidRPr="001635BC" w:rsidRDefault="00501A98" w:rsidP="00090FC4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72F19010" w14:textId="77777777" w:rsidR="00501A98" w:rsidRPr="001635BC" w:rsidRDefault="00501A98" w:rsidP="00090FC4">
            <w:pPr>
              <w:pStyle w:val="af6"/>
            </w:pPr>
            <w:r w:rsidRPr="001635BC">
              <w:t>Зачет</w:t>
            </w:r>
          </w:p>
        </w:tc>
      </w:tr>
    </w:tbl>
    <w:p w14:paraId="3CCF8B23" w14:textId="77777777"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2.производственной</w:t>
      </w:r>
    </w:p>
    <w:p w14:paraId="0119A0C6" w14:textId="77777777"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f"/>
          <w:i w:val="0"/>
          <w:highlight w:val="yellow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39"/>
        <w:gridCol w:w="4073"/>
        <w:gridCol w:w="2057"/>
        <w:gridCol w:w="1914"/>
      </w:tblGrid>
      <w:tr w:rsidR="005B3E94" w:rsidRPr="001635BC" w14:paraId="12D08E22" w14:textId="77777777" w:rsidTr="00A073F9"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F39845A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14:paraId="6C9741EB" w14:textId="77777777" w:rsidR="005B3E94" w:rsidRPr="001635BC" w:rsidRDefault="005B3E94" w:rsidP="00090FC4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1C8B5C8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01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BF2723B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Формы  отчетности 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14FA3B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A073F9" w:rsidRPr="001635BC" w14:paraId="00489ADC" w14:textId="77777777" w:rsidTr="00A073F9">
        <w:trPr>
          <w:trHeight w:val="1134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5E9577C" w14:textId="18FF46A3" w:rsidR="00A073F9" w:rsidRPr="001635BC" w:rsidRDefault="00A073F9" w:rsidP="00A073F9">
            <w:pPr>
              <w:pStyle w:val="afe"/>
              <w:ind w:left="0"/>
              <w:rPr>
                <w:color w:val="000000"/>
              </w:rPr>
            </w:pPr>
            <w:r w:rsidRPr="00B848CC">
              <w:rPr>
                <w:bCs/>
              </w:rPr>
              <w:t xml:space="preserve">ПК </w:t>
            </w:r>
            <w:r w:rsidR="00642CB1">
              <w:rPr>
                <w:bCs/>
              </w:rPr>
              <w:t>3.1</w:t>
            </w:r>
            <w:r w:rsidRPr="00B848CC">
              <w:rPr>
                <w:bCs/>
              </w:rPr>
              <w:t xml:space="preserve"> Осуществлять инсталляцию, настройку и обслуживание программного обеспечения компьютерных систем.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5E4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выполнения инсталляции, настройки и обслуживания</w:t>
            </w:r>
          </w:p>
          <w:p w14:paraId="21562A29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программного обеспечения компьютерных систем</w:t>
            </w:r>
          </w:p>
          <w:p w14:paraId="019C23F7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настройки отдельных компонентов программного обеспечения</w:t>
            </w:r>
          </w:p>
          <w:p w14:paraId="5E1C6FA1" w14:textId="77777777" w:rsid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  <w:p w14:paraId="03F35679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подбирать и настраивать конфигурацию программного</w:t>
            </w:r>
          </w:p>
          <w:p w14:paraId="29491CE0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обеспечения компьютерных систем</w:t>
            </w:r>
          </w:p>
          <w:p w14:paraId="74E58AB3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проводить инсталляцию программного обеспечения</w:t>
            </w:r>
          </w:p>
          <w:p w14:paraId="2506E040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  <w:p w14:paraId="13D5CE65" w14:textId="77777777" w:rsidR="00A073F9" w:rsidRPr="00A073F9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производить настройку отдельных компонент программного</w:t>
            </w:r>
          </w:p>
          <w:p w14:paraId="2C055FDB" w14:textId="0C5BB5B0" w:rsidR="00A073F9" w:rsidRPr="001635BC" w:rsidRDefault="00A073F9" w:rsidP="00047BA3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0"/>
              <w:jc w:val="both"/>
              <w:rPr>
                <w:bCs/>
              </w:rPr>
            </w:pPr>
            <w:r w:rsidRPr="00A073F9">
              <w:rPr>
                <w:bCs/>
              </w:rPr>
              <w:t>обеспечения компьютерных систем</w:t>
            </w:r>
          </w:p>
        </w:tc>
        <w:tc>
          <w:tcPr>
            <w:tcW w:w="101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53B2541" w14:textId="77777777" w:rsidR="00A073F9" w:rsidRPr="001635BC" w:rsidRDefault="00A073F9" w:rsidP="00A073F9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12082" w14:textId="77777777" w:rsidR="00A073F9" w:rsidRPr="001635BC" w:rsidRDefault="00A073F9" w:rsidP="00A073F9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1118D24D" w14:textId="77777777" w:rsidR="00A073F9" w:rsidRPr="001635BC" w:rsidRDefault="00A073F9" w:rsidP="00A073F9">
            <w:pPr>
              <w:snapToGrid w:val="0"/>
            </w:pPr>
            <w:r w:rsidRPr="001635BC">
              <w:t>Зачет</w:t>
            </w:r>
          </w:p>
        </w:tc>
      </w:tr>
      <w:tr w:rsidR="00A073F9" w:rsidRPr="001635BC" w14:paraId="6868CB40" w14:textId="77777777" w:rsidTr="00A073F9">
        <w:trPr>
          <w:trHeight w:val="408"/>
        </w:trPr>
        <w:tc>
          <w:tcPr>
            <w:tcW w:w="1050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C6996F3" w14:textId="210D07E4" w:rsidR="00A073F9" w:rsidRPr="001635BC" w:rsidRDefault="00A073F9" w:rsidP="00A073F9">
            <w:pPr>
              <w:pStyle w:val="afe"/>
              <w:ind w:left="22"/>
            </w:pPr>
            <w:r w:rsidRPr="00093D24">
              <w:rPr>
                <w:bCs/>
              </w:rPr>
              <w:t xml:space="preserve">ПК </w:t>
            </w:r>
            <w:r w:rsidR="00E22A59">
              <w:rPr>
                <w:bCs/>
              </w:rPr>
              <w:t>3</w:t>
            </w:r>
            <w:r w:rsidRPr="00093D24">
              <w:rPr>
                <w:bCs/>
              </w:rPr>
              <w:t>.2 Осуществлять измерения эксплуатационных характеристик программного</w:t>
            </w:r>
            <w:r>
              <w:rPr>
                <w:bCs/>
              </w:rPr>
              <w:t xml:space="preserve"> </w:t>
            </w:r>
            <w:r w:rsidRPr="00093D24">
              <w:rPr>
                <w:bCs/>
              </w:rPr>
              <w:t>обеспечения компьютерных систем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01C0" w14:textId="77777777" w:rsidR="00A073F9" w:rsidRPr="00A073F9" w:rsidRDefault="00A073F9" w:rsidP="00047BA3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измерения эксплуатационных характеристик программного</w:t>
            </w:r>
          </w:p>
          <w:p w14:paraId="40C5FA31" w14:textId="77777777" w:rsidR="00A073F9" w:rsidRPr="00A073F9" w:rsidRDefault="00A073F9" w:rsidP="00047BA3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обеспечения компьютерных систем на соответствие требованиям</w:t>
            </w:r>
          </w:p>
          <w:p w14:paraId="061C02AB" w14:textId="77777777" w:rsidR="00A073F9" w:rsidRPr="00A073F9" w:rsidRDefault="00A073F9" w:rsidP="00047BA3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измерять и анализировать эксплуатационные характеристики</w:t>
            </w:r>
          </w:p>
          <w:p w14:paraId="52F990F9" w14:textId="7B9F1DEE" w:rsidR="00A073F9" w:rsidRPr="001635BC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85"/>
              </w:tabs>
              <w:autoSpaceDE w:val="0"/>
              <w:autoSpaceDN w:val="0"/>
              <w:adjustRightInd w:val="0"/>
              <w:ind w:left="-108" w:firstLine="0"/>
              <w:rPr>
                <w:bCs/>
              </w:rPr>
            </w:pPr>
            <w:r w:rsidRPr="00A073F9">
              <w:rPr>
                <w:bCs/>
              </w:rPr>
              <w:t>качества программного обеспечения</w:t>
            </w:r>
          </w:p>
        </w:tc>
        <w:tc>
          <w:tcPr>
            <w:tcW w:w="1010" w:type="pct"/>
            <w:tcBorders>
              <w:left w:val="single" w:sz="4" w:space="0" w:color="auto"/>
              <w:bottom w:val="single" w:sz="8" w:space="0" w:color="000000"/>
            </w:tcBorders>
          </w:tcPr>
          <w:p w14:paraId="4B3B7ECB" w14:textId="77777777" w:rsidR="00A073F9" w:rsidRPr="001635BC" w:rsidRDefault="00A073F9" w:rsidP="00A073F9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BFF86" w14:textId="77777777" w:rsidR="00A073F9" w:rsidRPr="001635BC" w:rsidRDefault="00A073F9" w:rsidP="00A073F9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64067FFC" w14:textId="77777777" w:rsidR="00A073F9" w:rsidRPr="001635BC" w:rsidRDefault="00A073F9" w:rsidP="00A073F9">
            <w:pPr>
              <w:snapToGrid w:val="0"/>
            </w:pPr>
            <w:r w:rsidRPr="001635BC">
              <w:t>Зачет</w:t>
            </w:r>
          </w:p>
        </w:tc>
      </w:tr>
      <w:tr w:rsidR="00A073F9" w:rsidRPr="001635BC" w14:paraId="0D265FFC" w14:textId="77777777" w:rsidTr="00A073F9">
        <w:trPr>
          <w:trHeight w:val="1258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74A34E3" w14:textId="1B1A2ED7" w:rsidR="00A073F9" w:rsidRPr="001635BC" w:rsidRDefault="00A073F9" w:rsidP="00A073F9">
            <w:pPr>
              <w:pStyle w:val="afe"/>
              <w:ind w:left="0"/>
            </w:pPr>
            <w:r w:rsidRPr="00093D24">
              <w:rPr>
                <w:bCs/>
              </w:rPr>
              <w:t xml:space="preserve">ПК </w:t>
            </w:r>
            <w:r w:rsidR="00E22A59">
              <w:rPr>
                <w:bCs/>
              </w:rPr>
              <w:t>3</w:t>
            </w:r>
            <w:r w:rsidRPr="00093D24">
              <w:rPr>
                <w:bCs/>
              </w:rPr>
              <w:t>.3. Выполнять работы по модификации отдельных компонент программного</w:t>
            </w:r>
            <w:r>
              <w:rPr>
                <w:bCs/>
              </w:rPr>
              <w:t xml:space="preserve"> </w:t>
            </w:r>
            <w:r w:rsidRPr="00093D24">
              <w:rPr>
                <w:bCs/>
              </w:rPr>
              <w:t>обеспечения в соответствии с потребностями заказчика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B2A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модификации отдельных компонентов программного обеспечения</w:t>
            </w:r>
          </w:p>
          <w:p w14:paraId="32FF53CB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в соответствии с потребностями заказчика</w:t>
            </w:r>
          </w:p>
          <w:p w14:paraId="083E5E0E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выполнения отдельных видов работ на этапе поддержки</w:t>
            </w:r>
          </w:p>
          <w:p w14:paraId="5BAAE140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программного обеспечения компьютерных систем</w:t>
            </w:r>
          </w:p>
          <w:p w14:paraId="45904DDC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определять направления модификации программного продукта</w:t>
            </w:r>
          </w:p>
          <w:p w14:paraId="4C07C331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разрабатывать и настраивать программные модули программного</w:t>
            </w:r>
          </w:p>
          <w:p w14:paraId="60D81992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продукта</w:t>
            </w:r>
          </w:p>
          <w:p w14:paraId="5D59F005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настраивать конфигурацию программного обеспечения</w:t>
            </w:r>
          </w:p>
          <w:p w14:paraId="26487360" w14:textId="5E59E4EE" w:rsidR="00A073F9" w:rsidRPr="001635BC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0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</w:tc>
        <w:tc>
          <w:tcPr>
            <w:tcW w:w="101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47EDDF3" w14:textId="77777777" w:rsidR="00A073F9" w:rsidRPr="001635BC" w:rsidRDefault="00A073F9" w:rsidP="00A073F9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59655" w14:textId="77777777" w:rsidR="00A073F9" w:rsidRPr="001635BC" w:rsidRDefault="00A073F9" w:rsidP="00A073F9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213519AA" w14:textId="77777777" w:rsidR="00A073F9" w:rsidRPr="001635BC" w:rsidRDefault="00A073F9" w:rsidP="00A073F9">
            <w:pPr>
              <w:snapToGrid w:val="0"/>
            </w:pPr>
            <w:r w:rsidRPr="001635BC">
              <w:t>Зачет</w:t>
            </w:r>
          </w:p>
        </w:tc>
      </w:tr>
      <w:tr w:rsidR="00A073F9" w:rsidRPr="001635BC" w14:paraId="262C7C3C" w14:textId="77777777" w:rsidTr="00A073F9">
        <w:trPr>
          <w:trHeight w:val="1258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43CF621" w14:textId="44891B22" w:rsidR="00A073F9" w:rsidRPr="001635BC" w:rsidRDefault="00A073F9" w:rsidP="00A073F9">
            <w:pPr>
              <w:pStyle w:val="afe"/>
              <w:ind w:left="0"/>
              <w:rPr>
                <w:bCs/>
              </w:rPr>
            </w:pPr>
            <w:r w:rsidRPr="00093D24">
              <w:rPr>
                <w:bCs/>
              </w:rPr>
              <w:t xml:space="preserve">ПК </w:t>
            </w:r>
            <w:r w:rsidR="00E22A59">
              <w:rPr>
                <w:bCs/>
              </w:rPr>
              <w:t>3</w:t>
            </w:r>
            <w:r w:rsidRPr="00093D24">
              <w:rPr>
                <w:bCs/>
              </w:rPr>
              <w:t>.4. Обеспечивать защиту программного обеспечения компьютерных систем программными средствами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9FB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073F9">
              <w:rPr>
                <w:bCs/>
              </w:rPr>
              <w:t>обеспечения защиты программного обеспечения компьютерных</w:t>
            </w:r>
          </w:p>
          <w:p w14:paraId="197375B1" w14:textId="77777777" w:rsid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систем программными средствами</w:t>
            </w:r>
          </w:p>
          <w:p w14:paraId="7D76C32A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использовать методы защиты программного обеспечения</w:t>
            </w:r>
          </w:p>
          <w:p w14:paraId="502A277B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компьютерных систем</w:t>
            </w:r>
          </w:p>
          <w:p w14:paraId="7C397205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анализировать риски и характеристики качества программного</w:t>
            </w:r>
          </w:p>
          <w:p w14:paraId="42D82FF0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обеспечения</w:t>
            </w:r>
          </w:p>
          <w:p w14:paraId="7AB3E96B" w14:textId="77777777" w:rsidR="00A073F9" w:rsidRPr="00A073F9" w:rsidRDefault="00A073F9" w:rsidP="00047BA3">
            <w:pPr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A073F9">
              <w:rPr>
                <w:bCs/>
              </w:rPr>
              <w:t>выбирать и использовать методы и средства защиты</w:t>
            </w:r>
          </w:p>
          <w:p w14:paraId="01BB1095" w14:textId="630EA8E7" w:rsidR="00A073F9" w:rsidRPr="001635BC" w:rsidRDefault="00A073F9" w:rsidP="00A073F9">
            <w:pPr>
              <w:rPr>
                <w:bCs/>
              </w:rPr>
            </w:pPr>
            <w:r w:rsidRPr="00A073F9">
              <w:rPr>
                <w:bCs/>
              </w:rPr>
              <w:t>компьютерных систем программными и аппаратными средствами</w:t>
            </w:r>
          </w:p>
        </w:tc>
        <w:tc>
          <w:tcPr>
            <w:tcW w:w="101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077C746" w14:textId="77777777" w:rsidR="00A073F9" w:rsidRPr="001635BC" w:rsidRDefault="00A073F9" w:rsidP="00A073F9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4832E" w14:textId="77777777" w:rsidR="00A073F9" w:rsidRPr="001635BC" w:rsidRDefault="00A073F9" w:rsidP="00A073F9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29C92F68" w14:textId="77777777" w:rsidR="00A073F9" w:rsidRPr="001635BC" w:rsidRDefault="00A073F9" w:rsidP="00A073F9">
            <w:pPr>
              <w:snapToGrid w:val="0"/>
            </w:pPr>
            <w:r w:rsidRPr="001635BC">
              <w:t>Зачет</w:t>
            </w:r>
          </w:p>
        </w:tc>
      </w:tr>
    </w:tbl>
    <w:p w14:paraId="01E57382" w14:textId="23BE26CD" w:rsidR="00501A98" w:rsidRDefault="00501A98">
      <w:pPr>
        <w:rPr>
          <w:b/>
          <w:sz w:val="28"/>
          <w:szCs w:val="28"/>
        </w:rPr>
      </w:pPr>
    </w:p>
    <w:p w14:paraId="69CBDA56" w14:textId="77777777" w:rsidR="00B90F2C" w:rsidRDefault="00B90F2C">
      <w:pPr>
        <w:rPr>
          <w:b/>
          <w:sz w:val="28"/>
          <w:szCs w:val="28"/>
        </w:rPr>
      </w:pPr>
    </w:p>
    <w:p w14:paraId="01996F34" w14:textId="77777777" w:rsidR="00B90F2C" w:rsidRDefault="00B90F2C">
      <w:pPr>
        <w:rPr>
          <w:b/>
          <w:sz w:val="28"/>
          <w:szCs w:val="28"/>
        </w:rPr>
      </w:pPr>
    </w:p>
    <w:p w14:paraId="55137BAD" w14:textId="77777777" w:rsidR="00B90F2C" w:rsidRDefault="00B90F2C">
      <w:pPr>
        <w:rPr>
          <w:b/>
          <w:sz w:val="28"/>
          <w:szCs w:val="28"/>
        </w:rPr>
      </w:pPr>
    </w:p>
    <w:p w14:paraId="2CA4B3A5" w14:textId="77777777" w:rsidR="00B90F2C" w:rsidRDefault="00B90F2C">
      <w:pPr>
        <w:rPr>
          <w:b/>
          <w:sz w:val="28"/>
          <w:szCs w:val="28"/>
        </w:rPr>
      </w:pPr>
    </w:p>
    <w:p w14:paraId="3D3A866A" w14:textId="77777777" w:rsidR="00B90F2C" w:rsidRDefault="00B90F2C">
      <w:pPr>
        <w:rPr>
          <w:b/>
          <w:sz w:val="28"/>
          <w:szCs w:val="28"/>
        </w:rPr>
      </w:pPr>
    </w:p>
    <w:p w14:paraId="7C7011B0" w14:textId="77777777" w:rsidR="00B90F2C" w:rsidRDefault="00B90F2C">
      <w:pPr>
        <w:rPr>
          <w:b/>
          <w:sz w:val="28"/>
          <w:szCs w:val="28"/>
        </w:rPr>
      </w:pPr>
    </w:p>
    <w:p w14:paraId="6EF9BD88" w14:textId="77777777" w:rsidR="00B90F2C" w:rsidRDefault="00B90F2C">
      <w:pPr>
        <w:rPr>
          <w:b/>
          <w:sz w:val="28"/>
          <w:szCs w:val="28"/>
        </w:rPr>
      </w:pPr>
    </w:p>
    <w:p w14:paraId="6DBF31A5" w14:textId="77777777" w:rsidR="00B90F2C" w:rsidRDefault="00B90F2C">
      <w:pPr>
        <w:rPr>
          <w:b/>
          <w:sz w:val="28"/>
          <w:szCs w:val="28"/>
        </w:rPr>
      </w:pPr>
    </w:p>
    <w:p w14:paraId="6F82CCA8" w14:textId="77777777" w:rsidR="00B90F2C" w:rsidRDefault="00B90F2C">
      <w:pPr>
        <w:rPr>
          <w:b/>
          <w:sz w:val="28"/>
          <w:szCs w:val="28"/>
        </w:rPr>
      </w:pPr>
    </w:p>
    <w:p w14:paraId="71D9D808" w14:textId="77777777" w:rsidR="00B90F2C" w:rsidRDefault="00B90F2C">
      <w:pPr>
        <w:rPr>
          <w:b/>
          <w:sz w:val="28"/>
          <w:szCs w:val="28"/>
        </w:rPr>
      </w:pPr>
    </w:p>
    <w:p w14:paraId="68996229" w14:textId="77777777" w:rsidR="00B90F2C" w:rsidRDefault="00B90F2C">
      <w:pPr>
        <w:rPr>
          <w:b/>
          <w:sz w:val="28"/>
          <w:szCs w:val="28"/>
        </w:rPr>
      </w:pPr>
    </w:p>
    <w:p w14:paraId="3FECC610" w14:textId="77777777" w:rsidR="00B90F2C" w:rsidRDefault="00B90F2C">
      <w:pPr>
        <w:rPr>
          <w:b/>
          <w:sz w:val="28"/>
          <w:szCs w:val="28"/>
        </w:rPr>
      </w:pPr>
    </w:p>
    <w:p w14:paraId="6AD4A036" w14:textId="77777777" w:rsidR="00B90F2C" w:rsidRDefault="00B90F2C">
      <w:pPr>
        <w:rPr>
          <w:b/>
          <w:sz w:val="28"/>
          <w:szCs w:val="28"/>
        </w:rPr>
      </w:pPr>
    </w:p>
    <w:p w14:paraId="4A8B707D" w14:textId="77777777" w:rsidR="00B90F2C" w:rsidRDefault="00B90F2C">
      <w:pPr>
        <w:rPr>
          <w:b/>
          <w:sz w:val="28"/>
          <w:szCs w:val="28"/>
        </w:rPr>
      </w:pPr>
    </w:p>
    <w:p w14:paraId="305F6856" w14:textId="77777777" w:rsidR="00B90F2C" w:rsidRDefault="00B90F2C">
      <w:pPr>
        <w:rPr>
          <w:b/>
          <w:sz w:val="28"/>
          <w:szCs w:val="28"/>
        </w:rPr>
      </w:pPr>
    </w:p>
    <w:p w14:paraId="4496316D" w14:textId="77777777" w:rsidR="00B90F2C" w:rsidRDefault="00B90F2C">
      <w:pPr>
        <w:rPr>
          <w:b/>
          <w:sz w:val="28"/>
          <w:szCs w:val="28"/>
        </w:rPr>
      </w:pPr>
    </w:p>
    <w:p w14:paraId="5A8CE5E4" w14:textId="5146936E" w:rsidR="005401FF" w:rsidRPr="00501A98" w:rsidRDefault="005401FF" w:rsidP="00047BA3">
      <w:pPr>
        <w:pStyle w:val="afe"/>
        <w:numPr>
          <w:ilvl w:val="0"/>
          <w:numId w:val="6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1A98">
        <w:rPr>
          <w:b/>
          <w:sz w:val="28"/>
          <w:szCs w:val="28"/>
        </w:rPr>
        <w:t xml:space="preserve">Приложение </w:t>
      </w:r>
      <w:r w:rsidR="00620950" w:rsidRPr="00501A98">
        <w:rPr>
          <w:b/>
          <w:sz w:val="28"/>
          <w:szCs w:val="28"/>
        </w:rPr>
        <w:t>1</w:t>
      </w:r>
    </w:p>
    <w:p w14:paraId="6A5C475A" w14:textId="77777777" w:rsidR="005401FF" w:rsidRPr="000C2D34" w:rsidRDefault="005401FF" w:rsidP="00432FA1">
      <w:pPr>
        <w:jc w:val="center"/>
        <w:rPr>
          <w:sz w:val="28"/>
          <w:szCs w:val="28"/>
        </w:rPr>
      </w:pPr>
      <w:r w:rsidRPr="000C2D34">
        <w:rPr>
          <w:sz w:val="28"/>
          <w:szCs w:val="28"/>
        </w:rPr>
        <w:t>обязательное</w:t>
      </w:r>
    </w:p>
    <w:p w14:paraId="712A2B46" w14:textId="77777777" w:rsidR="005401FF" w:rsidRPr="007C719F" w:rsidRDefault="005401FF" w:rsidP="00432FA1">
      <w:pPr>
        <w:ind w:left="360"/>
        <w:jc w:val="center"/>
        <w:rPr>
          <w:b/>
          <w:sz w:val="28"/>
          <w:szCs w:val="28"/>
          <w:highlight w:val="yellow"/>
        </w:rPr>
      </w:pPr>
    </w:p>
    <w:p w14:paraId="79CB05A0" w14:textId="77777777" w:rsidR="005401FF" w:rsidRPr="00F21940" w:rsidRDefault="007375F9" w:rsidP="00432FA1">
      <w:pPr>
        <w:ind w:left="360"/>
        <w:jc w:val="center"/>
        <w:rPr>
          <w:b/>
          <w:spacing w:val="-6"/>
          <w:sz w:val="28"/>
          <w:szCs w:val="28"/>
        </w:rPr>
      </w:pPr>
      <w:r w:rsidRPr="00F21940">
        <w:rPr>
          <w:b/>
          <w:color w:val="000000"/>
          <w:sz w:val="28"/>
          <w:szCs w:val="28"/>
        </w:rPr>
        <w:t xml:space="preserve">КОНКРЕТИЗАЦИЯ </w:t>
      </w:r>
      <w:r w:rsidRPr="00F21940">
        <w:rPr>
          <w:b/>
          <w:spacing w:val="-6"/>
          <w:sz w:val="28"/>
          <w:szCs w:val="28"/>
        </w:rPr>
        <w:t xml:space="preserve">РЕЗУЛЬТАТОВ </w:t>
      </w:r>
      <w:r w:rsidR="007B0AB0" w:rsidRPr="00F21940">
        <w:rPr>
          <w:b/>
          <w:spacing w:val="-6"/>
          <w:sz w:val="28"/>
          <w:szCs w:val="28"/>
        </w:rPr>
        <w:t>ОСВОЕНИЯ</w:t>
      </w:r>
      <w:r w:rsidRPr="00F21940">
        <w:rPr>
          <w:b/>
          <w:spacing w:val="-6"/>
          <w:sz w:val="28"/>
          <w:szCs w:val="28"/>
        </w:rPr>
        <w:t xml:space="preserve"> </w:t>
      </w:r>
      <w:r w:rsidR="00F63B4A" w:rsidRPr="00F21940">
        <w:rPr>
          <w:b/>
          <w:spacing w:val="-6"/>
          <w:sz w:val="28"/>
          <w:szCs w:val="28"/>
        </w:rPr>
        <w:t>ПМ</w:t>
      </w:r>
    </w:p>
    <w:tbl>
      <w:tblPr>
        <w:tblW w:w="1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268"/>
        <w:gridCol w:w="5111"/>
        <w:gridCol w:w="828"/>
      </w:tblGrid>
      <w:tr w:rsidR="009E1B6B" w:rsidRPr="00F21940" w14:paraId="5852E06F" w14:textId="77777777" w:rsidTr="006E4326">
        <w:tc>
          <w:tcPr>
            <w:tcW w:w="9889" w:type="dxa"/>
            <w:gridSpan w:val="3"/>
          </w:tcPr>
          <w:p w14:paraId="7CA3CC39" w14:textId="4CB0A043" w:rsidR="009E1B6B" w:rsidRPr="00F21940" w:rsidRDefault="00A073F9" w:rsidP="00170AFC">
            <w:pPr>
              <w:rPr>
                <w:b/>
                <w:szCs w:val="28"/>
              </w:rPr>
            </w:pPr>
            <w:r w:rsidRPr="00A073F9">
              <w:rPr>
                <w:b/>
                <w:szCs w:val="28"/>
              </w:rPr>
              <w:t xml:space="preserve">ПК </w:t>
            </w:r>
            <w:r w:rsidR="00642CB1">
              <w:rPr>
                <w:b/>
                <w:szCs w:val="28"/>
              </w:rPr>
              <w:t>3.1</w:t>
            </w:r>
            <w:r w:rsidRPr="00A073F9">
              <w:rPr>
                <w:b/>
                <w:szCs w:val="28"/>
              </w:rPr>
              <w:t xml:space="preserve"> Осуществлять инсталляцию, настройку и обслуживание программного обеспечения компьютерных систем.</w:t>
            </w:r>
          </w:p>
        </w:tc>
        <w:tc>
          <w:tcPr>
            <w:tcW w:w="828" w:type="dxa"/>
          </w:tcPr>
          <w:p w14:paraId="32DEA5B6" w14:textId="77777777" w:rsidR="009E1B6B" w:rsidRPr="00F21940" w:rsidRDefault="009E1B6B" w:rsidP="009E1B6B">
            <w:pPr>
              <w:jc w:val="center"/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Кол-во</w:t>
            </w:r>
          </w:p>
          <w:p w14:paraId="22880C76" w14:textId="77777777" w:rsidR="009E1B6B" w:rsidRPr="00F21940" w:rsidRDefault="009E1B6B" w:rsidP="009E1B6B">
            <w:pPr>
              <w:jc w:val="center"/>
              <w:rPr>
                <w:b/>
                <w:szCs w:val="28"/>
              </w:rPr>
            </w:pPr>
            <w:r w:rsidRPr="00F21940">
              <w:rPr>
                <w:b/>
                <w:szCs w:val="28"/>
              </w:rPr>
              <w:t>часов</w:t>
            </w:r>
          </w:p>
        </w:tc>
      </w:tr>
      <w:tr w:rsidR="009E1B6B" w:rsidRPr="00F21940" w14:paraId="35F67E96" w14:textId="77777777" w:rsidTr="006E4326">
        <w:tc>
          <w:tcPr>
            <w:tcW w:w="4778" w:type="dxa"/>
            <w:gridSpan w:val="2"/>
          </w:tcPr>
          <w:p w14:paraId="7E78ECCB" w14:textId="77777777" w:rsidR="009E1B6B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Иметь практический опыт:</w:t>
            </w:r>
          </w:p>
          <w:p w14:paraId="50F4D90F" w14:textId="77777777" w:rsidR="00EC59CB" w:rsidRPr="00EC59CB" w:rsidRDefault="00EC59CB" w:rsidP="00047BA3">
            <w:pPr>
              <w:numPr>
                <w:ilvl w:val="0"/>
                <w:numId w:val="2"/>
              </w:numPr>
              <w:rPr>
                <w:szCs w:val="28"/>
              </w:rPr>
            </w:pPr>
            <w:r w:rsidRPr="00EC59CB">
              <w:rPr>
                <w:szCs w:val="28"/>
              </w:rPr>
              <w:t>выполнения инсталляции, настройки и обслуживания</w:t>
            </w:r>
          </w:p>
          <w:p w14:paraId="5C37E3CC" w14:textId="77777777" w:rsidR="00EC59CB" w:rsidRPr="00EC59CB" w:rsidRDefault="00EC59CB" w:rsidP="00047BA3">
            <w:pPr>
              <w:numPr>
                <w:ilvl w:val="0"/>
                <w:numId w:val="2"/>
              </w:numPr>
              <w:rPr>
                <w:szCs w:val="28"/>
              </w:rPr>
            </w:pPr>
            <w:r w:rsidRPr="00EC59CB">
              <w:rPr>
                <w:szCs w:val="28"/>
              </w:rPr>
              <w:t>программного обеспечения компьютерных систем</w:t>
            </w:r>
          </w:p>
          <w:p w14:paraId="672AF0A9" w14:textId="77777777" w:rsidR="00EC59CB" w:rsidRPr="00EC59CB" w:rsidRDefault="00EC59CB" w:rsidP="00047BA3">
            <w:pPr>
              <w:numPr>
                <w:ilvl w:val="0"/>
                <w:numId w:val="2"/>
              </w:numPr>
              <w:rPr>
                <w:szCs w:val="28"/>
              </w:rPr>
            </w:pPr>
            <w:r w:rsidRPr="00EC59CB">
              <w:rPr>
                <w:szCs w:val="28"/>
              </w:rPr>
              <w:t>настройки отдельных компонентов программного обеспечения</w:t>
            </w:r>
          </w:p>
          <w:p w14:paraId="00212C39" w14:textId="755F5E48" w:rsidR="009E1B6B" w:rsidRPr="00F21940" w:rsidRDefault="00EC59CB" w:rsidP="00047BA3">
            <w:pPr>
              <w:numPr>
                <w:ilvl w:val="0"/>
                <w:numId w:val="2"/>
              </w:numPr>
              <w:rPr>
                <w:szCs w:val="28"/>
              </w:rPr>
            </w:pPr>
            <w:r w:rsidRPr="00EC59CB">
              <w:rPr>
                <w:szCs w:val="28"/>
              </w:rPr>
              <w:t>компьютерных систем</w:t>
            </w:r>
          </w:p>
        </w:tc>
        <w:tc>
          <w:tcPr>
            <w:tcW w:w="5111" w:type="dxa"/>
          </w:tcPr>
          <w:p w14:paraId="13AA3F95" w14:textId="77777777" w:rsidR="00FE3131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 xml:space="preserve">Виды работ на практике </w:t>
            </w:r>
          </w:p>
          <w:p w14:paraId="4FC2DB32" w14:textId="77777777" w:rsidR="000C431A" w:rsidRPr="000C431A" w:rsidRDefault="000C431A" w:rsidP="000C431A">
            <w:pPr>
              <w:rPr>
                <w:szCs w:val="28"/>
              </w:rPr>
            </w:pPr>
            <w:r w:rsidRPr="000C431A">
              <w:rPr>
                <w:szCs w:val="28"/>
              </w:rPr>
              <w:t>Приобретение навыков в настройке отдельных компонентов программного обеспечения компьютерных систем;</w:t>
            </w:r>
          </w:p>
          <w:p w14:paraId="6CDEFAA8" w14:textId="015FEDFA" w:rsidR="000C431A" w:rsidRPr="00F21940" w:rsidRDefault="000C431A" w:rsidP="000C431A">
            <w:pPr>
              <w:rPr>
                <w:szCs w:val="28"/>
              </w:rPr>
            </w:pPr>
            <w:r w:rsidRPr="000C431A">
              <w:rPr>
                <w:szCs w:val="28"/>
              </w:rPr>
              <w:t>Выполнение отдельных видов работ на этапе поддержки программного обеспечения компьютерной системы</w:t>
            </w:r>
          </w:p>
          <w:p w14:paraId="4E4FD452" w14:textId="68232D46" w:rsidR="00C6580A" w:rsidRPr="00C6580A" w:rsidRDefault="00C6580A" w:rsidP="005F2736">
            <w:pPr>
              <w:rPr>
                <w:iCs/>
                <w:szCs w:val="28"/>
              </w:rPr>
            </w:pPr>
          </w:p>
        </w:tc>
        <w:tc>
          <w:tcPr>
            <w:tcW w:w="828" w:type="dxa"/>
          </w:tcPr>
          <w:p w14:paraId="67911B30" w14:textId="30972859" w:rsidR="005F2736" w:rsidRDefault="000C431A" w:rsidP="00170AFC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41EAF">
              <w:rPr>
                <w:szCs w:val="28"/>
              </w:rPr>
              <w:t>8</w:t>
            </w:r>
          </w:p>
          <w:p w14:paraId="2CDB854B" w14:textId="7C956AC7" w:rsidR="000C431A" w:rsidRDefault="000C431A" w:rsidP="00170AFC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  <w:p w14:paraId="0D4C685D" w14:textId="77777777" w:rsidR="000C431A" w:rsidRDefault="000C431A" w:rsidP="00170AFC">
            <w:pPr>
              <w:rPr>
                <w:szCs w:val="28"/>
              </w:rPr>
            </w:pPr>
          </w:p>
          <w:p w14:paraId="5C1A3FB9" w14:textId="77777777" w:rsidR="000C431A" w:rsidRDefault="000C431A" w:rsidP="00170AFC">
            <w:pPr>
              <w:rPr>
                <w:szCs w:val="28"/>
              </w:rPr>
            </w:pPr>
          </w:p>
          <w:p w14:paraId="3296C6B2" w14:textId="78523E11" w:rsidR="000C431A" w:rsidRPr="00F21940" w:rsidRDefault="00441EAF" w:rsidP="00170AFC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</w:p>
          <w:p w14:paraId="251BC8E3" w14:textId="182954C4" w:rsidR="00C6580A" w:rsidRPr="00F21940" w:rsidRDefault="00C6580A" w:rsidP="00170AFC">
            <w:pPr>
              <w:rPr>
                <w:szCs w:val="28"/>
              </w:rPr>
            </w:pPr>
          </w:p>
        </w:tc>
      </w:tr>
      <w:tr w:rsidR="009E1B6B" w:rsidRPr="00C41E4B" w14:paraId="5DEA157B" w14:textId="77777777" w:rsidTr="006E4326">
        <w:tc>
          <w:tcPr>
            <w:tcW w:w="4778" w:type="dxa"/>
            <w:gridSpan w:val="2"/>
          </w:tcPr>
          <w:p w14:paraId="4C631D54" w14:textId="77777777" w:rsidR="009E1B6B" w:rsidRPr="00F21940" w:rsidRDefault="009E1B6B" w:rsidP="00170AFC">
            <w:pPr>
              <w:rPr>
                <w:szCs w:val="28"/>
              </w:rPr>
            </w:pPr>
            <w:r w:rsidRPr="00F21940">
              <w:rPr>
                <w:szCs w:val="28"/>
              </w:rPr>
              <w:t>Уметь:</w:t>
            </w:r>
          </w:p>
          <w:p w14:paraId="668D4B60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подбирать и настраивать конфигурацию программного</w:t>
            </w:r>
          </w:p>
          <w:p w14:paraId="55918681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обеспечения компьютерных систем</w:t>
            </w:r>
          </w:p>
          <w:p w14:paraId="55895AD0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проводить инсталляцию программного обеспечения</w:t>
            </w:r>
          </w:p>
          <w:p w14:paraId="116DBB60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компьютерных систем</w:t>
            </w:r>
          </w:p>
          <w:p w14:paraId="39BA153C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производить настройку отдельных компонент программного</w:t>
            </w:r>
          </w:p>
          <w:p w14:paraId="0380863E" w14:textId="32CD83F4" w:rsidR="009E1B6B" w:rsidRPr="00F21940" w:rsidRDefault="00EC59CB" w:rsidP="00047BA3">
            <w:pPr>
              <w:numPr>
                <w:ilvl w:val="0"/>
                <w:numId w:val="2"/>
              </w:numPr>
              <w:rPr>
                <w:szCs w:val="28"/>
              </w:rPr>
            </w:pPr>
            <w:r w:rsidRPr="00EC59CB">
              <w:rPr>
                <w:szCs w:val="28"/>
              </w:rPr>
              <w:t>обеспечения компьютерных систем</w:t>
            </w:r>
          </w:p>
        </w:tc>
        <w:tc>
          <w:tcPr>
            <w:tcW w:w="5111" w:type="dxa"/>
          </w:tcPr>
          <w:p w14:paraId="74AAAF5E" w14:textId="77777777" w:rsidR="009E1B6B" w:rsidRPr="00F21940" w:rsidRDefault="009E1B6B" w:rsidP="00FE3131">
            <w:pPr>
              <w:rPr>
                <w:szCs w:val="28"/>
              </w:rPr>
            </w:pPr>
            <w:r w:rsidRPr="00F21940">
              <w:rPr>
                <w:szCs w:val="28"/>
              </w:rPr>
              <w:t xml:space="preserve">Тематика лабораторных/практических работ </w:t>
            </w:r>
          </w:p>
          <w:p w14:paraId="72F80669" w14:textId="77777777" w:rsidR="00C6580A" w:rsidRPr="00C6580A" w:rsidRDefault="00C6580A" w:rsidP="00C6580A">
            <w:pPr>
              <w:rPr>
                <w:szCs w:val="28"/>
              </w:rPr>
            </w:pPr>
            <w:r w:rsidRPr="00C6580A">
              <w:rPr>
                <w:szCs w:val="28"/>
              </w:rPr>
              <w:t>Настройки системы и обновлений</w:t>
            </w:r>
          </w:p>
          <w:p w14:paraId="3BC9EAAA" w14:textId="77777777" w:rsidR="00FE3131" w:rsidRDefault="00C6580A" w:rsidP="00C6580A">
            <w:pPr>
              <w:rPr>
                <w:szCs w:val="28"/>
              </w:rPr>
            </w:pPr>
            <w:r w:rsidRPr="00C6580A">
              <w:rPr>
                <w:szCs w:val="28"/>
              </w:rPr>
              <w:t xml:space="preserve">Создание образа системы. Восстановление системы </w:t>
            </w:r>
          </w:p>
          <w:p w14:paraId="143738B7" w14:textId="77777777" w:rsidR="00E253FC" w:rsidRDefault="00E253FC" w:rsidP="00C6580A">
            <w:pPr>
              <w:rPr>
                <w:szCs w:val="28"/>
              </w:rPr>
            </w:pPr>
            <w:r w:rsidRPr="00E253FC">
              <w:rPr>
                <w:szCs w:val="28"/>
              </w:rPr>
              <w:t>Конфигурирование программных и аппаратных средств</w:t>
            </w:r>
          </w:p>
          <w:p w14:paraId="58B868BE" w14:textId="77777777" w:rsidR="00E253FC" w:rsidRDefault="00E253FC" w:rsidP="00C6580A">
            <w:pPr>
              <w:rPr>
                <w:szCs w:val="28"/>
              </w:rPr>
            </w:pPr>
            <w:r w:rsidRPr="00E253FC">
              <w:rPr>
                <w:szCs w:val="28"/>
              </w:rPr>
              <w:t>Настройки системы и обновлений</w:t>
            </w:r>
          </w:p>
          <w:p w14:paraId="4C4F9098" w14:textId="4341620D" w:rsidR="00E253FC" w:rsidRPr="00F21940" w:rsidRDefault="00E253FC" w:rsidP="00C6580A">
            <w:pPr>
              <w:rPr>
                <w:szCs w:val="28"/>
              </w:rPr>
            </w:pPr>
            <w:r w:rsidRPr="00E253FC">
              <w:rPr>
                <w:szCs w:val="28"/>
              </w:rPr>
              <w:t>Настройка сетевого доступа</w:t>
            </w:r>
          </w:p>
        </w:tc>
        <w:tc>
          <w:tcPr>
            <w:tcW w:w="828" w:type="dxa"/>
          </w:tcPr>
          <w:p w14:paraId="236B0032" w14:textId="113FEA0E" w:rsidR="009E1B6B" w:rsidRPr="00F21940" w:rsidRDefault="00E253FC" w:rsidP="00170AFC">
            <w:pPr>
              <w:rPr>
                <w:szCs w:val="28"/>
              </w:rPr>
            </w:pPr>
            <w:r>
              <w:rPr>
                <w:szCs w:val="28"/>
              </w:rPr>
              <w:t>24</w:t>
            </w:r>
          </w:p>
          <w:p w14:paraId="5AF343FF" w14:textId="54468ACD" w:rsidR="00FE3131" w:rsidRPr="00F21940" w:rsidRDefault="00E253FC" w:rsidP="00170AF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28F0FAD0" w14:textId="77777777" w:rsidR="00FE3131" w:rsidRDefault="00C6580A" w:rsidP="00170AF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118836AD" w14:textId="77777777" w:rsidR="00E253FC" w:rsidRDefault="00E253FC" w:rsidP="00170AFC">
            <w:pPr>
              <w:rPr>
                <w:szCs w:val="28"/>
              </w:rPr>
            </w:pPr>
          </w:p>
          <w:p w14:paraId="1DE380A3" w14:textId="77777777" w:rsidR="00E253FC" w:rsidRDefault="00E253FC" w:rsidP="00170AF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6738BB55" w14:textId="77777777" w:rsidR="00E253FC" w:rsidRDefault="00E253FC" w:rsidP="00170AFC">
            <w:pPr>
              <w:rPr>
                <w:szCs w:val="28"/>
              </w:rPr>
            </w:pPr>
          </w:p>
          <w:p w14:paraId="3F53496F" w14:textId="77777777" w:rsidR="00E253FC" w:rsidRDefault="00E253FC" w:rsidP="00170AF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112BF1DB" w14:textId="79350C8D" w:rsidR="00E253FC" w:rsidRPr="00C41E4B" w:rsidRDefault="00E253FC" w:rsidP="00170AF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E1B6B" w:rsidRPr="00C41E4B" w14:paraId="20D1F6E8" w14:textId="77777777" w:rsidTr="006E4326">
        <w:tc>
          <w:tcPr>
            <w:tcW w:w="4778" w:type="dxa"/>
            <w:gridSpan w:val="2"/>
          </w:tcPr>
          <w:p w14:paraId="7846EEFD" w14:textId="77777777" w:rsidR="009E1B6B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Знать:</w:t>
            </w:r>
          </w:p>
          <w:p w14:paraId="725597E8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основные методы и средства эффективного анализа</w:t>
            </w:r>
          </w:p>
          <w:p w14:paraId="58B19032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функционирования программного обеспечения</w:t>
            </w:r>
          </w:p>
          <w:p w14:paraId="2EF5C42D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szCs w:val="28"/>
              </w:rPr>
            </w:pPr>
            <w:r w:rsidRPr="00EC59CB">
              <w:rPr>
                <w:szCs w:val="28"/>
              </w:rPr>
              <w:t>основные виды работ на этапе сопровождения программного</w:t>
            </w:r>
          </w:p>
          <w:p w14:paraId="483839E4" w14:textId="2573CF69" w:rsidR="009E1B6B" w:rsidRPr="00C41E4B" w:rsidRDefault="00EC59CB" w:rsidP="00047BA3">
            <w:pPr>
              <w:numPr>
                <w:ilvl w:val="0"/>
                <w:numId w:val="2"/>
              </w:numPr>
              <w:rPr>
                <w:szCs w:val="28"/>
              </w:rPr>
            </w:pPr>
            <w:r w:rsidRPr="00EC59CB">
              <w:rPr>
                <w:szCs w:val="28"/>
              </w:rPr>
              <w:t>обеспечения</w:t>
            </w:r>
          </w:p>
        </w:tc>
        <w:tc>
          <w:tcPr>
            <w:tcW w:w="5111" w:type="dxa"/>
          </w:tcPr>
          <w:p w14:paraId="3011B313" w14:textId="77777777" w:rsidR="00FE3131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>Перечень тем, включенных в МДК</w:t>
            </w:r>
          </w:p>
          <w:p w14:paraId="175AD1E7" w14:textId="77777777" w:rsidR="009E1B6B" w:rsidRDefault="00C6580A" w:rsidP="00C41E4B">
            <w:pPr>
              <w:rPr>
                <w:szCs w:val="28"/>
              </w:rPr>
            </w:pPr>
            <w:r w:rsidRPr="00C6580A">
              <w:rPr>
                <w:szCs w:val="28"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  <w:p w14:paraId="405FE496" w14:textId="4EA23ED5" w:rsidR="00DB09B2" w:rsidRDefault="00C6580A" w:rsidP="00C6580A">
            <w:pPr>
              <w:rPr>
                <w:szCs w:val="28"/>
              </w:rPr>
            </w:pPr>
            <w:r w:rsidRPr="00C6580A">
              <w:rPr>
                <w:szCs w:val="28"/>
              </w:rPr>
              <w:t>Виды внедрения, план внедрения. Стратегии, цели и сценарии внедрения</w:t>
            </w:r>
            <w:r w:rsidR="00524B10">
              <w:rPr>
                <w:szCs w:val="28"/>
              </w:rPr>
              <w:t xml:space="preserve">. </w:t>
            </w:r>
            <w:r w:rsidR="00DB09B2" w:rsidRPr="00DB09B2">
              <w:rPr>
                <w:szCs w:val="28"/>
              </w:rPr>
              <w:t>Типовые функции инструментария для автоматизации процесса внедрения информационной системы</w:t>
            </w:r>
          </w:p>
          <w:p w14:paraId="717DCB68" w14:textId="5520705B" w:rsidR="00C6580A" w:rsidRPr="00C41E4B" w:rsidRDefault="00C6580A" w:rsidP="00C6580A">
            <w:pPr>
              <w:rPr>
                <w:szCs w:val="28"/>
              </w:rPr>
            </w:pPr>
          </w:p>
        </w:tc>
        <w:tc>
          <w:tcPr>
            <w:tcW w:w="828" w:type="dxa"/>
          </w:tcPr>
          <w:p w14:paraId="611C7A5A" w14:textId="1D0BA9C4" w:rsidR="00C27462" w:rsidRDefault="00524B10" w:rsidP="00170AF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4F867AE0" w14:textId="77777777" w:rsidR="00DB09B2" w:rsidRDefault="00DB09B2" w:rsidP="00170AFC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1F532372" w14:textId="77777777" w:rsidR="00DB09B2" w:rsidRDefault="00DB09B2" w:rsidP="00170AFC">
            <w:pPr>
              <w:rPr>
                <w:szCs w:val="28"/>
              </w:rPr>
            </w:pPr>
          </w:p>
          <w:p w14:paraId="78F606AB" w14:textId="77777777" w:rsidR="00DB09B2" w:rsidRDefault="00DB09B2" w:rsidP="00170AFC">
            <w:pPr>
              <w:rPr>
                <w:szCs w:val="28"/>
              </w:rPr>
            </w:pPr>
          </w:p>
          <w:p w14:paraId="45D1020F" w14:textId="677420EC" w:rsidR="00DB09B2" w:rsidRDefault="00DB09B2" w:rsidP="00170AFC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4BF56302" w14:textId="77777777" w:rsidR="00DB09B2" w:rsidRDefault="00DB09B2" w:rsidP="00170AFC">
            <w:pPr>
              <w:rPr>
                <w:szCs w:val="28"/>
              </w:rPr>
            </w:pPr>
          </w:p>
          <w:p w14:paraId="199268FA" w14:textId="3994F98C" w:rsidR="00DB09B2" w:rsidRPr="00C41E4B" w:rsidRDefault="00DB09B2" w:rsidP="00170AFC">
            <w:pPr>
              <w:rPr>
                <w:szCs w:val="28"/>
              </w:rPr>
            </w:pPr>
          </w:p>
        </w:tc>
      </w:tr>
      <w:tr w:rsidR="009E1B6B" w:rsidRPr="007C719F" w14:paraId="3BF0EF79" w14:textId="77777777" w:rsidTr="006E4326">
        <w:tc>
          <w:tcPr>
            <w:tcW w:w="9889" w:type="dxa"/>
            <w:gridSpan w:val="3"/>
          </w:tcPr>
          <w:p w14:paraId="4D5A1AA7" w14:textId="1C7624E6" w:rsidR="009E1B6B" w:rsidRPr="007C719F" w:rsidRDefault="00A073F9" w:rsidP="00170AFC">
            <w:pPr>
              <w:rPr>
                <w:b/>
                <w:szCs w:val="28"/>
                <w:highlight w:val="yellow"/>
              </w:rPr>
            </w:pPr>
            <w:r w:rsidRPr="00A073F9">
              <w:rPr>
                <w:b/>
                <w:szCs w:val="28"/>
              </w:rPr>
              <w:t xml:space="preserve">ПК </w:t>
            </w:r>
            <w:r w:rsidR="00E22A59">
              <w:rPr>
                <w:b/>
                <w:szCs w:val="28"/>
              </w:rPr>
              <w:t>3</w:t>
            </w:r>
            <w:r w:rsidRPr="00A073F9">
              <w:rPr>
                <w:b/>
                <w:szCs w:val="28"/>
              </w:rPr>
              <w:t>.2 Осуществлять измерения эксплуатационных характеристик программного обеспечения компьютерных систем</w:t>
            </w:r>
          </w:p>
        </w:tc>
        <w:tc>
          <w:tcPr>
            <w:tcW w:w="828" w:type="dxa"/>
          </w:tcPr>
          <w:p w14:paraId="14BD4446" w14:textId="77777777" w:rsidR="009E1B6B" w:rsidRPr="007C719F" w:rsidRDefault="009E1B6B" w:rsidP="00170AFC">
            <w:pPr>
              <w:rPr>
                <w:b/>
                <w:szCs w:val="28"/>
                <w:highlight w:val="yellow"/>
              </w:rPr>
            </w:pPr>
          </w:p>
        </w:tc>
      </w:tr>
      <w:tr w:rsidR="009E1B6B" w:rsidRPr="00C41E4B" w14:paraId="7B624339" w14:textId="77777777" w:rsidTr="006E4326">
        <w:tc>
          <w:tcPr>
            <w:tcW w:w="3510" w:type="dxa"/>
          </w:tcPr>
          <w:p w14:paraId="251FB7B8" w14:textId="77777777"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Иметь практический опыт:</w:t>
            </w:r>
          </w:p>
          <w:p w14:paraId="0D7C742D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измерения эксплуатационных характеристик программного</w:t>
            </w:r>
          </w:p>
          <w:p w14:paraId="4CD7E19D" w14:textId="7A81AC99" w:rsidR="009E1B6B" w:rsidRPr="00C41E4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обеспечения компьютерных систем на соответствие требованиям</w:t>
            </w:r>
          </w:p>
        </w:tc>
        <w:tc>
          <w:tcPr>
            <w:tcW w:w="6379" w:type="dxa"/>
            <w:gridSpan w:val="2"/>
          </w:tcPr>
          <w:p w14:paraId="10F720BA" w14:textId="77777777" w:rsidR="009E1B6B" w:rsidRDefault="009E1B6B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Виды работ на практике </w:t>
            </w:r>
          </w:p>
          <w:p w14:paraId="1D1CF0E9" w14:textId="77777777" w:rsidR="00377273" w:rsidRPr="00377273" w:rsidRDefault="00377273" w:rsidP="00377273">
            <w:pPr>
              <w:rPr>
                <w:szCs w:val="28"/>
              </w:rPr>
            </w:pPr>
            <w:r w:rsidRPr="00377273">
              <w:rPr>
                <w:szCs w:val="28"/>
              </w:rPr>
              <w:t>Общая характеристика предприятия. Определение компонентов программного обеспечения</w:t>
            </w:r>
          </w:p>
          <w:p w14:paraId="0B31D2BA" w14:textId="7A52CF51" w:rsidR="00377273" w:rsidRDefault="00377273" w:rsidP="00377273">
            <w:pPr>
              <w:rPr>
                <w:szCs w:val="28"/>
              </w:rPr>
            </w:pPr>
            <w:r w:rsidRPr="00377273">
              <w:rPr>
                <w:szCs w:val="28"/>
              </w:rPr>
              <w:t>Определение программного обеспечения, установленного на рабочих компьютерах</w:t>
            </w:r>
          </w:p>
          <w:p w14:paraId="119EA2C2" w14:textId="77777777" w:rsidR="000C431A" w:rsidRPr="00C41E4B" w:rsidRDefault="000C431A" w:rsidP="00FE3131">
            <w:pPr>
              <w:rPr>
                <w:szCs w:val="28"/>
              </w:rPr>
            </w:pPr>
          </w:p>
          <w:p w14:paraId="217D1999" w14:textId="5F3946E4" w:rsidR="005F2736" w:rsidRPr="00C41E4B" w:rsidRDefault="005F2736" w:rsidP="00FE3131">
            <w:pPr>
              <w:rPr>
                <w:spacing w:val="-6"/>
                <w:szCs w:val="28"/>
              </w:rPr>
            </w:pPr>
          </w:p>
        </w:tc>
        <w:tc>
          <w:tcPr>
            <w:tcW w:w="828" w:type="dxa"/>
          </w:tcPr>
          <w:p w14:paraId="50D758B1" w14:textId="42EA1D1A" w:rsidR="005F2736" w:rsidRDefault="00377273" w:rsidP="006C2ED8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622F5">
              <w:rPr>
                <w:szCs w:val="28"/>
              </w:rPr>
              <w:t>8</w:t>
            </w:r>
          </w:p>
          <w:p w14:paraId="26E4656D" w14:textId="77777777" w:rsidR="00377273" w:rsidRDefault="00377273" w:rsidP="006C2ED8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  <w:p w14:paraId="47043A81" w14:textId="77777777" w:rsidR="00377273" w:rsidRDefault="00377273" w:rsidP="006C2ED8">
            <w:pPr>
              <w:rPr>
                <w:szCs w:val="28"/>
              </w:rPr>
            </w:pPr>
          </w:p>
          <w:p w14:paraId="69FBC931" w14:textId="08454B0C" w:rsidR="00377273" w:rsidRPr="00C41E4B" w:rsidRDefault="00377273" w:rsidP="006C2ED8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9E1B6B" w:rsidRPr="00C41E4B" w14:paraId="482237DD" w14:textId="77777777" w:rsidTr="006E4326">
        <w:tc>
          <w:tcPr>
            <w:tcW w:w="3510" w:type="dxa"/>
          </w:tcPr>
          <w:p w14:paraId="03B9ED87" w14:textId="77777777"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Уметь:</w:t>
            </w:r>
          </w:p>
          <w:p w14:paraId="47298E11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измерять и анализировать эксплуатационные характеристики</w:t>
            </w:r>
          </w:p>
          <w:p w14:paraId="5D0ECE9C" w14:textId="203C0C0D" w:rsidR="009E1B6B" w:rsidRPr="00C41E4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качества программного обеспечения</w:t>
            </w:r>
          </w:p>
        </w:tc>
        <w:tc>
          <w:tcPr>
            <w:tcW w:w="6379" w:type="dxa"/>
            <w:gridSpan w:val="2"/>
          </w:tcPr>
          <w:p w14:paraId="1C19105D" w14:textId="77777777" w:rsidR="00390E56" w:rsidRPr="00C41E4B" w:rsidRDefault="009E1B6B" w:rsidP="006C2ED8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Тематика лабораторных/практических работ </w:t>
            </w:r>
          </w:p>
          <w:p w14:paraId="0F33B4DA" w14:textId="77777777" w:rsidR="00E253FC" w:rsidRDefault="00E253FC" w:rsidP="00390E56">
            <w:pPr>
              <w:rPr>
                <w:szCs w:val="28"/>
              </w:rPr>
            </w:pPr>
            <w:r w:rsidRPr="00E253FC">
              <w:rPr>
                <w:szCs w:val="28"/>
              </w:rPr>
              <w:t xml:space="preserve">Настройка политики безопасности </w:t>
            </w:r>
          </w:p>
          <w:p w14:paraId="3955A358" w14:textId="0036879A" w:rsidR="0042572A" w:rsidRDefault="0042572A" w:rsidP="00390E56">
            <w:pPr>
              <w:rPr>
                <w:szCs w:val="28"/>
              </w:rPr>
            </w:pPr>
            <w:r w:rsidRPr="0042572A">
              <w:rPr>
                <w:szCs w:val="28"/>
              </w:rPr>
              <w:t>Устранение проблем совместимости программного обеспечения</w:t>
            </w:r>
          </w:p>
          <w:p w14:paraId="751B1B48" w14:textId="6A5637FA" w:rsidR="00E253FC" w:rsidRDefault="00E253FC" w:rsidP="00390E56">
            <w:pPr>
              <w:rPr>
                <w:szCs w:val="28"/>
              </w:rPr>
            </w:pPr>
            <w:r w:rsidRPr="00E253FC">
              <w:rPr>
                <w:szCs w:val="28"/>
              </w:rPr>
              <w:t>Работа с реестром</w:t>
            </w:r>
          </w:p>
          <w:p w14:paraId="01449325" w14:textId="77777777" w:rsidR="009E1B6B" w:rsidRDefault="00E253FC" w:rsidP="00E253FC">
            <w:pPr>
              <w:rPr>
                <w:szCs w:val="28"/>
              </w:rPr>
            </w:pPr>
            <w:r w:rsidRPr="00E253FC">
              <w:rPr>
                <w:szCs w:val="28"/>
              </w:rPr>
              <w:t>Работа с программой восстановления файлов и очистки дисков</w:t>
            </w:r>
          </w:p>
          <w:p w14:paraId="330DD00F" w14:textId="6CD51AD1" w:rsidR="00E253FC" w:rsidRPr="00C41E4B" w:rsidRDefault="00E253FC" w:rsidP="00E253FC">
            <w:pPr>
              <w:rPr>
                <w:szCs w:val="28"/>
              </w:rPr>
            </w:pPr>
          </w:p>
        </w:tc>
        <w:tc>
          <w:tcPr>
            <w:tcW w:w="828" w:type="dxa"/>
          </w:tcPr>
          <w:p w14:paraId="541F1980" w14:textId="0DAE60DA" w:rsidR="0042572A" w:rsidRPr="00C41E4B" w:rsidRDefault="00E253FC" w:rsidP="006C2ED8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12CBD">
              <w:rPr>
                <w:szCs w:val="28"/>
              </w:rPr>
              <w:t>4</w:t>
            </w:r>
          </w:p>
        </w:tc>
      </w:tr>
      <w:tr w:rsidR="009E1B6B" w:rsidRPr="00C41E4B" w14:paraId="6F129535" w14:textId="77777777" w:rsidTr="006E4326">
        <w:tc>
          <w:tcPr>
            <w:tcW w:w="3510" w:type="dxa"/>
          </w:tcPr>
          <w:p w14:paraId="63C5F67E" w14:textId="77777777" w:rsidR="009E1B6B" w:rsidRPr="00C41E4B" w:rsidRDefault="009E1B6B" w:rsidP="00E06072">
            <w:pPr>
              <w:tabs>
                <w:tab w:val="left" w:pos="258"/>
              </w:tabs>
              <w:rPr>
                <w:szCs w:val="28"/>
              </w:rPr>
            </w:pPr>
            <w:r w:rsidRPr="00C41E4B">
              <w:rPr>
                <w:szCs w:val="28"/>
              </w:rPr>
              <w:t>Знать:</w:t>
            </w:r>
          </w:p>
          <w:p w14:paraId="35989110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основные методы и средства эффективного анализа</w:t>
            </w:r>
          </w:p>
          <w:p w14:paraId="3901E323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функционирования программного обеспечения</w:t>
            </w:r>
          </w:p>
          <w:p w14:paraId="187384C4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основные принципы контроля конфигурации и поддержки</w:t>
            </w:r>
          </w:p>
          <w:p w14:paraId="37FFAE14" w14:textId="22B91EE2" w:rsidR="009E1B6B" w:rsidRPr="00C41E4B" w:rsidRDefault="00EC59CB" w:rsidP="00047BA3">
            <w:pPr>
              <w:numPr>
                <w:ilvl w:val="0"/>
                <w:numId w:val="2"/>
              </w:numPr>
              <w:tabs>
                <w:tab w:val="left" w:pos="258"/>
              </w:tabs>
              <w:rPr>
                <w:szCs w:val="28"/>
              </w:rPr>
            </w:pPr>
            <w:r w:rsidRPr="00EC59CB">
              <w:rPr>
                <w:szCs w:val="28"/>
              </w:rPr>
              <w:t>целостности конфигурации программного обеспечения</w:t>
            </w:r>
          </w:p>
        </w:tc>
        <w:tc>
          <w:tcPr>
            <w:tcW w:w="6379" w:type="dxa"/>
            <w:gridSpan w:val="2"/>
          </w:tcPr>
          <w:p w14:paraId="66C61459" w14:textId="77777777" w:rsidR="00390E56" w:rsidRPr="00C41E4B" w:rsidRDefault="009E1B6B" w:rsidP="00170AFC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Перечень тем, включенных в МДК </w:t>
            </w:r>
          </w:p>
          <w:p w14:paraId="069FC924" w14:textId="77777777" w:rsidR="00DB09B2" w:rsidRPr="00DB09B2" w:rsidRDefault="00DB09B2" w:rsidP="00DB09B2">
            <w:pPr>
              <w:rPr>
                <w:szCs w:val="28"/>
              </w:rPr>
            </w:pPr>
            <w:r w:rsidRPr="00DB09B2">
              <w:rPr>
                <w:szCs w:val="28"/>
              </w:rPr>
              <w:t>Оценка качества функционирования информационной системы. CALS-технологии</w:t>
            </w:r>
          </w:p>
          <w:p w14:paraId="3AF41829" w14:textId="77777777" w:rsidR="00DB09B2" w:rsidRDefault="00DB09B2" w:rsidP="00DB09B2">
            <w:pPr>
              <w:rPr>
                <w:szCs w:val="28"/>
              </w:rPr>
            </w:pPr>
            <w:r w:rsidRPr="00DB09B2">
              <w:rPr>
                <w:szCs w:val="28"/>
              </w:rPr>
              <w:t>Организация процесса обновления в информационной системе. Регламенты обновления</w:t>
            </w:r>
          </w:p>
          <w:p w14:paraId="204D1718" w14:textId="46E5F033" w:rsidR="00B12CBD" w:rsidRPr="00DB09B2" w:rsidRDefault="00B12CBD" w:rsidP="00DB09B2">
            <w:pPr>
              <w:rPr>
                <w:szCs w:val="28"/>
              </w:rPr>
            </w:pPr>
            <w:r w:rsidRPr="00B12CBD">
              <w:rPr>
                <w:szCs w:val="28"/>
              </w:rPr>
              <w:t>Измерение и анализ эксплуатационных характеристик качества программного обеспечения</w:t>
            </w:r>
          </w:p>
          <w:p w14:paraId="1D100103" w14:textId="5B92D4F2" w:rsidR="0042572A" w:rsidRPr="00C41E4B" w:rsidRDefault="0042572A" w:rsidP="00DB09B2">
            <w:pPr>
              <w:rPr>
                <w:szCs w:val="28"/>
              </w:rPr>
            </w:pPr>
          </w:p>
        </w:tc>
        <w:tc>
          <w:tcPr>
            <w:tcW w:w="828" w:type="dxa"/>
          </w:tcPr>
          <w:p w14:paraId="7ED0C833" w14:textId="6896DFCE" w:rsidR="00C27462" w:rsidRDefault="00524B10" w:rsidP="00C41E4B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18C16929" w14:textId="77777777" w:rsidR="00DB09B2" w:rsidRDefault="00DB09B2" w:rsidP="00C41E4B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4DFC7BD7" w14:textId="77777777" w:rsidR="00DB09B2" w:rsidRDefault="00DB09B2" w:rsidP="00C41E4B">
            <w:pPr>
              <w:rPr>
                <w:szCs w:val="28"/>
              </w:rPr>
            </w:pPr>
          </w:p>
          <w:p w14:paraId="56B118F9" w14:textId="77777777" w:rsidR="00DB09B2" w:rsidRDefault="00DB09B2" w:rsidP="00C41E4B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77FD2933" w14:textId="77777777" w:rsidR="00B12CBD" w:rsidRDefault="00B12CBD" w:rsidP="00C41E4B">
            <w:pPr>
              <w:rPr>
                <w:szCs w:val="28"/>
              </w:rPr>
            </w:pPr>
          </w:p>
          <w:p w14:paraId="32DA4169" w14:textId="7A0C269E" w:rsidR="00B12CBD" w:rsidRDefault="00B12CBD" w:rsidP="00C41E4B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262BF0F7" w14:textId="77777777" w:rsidR="00DB09B2" w:rsidRDefault="00DB09B2" w:rsidP="00C41E4B">
            <w:pPr>
              <w:rPr>
                <w:szCs w:val="28"/>
              </w:rPr>
            </w:pPr>
          </w:p>
          <w:p w14:paraId="440781FD" w14:textId="7F14C9E8" w:rsidR="0042572A" w:rsidRPr="00C41E4B" w:rsidRDefault="0042572A" w:rsidP="00C41E4B">
            <w:pPr>
              <w:rPr>
                <w:szCs w:val="28"/>
              </w:rPr>
            </w:pPr>
          </w:p>
        </w:tc>
      </w:tr>
      <w:tr w:rsidR="002046AA" w:rsidRPr="007C719F" w14:paraId="3DACA7AF" w14:textId="77777777" w:rsidTr="006E432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E43E" w14:textId="62E5AE50" w:rsidR="002046AA" w:rsidRPr="002046AA" w:rsidRDefault="00A073F9" w:rsidP="002046AA">
            <w:pPr>
              <w:rPr>
                <w:b/>
                <w:szCs w:val="28"/>
                <w:highlight w:val="yellow"/>
              </w:rPr>
            </w:pPr>
            <w:r w:rsidRPr="00A073F9">
              <w:rPr>
                <w:b/>
                <w:szCs w:val="28"/>
              </w:rPr>
              <w:t xml:space="preserve">ПК </w:t>
            </w:r>
            <w:r w:rsidR="00E22A59">
              <w:rPr>
                <w:b/>
                <w:szCs w:val="28"/>
              </w:rPr>
              <w:t>3</w:t>
            </w:r>
            <w:r w:rsidRPr="00A073F9">
              <w:rPr>
                <w:b/>
                <w:szCs w:val="28"/>
              </w:rPr>
              <w:t>.3. Выполнять работы по модификации отдельных компонент программного обеспечения в соответствии с потребностями заказчика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01F" w14:textId="77777777" w:rsidR="002046AA" w:rsidRPr="002046AA" w:rsidRDefault="002046AA" w:rsidP="003C6D4F">
            <w:pPr>
              <w:rPr>
                <w:rFonts w:eastAsia="Calibri"/>
                <w:szCs w:val="28"/>
                <w:highlight w:val="yellow"/>
              </w:rPr>
            </w:pPr>
          </w:p>
        </w:tc>
      </w:tr>
      <w:tr w:rsidR="002046AA" w:rsidRPr="00C41E4B" w14:paraId="057FF5CB" w14:textId="77777777" w:rsidTr="006E4326">
        <w:tc>
          <w:tcPr>
            <w:tcW w:w="3510" w:type="dxa"/>
          </w:tcPr>
          <w:p w14:paraId="23A9B6EC" w14:textId="77777777"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t>Иметь практический опыт:</w:t>
            </w:r>
          </w:p>
          <w:p w14:paraId="7CE0DC04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модификации отдельных компонентов программного обеспечения</w:t>
            </w:r>
          </w:p>
          <w:p w14:paraId="59658953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в соответствии с потребностями заказчика</w:t>
            </w:r>
          </w:p>
          <w:p w14:paraId="2752295E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выполнения отдельных видов работ на этапе поддержки</w:t>
            </w:r>
          </w:p>
          <w:p w14:paraId="40DB471D" w14:textId="1609CA6D" w:rsidR="002046AA" w:rsidRPr="00C41E4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программного обеспечения компьютерных систем</w:t>
            </w:r>
          </w:p>
        </w:tc>
        <w:tc>
          <w:tcPr>
            <w:tcW w:w="6379" w:type="dxa"/>
            <w:gridSpan w:val="2"/>
          </w:tcPr>
          <w:p w14:paraId="3743F309" w14:textId="4433E25E" w:rsidR="002046AA" w:rsidRPr="00C41E4B" w:rsidRDefault="002046AA" w:rsidP="00FE3131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Виды работ на </w:t>
            </w:r>
            <w:r w:rsidR="005D63DD">
              <w:rPr>
                <w:szCs w:val="28"/>
              </w:rPr>
              <w:t>практике</w:t>
            </w:r>
          </w:p>
          <w:p w14:paraId="0C6BE1D5" w14:textId="77777777" w:rsidR="005F2736" w:rsidRDefault="000C431A" w:rsidP="00FE3131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>Общая характеристика предприятия</w:t>
            </w:r>
          </w:p>
          <w:p w14:paraId="13D4671A" w14:textId="77777777" w:rsidR="000C431A" w:rsidRDefault="000C431A" w:rsidP="00FE3131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>Организация производственного процесса на предприятии (информационная деятельность предприятия)</w:t>
            </w:r>
          </w:p>
          <w:p w14:paraId="0C9DB2EF" w14:textId="313A531D" w:rsidR="000C431A" w:rsidRDefault="000C431A" w:rsidP="00FE3131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 xml:space="preserve">Технологии передачи и обмена данными в компьютерных </w:t>
            </w:r>
            <w:r w:rsidR="00377273" w:rsidRPr="000C431A">
              <w:rPr>
                <w:spacing w:val="-6"/>
                <w:szCs w:val="28"/>
              </w:rPr>
              <w:t>сетях предприятия</w:t>
            </w:r>
          </w:p>
          <w:p w14:paraId="02238A93" w14:textId="77777777" w:rsidR="000C431A" w:rsidRPr="000C431A" w:rsidRDefault="000C431A" w:rsidP="000C431A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 xml:space="preserve">Регламенты и процедуры установки и настройки программного обеспечения, позволяющего </w:t>
            </w:r>
          </w:p>
          <w:p w14:paraId="64F14856" w14:textId="2887E07A" w:rsidR="000C431A" w:rsidRPr="00C41E4B" w:rsidRDefault="000C431A" w:rsidP="000C431A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>поддерживать работу администраторов баз данных</w:t>
            </w:r>
          </w:p>
        </w:tc>
        <w:tc>
          <w:tcPr>
            <w:tcW w:w="828" w:type="dxa"/>
          </w:tcPr>
          <w:p w14:paraId="0257878A" w14:textId="57EDBC8A" w:rsidR="005F2736" w:rsidRDefault="004622F5" w:rsidP="003C6D4F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D63DD">
              <w:rPr>
                <w:szCs w:val="28"/>
              </w:rPr>
              <w:t>8</w:t>
            </w:r>
          </w:p>
          <w:p w14:paraId="7B0A88B4" w14:textId="7B4E2600" w:rsidR="000C431A" w:rsidRDefault="000C431A" w:rsidP="003C6D4F">
            <w:pPr>
              <w:rPr>
                <w:szCs w:val="28"/>
              </w:rPr>
            </w:pPr>
            <w:r>
              <w:rPr>
                <w:szCs w:val="28"/>
              </w:rPr>
              <w:t>18</w:t>
            </w:r>
          </w:p>
          <w:p w14:paraId="17C0B7E4" w14:textId="77777777" w:rsidR="000C431A" w:rsidRDefault="000C431A" w:rsidP="003C6D4F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  <w:p w14:paraId="664CF934" w14:textId="77777777" w:rsidR="000C431A" w:rsidRDefault="000C431A" w:rsidP="003C6D4F">
            <w:pPr>
              <w:rPr>
                <w:szCs w:val="28"/>
              </w:rPr>
            </w:pPr>
          </w:p>
          <w:p w14:paraId="62E84C1A" w14:textId="77777777" w:rsidR="000C431A" w:rsidRDefault="000C431A" w:rsidP="003C6D4F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  <w:p w14:paraId="4D791DFA" w14:textId="77777777" w:rsidR="000C431A" w:rsidRDefault="000C431A" w:rsidP="003C6D4F">
            <w:pPr>
              <w:rPr>
                <w:szCs w:val="28"/>
              </w:rPr>
            </w:pPr>
          </w:p>
          <w:p w14:paraId="58631C52" w14:textId="2593928A" w:rsidR="000C431A" w:rsidRDefault="000C431A" w:rsidP="003C6D4F">
            <w:pPr>
              <w:rPr>
                <w:szCs w:val="28"/>
              </w:rPr>
            </w:pPr>
            <w:r>
              <w:rPr>
                <w:szCs w:val="28"/>
              </w:rPr>
              <w:t>18</w:t>
            </w:r>
          </w:p>
          <w:p w14:paraId="6313B126" w14:textId="320138FA" w:rsidR="000C431A" w:rsidRPr="00C41E4B" w:rsidRDefault="000C431A" w:rsidP="003C6D4F">
            <w:pPr>
              <w:rPr>
                <w:szCs w:val="28"/>
              </w:rPr>
            </w:pPr>
          </w:p>
        </w:tc>
      </w:tr>
      <w:tr w:rsidR="002046AA" w:rsidRPr="00C41E4B" w14:paraId="6B5FA26B" w14:textId="77777777" w:rsidTr="006E4326">
        <w:tc>
          <w:tcPr>
            <w:tcW w:w="3510" w:type="dxa"/>
          </w:tcPr>
          <w:p w14:paraId="1905314F" w14:textId="77777777"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t>Уметь:</w:t>
            </w:r>
          </w:p>
          <w:p w14:paraId="04E496EE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определять направления модификации программного продукта</w:t>
            </w:r>
          </w:p>
          <w:p w14:paraId="507EE90C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разрабатывать и настраивать программные модули программного</w:t>
            </w:r>
          </w:p>
          <w:p w14:paraId="2FBF613B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продукта</w:t>
            </w:r>
          </w:p>
          <w:p w14:paraId="5C01CF2D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настраивать конфигурацию программного обеспечения</w:t>
            </w:r>
          </w:p>
          <w:p w14:paraId="21E23DB3" w14:textId="4C75DAC5" w:rsidR="002046AA" w:rsidRPr="00C41E4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компьютерных систем</w:t>
            </w:r>
          </w:p>
        </w:tc>
        <w:tc>
          <w:tcPr>
            <w:tcW w:w="6379" w:type="dxa"/>
            <w:gridSpan w:val="2"/>
          </w:tcPr>
          <w:p w14:paraId="7F65D304" w14:textId="77777777" w:rsidR="00390E56" w:rsidRPr="00C41E4B" w:rsidRDefault="002046AA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Тематика лабораторных/практических работ </w:t>
            </w:r>
          </w:p>
          <w:p w14:paraId="0722B381" w14:textId="77777777" w:rsidR="002046AA" w:rsidRDefault="000B6B01" w:rsidP="00DB09B2">
            <w:pPr>
              <w:rPr>
                <w:szCs w:val="28"/>
              </w:rPr>
            </w:pPr>
            <w:r w:rsidRPr="000B6B01">
              <w:rPr>
                <w:szCs w:val="28"/>
              </w:rPr>
              <w:t>Конфигурирование программных и аппаратных средств</w:t>
            </w:r>
          </w:p>
          <w:p w14:paraId="7D765893" w14:textId="77777777" w:rsidR="000B6B01" w:rsidRDefault="000B6B01" w:rsidP="00DB09B2">
            <w:pPr>
              <w:rPr>
                <w:szCs w:val="28"/>
              </w:rPr>
            </w:pPr>
            <w:r w:rsidRPr="000B6B01">
              <w:rPr>
                <w:szCs w:val="28"/>
              </w:rPr>
              <w:t>Настройка сетевого доступа</w:t>
            </w:r>
          </w:p>
          <w:p w14:paraId="1791E92D" w14:textId="77777777" w:rsidR="0042572A" w:rsidRDefault="0042572A" w:rsidP="00DB09B2">
            <w:pPr>
              <w:rPr>
                <w:szCs w:val="28"/>
              </w:rPr>
            </w:pPr>
            <w:r w:rsidRPr="0042572A">
              <w:rPr>
                <w:szCs w:val="28"/>
              </w:rPr>
              <w:t>Измерение и анализ эксплуатационных характеристик качества программного обеспечения</w:t>
            </w:r>
          </w:p>
          <w:p w14:paraId="25E322CF" w14:textId="77777777" w:rsidR="0042572A" w:rsidRDefault="0042572A" w:rsidP="00DB09B2">
            <w:pPr>
              <w:rPr>
                <w:szCs w:val="28"/>
              </w:rPr>
            </w:pPr>
            <w:r w:rsidRPr="0042572A">
              <w:rPr>
                <w:szCs w:val="28"/>
              </w:rPr>
              <w:t>Выявление и документирование проблем установки программного обеспечения</w:t>
            </w:r>
          </w:p>
          <w:p w14:paraId="7F964807" w14:textId="77777777" w:rsidR="00DF2EB5" w:rsidRDefault="00DF2EB5" w:rsidP="00DB09B2">
            <w:pPr>
              <w:rPr>
                <w:szCs w:val="28"/>
              </w:rPr>
            </w:pPr>
            <w:r w:rsidRPr="00DF2EB5">
              <w:rPr>
                <w:szCs w:val="28"/>
              </w:rPr>
              <w:t>Сравнение результатов тестирования с требованиями технического задания и/или спецификацией</w:t>
            </w:r>
          </w:p>
          <w:p w14:paraId="12E5F13C" w14:textId="43749AAB" w:rsidR="00DF2EB5" w:rsidRPr="00C41E4B" w:rsidRDefault="00DF2EB5" w:rsidP="00DB09B2">
            <w:pPr>
              <w:rPr>
                <w:szCs w:val="28"/>
              </w:rPr>
            </w:pPr>
            <w:r w:rsidRPr="00DF2EB5">
              <w:rPr>
                <w:szCs w:val="28"/>
              </w:rPr>
              <w:t>Тестирование программных продуктов</w:t>
            </w:r>
          </w:p>
        </w:tc>
        <w:tc>
          <w:tcPr>
            <w:tcW w:w="828" w:type="dxa"/>
          </w:tcPr>
          <w:p w14:paraId="412ADD43" w14:textId="70A3CC7E" w:rsidR="00390E56" w:rsidRDefault="00DF2EB5" w:rsidP="003C6D4F">
            <w:pPr>
              <w:rPr>
                <w:szCs w:val="28"/>
              </w:rPr>
            </w:pPr>
            <w:r>
              <w:rPr>
                <w:szCs w:val="28"/>
              </w:rPr>
              <w:t>24</w:t>
            </w:r>
          </w:p>
          <w:p w14:paraId="1C1060D2" w14:textId="77777777" w:rsidR="000B6B01" w:rsidRDefault="000B6B01" w:rsidP="003C6D4F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44FAC80E" w14:textId="77777777" w:rsidR="000B6B01" w:rsidRDefault="000B6B01" w:rsidP="003C6D4F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6001BB6F" w14:textId="58499260" w:rsidR="0042572A" w:rsidRDefault="00DF2EB5" w:rsidP="003C6D4F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43ABFCC1" w14:textId="77777777" w:rsidR="0042572A" w:rsidRDefault="0042572A" w:rsidP="003C6D4F">
            <w:pPr>
              <w:rPr>
                <w:szCs w:val="28"/>
              </w:rPr>
            </w:pPr>
          </w:p>
          <w:p w14:paraId="4C2989E1" w14:textId="1214EE8A" w:rsidR="0042572A" w:rsidRDefault="00DF2EB5" w:rsidP="003C6D4F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15751DC7" w14:textId="77777777" w:rsidR="0042572A" w:rsidRDefault="0042572A" w:rsidP="003C6D4F">
            <w:pPr>
              <w:rPr>
                <w:szCs w:val="28"/>
              </w:rPr>
            </w:pPr>
          </w:p>
          <w:p w14:paraId="206C0D86" w14:textId="77777777" w:rsidR="00DF2EB5" w:rsidRDefault="00DF2EB5" w:rsidP="003C6D4F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445687F5" w14:textId="77777777" w:rsidR="00DF2EB5" w:rsidRDefault="00DF2EB5" w:rsidP="003C6D4F">
            <w:pPr>
              <w:rPr>
                <w:szCs w:val="28"/>
              </w:rPr>
            </w:pPr>
          </w:p>
          <w:p w14:paraId="33089597" w14:textId="46AA9DF1" w:rsidR="00DF2EB5" w:rsidRPr="00C41E4B" w:rsidRDefault="00DF2EB5" w:rsidP="003C6D4F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2046AA" w:rsidRPr="00C41E4B" w14:paraId="6E003DC4" w14:textId="77777777" w:rsidTr="006E4326">
        <w:tc>
          <w:tcPr>
            <w:tcW w:w="3510" w:type="dxa"/>
          </w:tcPr>
          <w:p w14:paraId="4EE6C9BF" w14:textId="77777777" w:rsidR="002046AA" w:rsidRPr="00C41E4B" w:rsidRDefault="002046AA" w:rsidP="00E06072">
            <w:pPr>
              <w:tabs>
                <w:tab w:val="left" w:pos="301"/>
              </w:tabs>
              <w:rPr>
                <w:szCs w:val="28"/>
              </w:rPr>
            </w:pPr>
            <w:r w:rsidRPr="00C41E4B">
              <w:rPr>
                <w:szCs w:val="28"/>
              </w:rPr>
              <w:t>Знать:</w:t>
            </w:r>
          </w:p>
          <w:p w14:paraId="4DB42B06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направления модификации программного продукта</w:t>
            </w:r>
          </w:p>
          <w:p w14:paraId="13E375F3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разработка и настройка программных модулей программного</w:t>
            </w:r>
          </w:p>
          <w:p w14:paraId="1E666B58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продукта</w:t>
            </w:r>
          </w:p>
          <w:p w14:paraId="5A30DCBE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настройка конфигурацию программного обеспечения</w:t>
            </w:r>
          </w:p>
          <w:p w14:paraId="62440853" w14:textId="1F9153B2" w:rsidR="002046AA" w:rsidRPr="00C41E4B" w:rsidRDefault="00EC59CB" w:rsidP="00047BA3">
            <w:pPr>
              <w:numPr>
                <w:ilvl w:val="0"/>
                <w:numId w:val="2"/>
              </w:numPr>
              <w:tabs>
                <w:tab w:val="left" w:pos="301"/>
              </w:tabs>
              <w:rPr>
                <w:szCs w:val="28"/>
              </w:rPr>
            </w:pPr>
            <w:r w:rsidRPr="00EC59CB">
              <w:rPr>
                <w:szCs w:val="28"/>
              </w:rPr>
              <w:t>компьютерных систем</w:t>
            </w:r>
          </w:p>
        </w:tc>
        <w:tc>
          <w:tcPr>
            <w:tcW w:w="6379" w:type="dxa"/>
            <w:gridSpan w:val="2"/>
          </w:tcPr>
          <w:p w14:paraId="67004BC4" w14:textId="77777777" w:rsidR="00390E56" w:rsidRPr="00C41E4B" w:rsidRDefault="002046AA" w:rsidP="003C6D4F">
            <w:pPr>
              <w:rPr>
                <w:szCs w:val="28"/>
              </w:rPr>
            </w:pPr>
            <w:r w:rsidRPr="00C41E4B">
              <w:rPr>
                <w:szCs w:val="28"/>
              </w:rPr>
              <w:t xml:space="preserve">Перечень тем, включенных в МДК </w:t>
            </w:r>
          </w:p>
          <w:p w14:paraId="26D56B57" w14:textId="7C1893AC" w:rsidR="00DB09B2" w:rsidRPr="00DB09B2" w:rsidRDefault="00C27462" w:rsidP="00DB09B2">
            <w:pPr>
              <w:rPr>
                <w:szCs w:val="28"/>
              </w:rPr>
            </w:pPr>
            <w:r w:rsidRPr="00C41E4B">
              <w:rPr>
                <w:szCs w:val="28"/>
              </w:rPr>
              <w:t>.</w:t>
            </w:r>
            <w:r w:rsidR="00DB09B2">
              <w:t xml:space="preserve"> </w:t>
            </w:r>
            <w:r w:rsidR="00DB09B2" w:rsidRPr="00DB09B2">
              <w:rPr>
                <w:szCs w:val="28"/>
              </w:rPr>
              <w:t>Понятие совместимости программного обеспечения. Аппаратная и программная совместимость. Совместимость драйверов.</w:t>
            </w:r>
          </w:p>
          <w:p w14:paraId="2AB98444" w14:textId="77777777" w:rsidR="00DB09B2" w:rsidRPr="00DB09B2" w:rsidRDefault="00DB09B2" w:rsidP="00DB09B2">
            <w:pPr>
              <w:rPr>
                <w:szCs w:val="28"/>
              </w:rPr>
            </w:pPr>
            <w:r w:rsidRPr="00DB09B2">
              <w:rPr>
                <w:szCs w:val="28"/>
              </w:rPr>
              <w:t>Причины возникновения проблем совместимости. Методы выявления проблем совместимости ПО.</w:t>
            </w:r>
          </w:p>
          <w:p w14:paraId="6C67741B" w14:textId="77777777" w:rsidR="000C431A" w:rsidRPr="00DB09B2" w:rsidRDefault="000C431A" w:rsidP="00DB09B2">
            <w:pPr>
              <w:rPr>
                <w:szCs w:val="28"/>
              </w:rPr>
            </w:pPr>
          </w:p>
          <w:p w14:paraId="7FCE14E8" w14:textId="6D2F9D31" w:rsidR="002046AA" w:rsidRPr="00C41E4B" w:rsidRDefault="002046AA" w:rsidP="00DB09B2">
            <w:pPr>
              <w:rPr>
                <w:szCs w:val="28"/>
              </w:rPr>
            </w:pPr>
          </w:p>
        </w:tc>
        <w:tc>
          <w:tcPr>
            <w:tcW w:w="828" w:type="dxa"/>
          </w:tcPr>
          <w:p w14:paraId="73648FCB" w14:textId="426E9481" w:rsidR="00C27462" w:rsidRDefault="00524B10" w:rsidP="003C6D4F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4ACC52BA" w14:textId="75DC6863" w:rsidR="00DB09B2" w:rsidRDefault="00524B10" w:rsidP="003C6D4F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43C1B6EC" w14:textId="77777777" w:rsidR="00DB09B2" w:rsidRDefault="00DB09B2" w:rsidP="003C6D4F">
            <w:pPr>
              <w:rPr>
                <w:szCs w:val="28"/>
              </w:rPr>
            </w:pPr>
          </w:p>
          <w:p w14:paraId="246EF844" w14:textId="77777777" w:rsidR="00DB09B2" w:rsidRDefault="00DB09B2" w:rsidP="003C6D4F">
            <w:pPr>
              <w:rPr>
                <w:szCs w:val="28"/>
              </w:rPr>
            </w:pPr>
          </w:p>
          <w:p w14:paraId="101BCADD" w14:textId="6DB04D0F" w:rsidR="00DB09B2" w:rsidRDefault="00524B10" w:rsidP="003C6D4F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28106E48" w14:textId="77777777" w:rsidR="00DB09B2" w:rsidRDefault="00DB09B2" w:rsidP="003C6D4F">
            <w:pPr>
              <w:rPr>
                <w:szCs w:val="28"/>
              </w:rPr>
            </w:pPr>
          </w:p>
          <w:p w14:paraId="19156B7B" w14:textId="77777777" w:rsidR="00DB09B2" w:rsidRDefault="00DB09B2" w:rsidP="003C6D4F">
            <w:pPr>
              <w:rPr>
                <w:szCs w:val="28"/>
              </w:rPr>
            </w:pPr>
          </w:p>
          <w:p w14:paraId="6528EC5B" w14:textId="1F8931AF" w:rsidR="00DB09B2" w:rsidRPr="00C41E4B" w:rsidRDefault="00DB09B2" w:rsidP="003C6D4F">
            <w:pPr>
              <w:rPr>
                <w:szCs w:val="28"/>
              </w:rPr>
            </w:pPr>
          </w:p>
        </w:tc>
      </w:tr>
      <w:tr w:rsidR="002046AA" w:rsidRPr="007C719F" w14:paraId="5ADA1221" w14:textId="77777777" w:rsidTr="006E432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0B1" w14:textId="0A87BE79" w:rsidR="002046AA" w:rsidRPr="002046AA" w:rsidRDefault="00A073F9" w:rsidP="002046AA">
            <w:pPr>
              <w:rPr>
                <w:b/>
                <w:szCs w:val="28"/>
                <w:highlight w:val="yellow"/>
              </w:rPr>
            </w:pPr>
            <w:r w:rsidRPr="00A073F9">
              <w:rPr>
                <w:b/>
                <w:szCs w:val="28"/>
              </w:rPr>
              <w:t xml:space="preserve">ПК </w:t>
            </w:r>
            <w:r w:rsidR="00E22A59">
              <w:rPr>
                <w:b/>
                <w:szCs w:val="28"/>
              </w:rPr>
              <w:t>3</w:t>
            </w:r>
            <w:r w:rsidRPr="00A073F9">
              <w:rPr>
                <w:b/>
                <w:szCs w:val="28"/>
              </w:rPr>
              <w:t>.4. Обеспечивать защиту программного обеспечения компьютерных систем программными средствами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098C" w14:textId="77777777" w:rsidR="002046AA" w:rsidRPr="002046AA" w:rsidRDefault="002046AA" w:rsidP="003C6D4F">
            <w:pPr>
              <w:rPr>
                <w:rFonts w:eastAsia="Calibri"/>
                <w:szCs w:val="28"/>
                <w:highlight w:val="yellow"/>
              </w:rPr>
            </w:pPr>
          </w:p>
        </w:tc>
      </w:tr>
      <w:tr w:rsidR="002046AA" w:rsidRPr="007C719F" w14:paraId="20187D11" w14:textId="77777777" w:rsidTr="006E4326">
        <w:tc>
          <w:tcPr>
            <w:tcW w:w="3510" w:type="dxa"/>
          </w:tcPr>
          <w:p w14:paraId="7AF666C2" w14:textId="77777777"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Иметь практический опыт:</w:t>
            </w:r>
          </w:p>
          <w:p w14:paraId="1D1A6134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обеспечения защиты программного обеспечения компьютерных</w:t>
            </w:r>
          </w:p>
          <w:p w14:paraId="59D11A75" w14:textId="180FC748" w:rsidR="002046AA" w:rsidRPr="00B41AAD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систем программными средствами</w:t>
            </w:r>
          </w:p>
        </w:tc>
        <w:tc>
          <w:tcPr>
            <w:tcW w:w="6379" w:type="dxa"/>
            <w:gridSpan w:val="2"/>
          </w:tcPr>
          <w:p w14:paraId="45F0EF9E" w14:textId="77777777" w:rsidR="002046AA" w:rsidRPr="00B41AAD" w:rsidRDefault="002046AA" w:rsidP="00FE3131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Виды работ на практике </w:t>
            </w:r>
          </w:p>
          <w:p w14:paraId="43953597" w14:textId="77777777" w:rsidR="005F2736" w:rsidRDefault="000C431A" w:rsidP="00FE3131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>Средства диагностики оборудования предприятия</w:t>
            </w:r>
          </w:p>
          <w:p w14:paraId="5D008B75" w14:textId="77777777" w:rsidR="000C431A" w:rsidRPr="000C431A" w:rsidRDefault="000C431A" w:rsidP="000C431A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 xml:space="preserve">Основные принципы контроля конфигурации и поддержки целостности конфигурации </w:t>
            </w:r>
          </w:p>
          <w:p w14:paraId="7E76CE2A" w14:textId="78F2EDDA" w:rsidR="000C431A" w:rsidRPr="00B41AAD" w:rsidRDefault="000C431A" w:rsidP="000C431A">
            <w:pPr>
              <w:rPr>
                <w:spacing w:val="-6"/>
                <w:szCs w:val="28"/>
              </w:rPr>
            </w:pPr>
            <w:r w:rsidRPr="000C431A">
              <w:rPr>
                <w:spacing w:val="-6"/>
                <w:szCs w:val="28"/>
              </w:rPr>
              <w:t>программного обеспечения предприятия</w:t>
            </w:r>
          </w:p>
        </w:tc>
        <w:tc>
          <w:tcPr>
            <w:tcW w:w="828" w:type="dxa"/>
          </w:tcPr>
          <w:p w14:paraId="2ED02B21" w14:textId="603BC47F" w:rsidR="005F2736" w:rsidRDefault="000C431A" w:rsidP="003C6D4F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B1765">
              <w:rPr>
                <w:szCs w:val="28"/>
              </w:rPr>
              <w:t>8</w:t>
            </w:r>
          </w:p>
          <w:p w14:paraId="657C86C8" w14:textId="754B940C" w:rsidR="000C431A" w:rsidRDefault="000C431A" w:rsidP="003C6D4F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  <w:p w14:paraId="73852920" w14:textId="530A83D7" w:rsidR="000C431A" w:rsidRDefault="00DB1765" w:rsidP="003C6D4F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</w:p>
          <w:p w14:paraId="2B502C87" w14:textId="77777777" w:rsidR="000C431A" w:rsidRPr="00B41AAD" w:rsidRDefault="000C431A" w:rsidP="003C6D4F">
            <w:pPr>
              <w:rPr>
                <w:szCs w:val="28"/>
              </w:rPr>
            </w:pPr>
          </w:p>
          <w:p w14:paraId="16784C6C" w14:textId="775F7CA0" w:rsidR="005F2736" w:rsidRPr="00B41AAD" w:rsidRDefault="005F2736" w:rsidP="003C6D4F">
            <w:pPr>
              <w:rPr>
                <w:szCs w:val="28"/>
              </w:rPr>
            </w:pPr>
          </w:p>
        </w:tc>
      </w:tr>
      <w:tr w:rsidR="002046AA" w:rsidRPr="007C719F" w14:paraId="6EB4C536" w14:textId="77777777" w:rsidTr="006E4326">
        <w:tc>
          <w:tcPr>
            <w:tcW w:w="3510" w:type="dxa"/>
          </w:tcPr>
          <w:p w14:paraId="6682B7A3" w14:textId="77777777"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Уметь:</w:t>
            </w:r>
          </w:p>
          <w:p w14:paraId="0C6DB652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использовать методы защиты программного обеспечения</w:t>
            </w:r>
          </w:p>
          <w:p w14:paraId="67F8132C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компьютерных систем</w:t>
            </w:r>
          </w:p>
          <w:p w14:paraId="33045F58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анализировать риски и характеристики качества программного</w:t>
            </w:r>
          </w:p>
          <w:p w14:paraId="49CA7D13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обеспечения</w:t>
            </w:r>
          </w:p>
          <w:p w14:paraId="782D0E07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выбирать и использовать методы и средства защиты</w:t>
            </w:r>
          </w:p>
          <w:p w14:paraId="3FCBC67A" w14:textId="7380115C" w:rsidR="002046AA" w:rsidRPr="00B41AAD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компьютерных систем программными и аппаратными средствами</w:t>
            </w:r>
          </w:p>
        </w:tc>
        <w:tc>
          <w:tcPr>
            <w:tcW w:w="6379" w:type="dxa"/>
            <w:gridSpan w:val="2"/>
          </w:tcPr>
          <w:p w14:paraId="4F51276D" w14:textId="77777777" w:rsidR="000B6B01" w:rsidRDefault="002046AA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>Тематика лабораторных/практических работ</w:t>
            </w:r>
          </w:p>
          <w:p w14:paraId="0789FD22" w14:textId="08BB5DC7" w:rsidR="00390E56" w:rsidRDefault="002046AA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 </w:t>
            </w:r>
            <w:r w:rsidR="000B6B01" w:rsidRPr="000B6B01">
              <w:rPr>
                <w:szCs w:val="28"/>
              </w:rPr>
              <w:t>Тестирование программного обеспечения в процессе внедрения и эксплуатации</w:t>
            </w:r>
          </w:p>
          <w:p w14:paraId="709546DF" w14:textId="60B711B5" w:rsidR="000B6B01" w:rsidRDefault="000B6B01" w:rsidP="003C6D4F">
            <w:pPr>
              <w:rPr>
                <w:szCs w:val="28"/>
              </w:rPr>
            </w:pPr>
            <w:r w:rsidRPr="000B6B01">
              <w:rPr>
                <w:szCs w:val="28"/>
              </w:rPr>
              <w:t>Разработка сценария внедрения программного продукта для рабочего места</w:t>
            </w:r>
          </w:p>
          <w:p w14:paraId="1293D4B9" w14:textId="7A27CFCB" w:rsidR="0042572A" w:rsidRDefault="0042572A" w:rsidP="003C6D4F">
            <w:pPr>
              <w:rPr>
                <w:szCs w:val="28"/>
              </w:rPr>
            </w:pPr>
            <w:r w:rsidRPr="0042572A">
              <w:rPr>
                <w:szCs w:val="28"/>
              </w:rPr>
              <w:t>Разработка (подготовка) документации и отчетных форм для внедрения программных средств</w:t>
            </w:r>
          </w:p>
          <w:p w14:paraId="5AE94337" w14:textId="6A27F737" w:rsidR="00E253FC" w:rsidRDefault="00E253FC" w:rsidP="003C6D4F">
            <w:pPr>
              <w:rPr>
                <w:szCs w:val="28"/>
              </w:rPr>
            </w:pPr>
            <w:r w:rsidRPr="00E253FC">
              <w:rPr>
                <w:szCs w:val="28"/>
              </w:rPr>
              <w:t>Выявление первичных и вторичных ошибок</w:t>
            </w:r>
          </w:p>
          <w:p w14:paraId="02D868B4" w14:textId="63D63835" w:rsidR="00B12CBD" w:rsidRPr="00B41AAD" w:rsidRDefault="00B12CBD" w:rsidP="003C6D4F">
            <w:pPr>
              <w:rPr>
                <w:szCs w:val="28"/>
              </w:rPr>
            </w:pPr>
            <w:r w:rsidRPr="00B12CBD">
              <w:rPr>
                <w:szCs w:val="28"/>
              </w:rPr>
              <w:t>Механизм решения проблем совместимости на основе «системных заплаток». Разработка модулей обеспечения совместимости</w:t>
            </w:r>
          </w:p>
          <w:p w14:paraId="08264505" w14:textId="253D0AC0" w:rsidR="002046AA" w:rsidRPr="00B41AAD" w:rsidRDefault="002046AA" w:rsidP="00B41AAD">
            <w:pPr>
              <w:rPr>
                <w:szCs w:val="28"/>
              </w:rPr>
            </w:pPr>
          </w:p>
        </w:tc>
        <w:tc>
          <w:tcPr>
            <w:tcW w:w="828" w:type="dxa"/>
          </w:tcPr>
          <w:p w14:paraId="5D0B371F" w14:textId="774BC6B6" w:rsidR="005F2736" w:rsidRDefault="00E253FC" w:rsidP="00DB09B2">
            <w:pPr>
              <w:rPr>
                <w:szCs w:val="28"/>
              </w:rPr>
            </w:pPr>
            <w:r>
              <w:rPr>
                <w:szCs w:val="28"/>
              </w:rPr>
              <w:t>22</w:t>
            </w:r>
          </w:p>
          <w:p w14:paraId="32C24607" w14:textId="77777777" w:rsidR="000B6B01" w:rsidRDefault="000B6B01" w:rsidP="00DB09B2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7DC01098" w14:textId="77777777" w:rsidR="000B6B01" w:rsidRDefault="000B6B01" w:rsidP="00DB09B2">
            <w:pPr>
              <w:rPr>
                <w:szCs w:val="28"/>
              </w:rPr>
            </w:pPr>
          </w:p>
          <w:p w14:paraId="25B4E447" w14:textId="77777777" w:rsidR="000B6B01" w:rsidRDefault="000B6B01" w:rsidP="00DB09B2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14:paraId="2CFF05EE" w14:textId="77777777" w:rsidR="0042572A" w:rsidRDefault="0042572A" w:rsidP="00DB09B2">
            <w:pPr>
              <w:rPr>
                <w:szCs w:val="28"/>
              </w:rPr>
            </w:pPr>
          </w:p>
          <w:p w14:paraId="39517910" w14:textId="77777777" w:rsidR="0042572A" w:rsidRDefault="0042572A" w:rsidP="00DB09B2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  <w:p w14:paraId="1F4B93E1" w14:textId="77777777" w:rsidR="00E253FC" w:rsidRDefault="00E253FC" w:rsidP="00DB09B2">
            <w:pPr>
              <w:rPr>
                <w:szCs w:val="28"/>
              </w:rPr>
            </w:pPr>
          </w:p>
          <w:p w14:paraId="5AF699A1" w14:textId="77777777" w:rsidR="00E253FC" w:rsidRDefault="00E253FC" w:rsidP="00DB09B2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  <w:p w14:paraId="1956773D" w14:textId="77777777" w:rsidR="00B12CBD" w:rsidRDefault="00B12CBD" w:rsidP="00DB09B2">
            <w:pPr>
              <w:rPr>
                <w:szCs w:val="28"/>
              </w:rPr>
            </w:pPr>
          </w:p>
          <w:p w14:paraId="79E203B2" w14:textId="2529176F" w:rsidR="00B12CBD" w:rsidRPr="00B41AAD" w:rsidRDefault="00B12CBD" w:rsidP="00DB09B2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046AA" w:rsidRPr="007C719F" w14:paraId="3D4FC450" w14:textId="77777777" w:rsidTr="006E4326">
        <w:tc>
          <w:tcPr>
            <w:tcW w:w="3510" w:type="dxa"/>
          </w:tcPr>
          <w:p w14:paraId="27FEAB12" w14:textId="77777777" w:rsidR="002046AA" w:rsidRPr="00B41AAD" w:rsidRDefault="002046AA" w:rsidP="00E06072">
            <w:pPr>
              <w:tabs>
                <w:tab w:val="left" w:pos="344"/>
              </w:tabs>
              <w:rPr>
                <w:szCs w:val="28"/>
              </w:rPr>
            </w:pPr>
            <w:r w:rsidRPr="00B41AAD">
              <w:rPr>
                <w:szCs w:val="28"/>
              </w:rPr>
              <w:t>Знать:</w:t>
            </w:r>
          </w:p>
          <w:p w14:paraId="35E11D69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методы защиты программного обеспечения компьютерных систем</w:t>
            </w:r>
          </w:p>
          <w:p w14:paraId="18320DE7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риски и характеристики качества программного обеспечения</w:t>
            </w:r>
          </w:p>
          <w:p w14:paraId="534C18B4" w14:textId="77777777" w:rsidR="00EC59CB" w:rsidRPr="00EC59CB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>методы и средства защиты компьютерных систем программными</w:t>
            </w:r>
          </w:p>
          <w:p w14:paraId="3A8E2D6B" w14:textId="6119484A" w:rsidR="002046AA" w:rsidRPr="001635BC" w:rsidRDefault="00EC59CB" w:rsidP="00047BA3">
            <w:pPr>
              <w:numPr>
                <w:ilvl w:val="0"/>
                <w:numId w:val="2"/>
              </w:numPr>
              <w:tabs>
                <w:tab w:val="left" w:pos="344"/>
              </w:tabs>
              <w:rPr>
                <w:szCs w:val="28"/>
              </w:rPr>
            </w:pPr>
            <w:r w:rsidRPr="00EC59CB">
              <w:rPr>
                <w:szCs w:val="28"/>
              </w:rPr>
              <w:t xml:space="preserve">и аппаратными средствами </w:t>
            </w:r>
          </w:p>
        </w:tc>
        <w:tc>
          <w:tcPr>
            <w:tcW w:w="6379" w:type="dxa"/>
            <w:gridSpan w:val="2"/>
          </w:tcPr>
          <w:p w14:paraId="7B7125FA" w14:textId="77777777" w:rsidR="00390E56" w:rsidRPr="00B41AAD" w:rsidRDefault="002046AA" w:rsidP="003C6D4F">
            <w:pPr>
              <w:rPr>
                <w:szCs w:val="28"/>
              </w:rPr>
            </w:pPr>
            <w:r w:rsidRPr="00B41AAD">
              <w:rPr>
                <w:szCs w:val="28"/>
              </w:rPr>
              <w:t xml:space="preserve">Перечень тем, включенных в МДК </w:t>
            </w:r>
          </w:p>
          <w:p w14:paraId="2ED2F847" w14:textId="77777777" w:rsidR="00DB09B2" w:rsidRPr="00DB09B2" w:rsidRDefault="00DB09B2" w:rsidP="00DB09B2">
            <w:pPr>
              <w:rPr>
                <w:szCs w:val="28"/>
              </w:rPr>
            </w:pPr>
            <w:r w:rsidRPr="00DB09B2">
              <w:rPr>
                <w:szCs w:val="28"/>
              </w:rPr>
              <w:t>Проблемы перехода на новые версии программ. Мастер совместимости программ. Инструментарий учета аппаратных компонентов</w:t>
            </w:r>
          </w:p>
          <w:p w14:paraId="34906BAB" w14:textId="19E6B94E" w:rsidR="002046AA" w:rsidRPr="00B41AAD" w:rsidRDefault="00DB09B2" w:rsidP="00524B10">
            <w:pPr>
              <w:rPr>
                <w:szCs w:val="28"/>
              </w:rPr>
            </w:pPr>
            <w:r w:rsidRPr="00DB09B2">
              <w:rPr>
                <w:szCs w:val="28"/>
              </w:rPr>
              <w:t xml:space="preserve">Анализ приложений с проблемами совместимости. Механизм решения проблем совместимости на основе «системных заплаток». </w:t>
            </w:r>
          </w:p>
        </w:tc>
        <w:tc>
          <w:tcPr>
            <w:tcW w:w="828" w:type="dxa"/>
          </w:tcPr>
          <w:p w14:paraId="06A43B11" w14:textId="5F6F9AE7" w:rsidR="00C85F61" w:rsidRDefault="00524B10" w:rsidP="003C6D4F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  <w:p w14:paraId="64D7A2E6" w14:textId="43B6E2DE" w:rsidR="00DB09B2" w:rsidRDefault="00524B10" w:rsidP="003C6D4F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2FC8A28C" w14:textId="77777777" w:rsidR="00DB09B2" w:rsidRDefault="00DB09B2" w:rsidP="003C6D4F">
            <w:pPr>
              <w:rPr>
                <w:szCs w:val="28"/>
              </w:rPr>
            </w:pPr>
          </w:p>
          <w:p w14:paraId="7DA35F5A" w14:textId="77777777" w:rsidR="00DB09B2" w:rsidRDefault="00DB09B2" w:rsidP="003C6D4F">
            <w:pPr>
              <w:rPr>
                <w:szCs w:val="28"/>
              </w:rPr>
            </w:pPr>
          </w:p>
          <w:p w14:paraId="04CA35E0" w14:textId="21DF9869" w:rsidR="00DB09B2" w:rsidRDefault="00524B10" w:rsidP="003C6D4F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14:paraId="4034A81D" w14:textId="77777777" w:rsidR="00DB09B2" w:rsidRDefault="00DB09B2" w:rsidP="003C6D4F">
            <w:pPr>
              <w:rPr>
                <w:szCs w:val="28"/>
              </w:rPr>
            </w:pPr>
          </w:p>
          <w:p w14:paraId="1D183E37" w14:textId="77777777" w:rsidR="00DB09B2" w:rsidRDefault="00DB09B2" w:rsidP="003C6D4F">
            <w:pPr>
              <w:rPr>
                <w:szCs w:val="28"/>
              </w:rPr>
            </w:pPr>
          </w:p>
          <w:p w14:paraId="367B8FFE" w14:textId="657AAA9A" w:rsidR="00DB09B2" w:rsidRPr="00B41AAD" w:rsidRDefault="00DB09B2" w:rsidP="003C6D4F">
            <w:pPr>
              <w:rPr>
                <w:szCs w:val="28"/>
              </w:rPr>
            </w:pPr>
          </w:p>
        </w:tc>
      </w:tr>
      <w:tr w:rsidR="002046AA" w:rsidRPr="007C719F" w14:paraId="44AF6D5C" w14:textId="77777777" w:rsidTr="00524B10">
        <w:tc>
          <w:tcPr>
            <w:tcW w:w="9889" w:type="dxa"/>
            <w:gridSpan w:val="3"/>
          </w:tcPr>
          <w:p w14:paraId="589A38E8" w14:textId="77777777" w:rsidR="002046AA" w:rsidRPr="007C719F" w:rsidRDefault="002046AA" w:rsidP="009E1B6B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828" w:type="dxa"/>
            <w:shd w:val="clear" w:color="auto" w:fill="auto"/>
          </w:tcPr>
          <w:p w14:paraId="2F860D0D" w14:textId="3109A98F" w:rsidR="002046AA" w:rsidRPr="007C719F" w:rsidRDefault="00524B10" w:rsidP="00170AFC">
            <w:pPr>
              <w:rPr>
                <w:rFonts w:eastAsia="Calibri"/>
                <w:szCs w:val="28"/>
                <w:highlight w:val="yellow"/>
              </w:rPr>
            </w:pPr>
            <w:r w:rsidRPr="00524B10">
              <w:rPr>
                <w:rFonts w:eastAsia="Calibri"/>
                <w:szCs w:val="28"/>
              </w:rPr>
              <w:t>202</w:t>
            </w:r>
          </w:p>
        </w:tc>
      </w:tr>
    </w:tbl>
    <w:p w14:paraId="190340C2" w14:textId="77777777" w:rsidR="007375F9" w:rsidRPr="007C719F" w:rsidRDefault="007375F9" w:rsidP="005401FF">
      <w:pPr>
        <w:ind w:left="360"/>
        <w:jc w:val="center"/>
        <w:rPr>
          <w:b/>
          <w:color w:val="000000"/>
          <w:spacing w:val="6"/>
          <w:sz w:val="28"/>
          <w:highlight w:val="yellow"/>
        </w:rPr>
      </w:pPr>
    </w:p>
    <w:p w14:paraId="2CD82041" w14:textId="77777777" w:rsidR="004326A9" w:rsidRPr="007C719F" w:rsidRDefault="004326A9" w:rsidP="00D12548">
      <w:pPr>
        <w:jc w:val="center"/>
        <w:rPr>
          <w:rFonts w:eastAsia="TimesNewRoman"/>
          <w:b/>
          <w:sz w:val="28"/>
          <w:highlight w:val="yellow"/>
        </w:rPr>
      </w:pPr>
    </w:p>
    <w:p w14:paraId="7A5A25EA" w14:textId="77777777" w:rsidR="00D744D9" w:rsidRPr="00AE1CFD" w:rsidRDefault="004F7560" w:rsidP="00AE1CFD">
      <w:pPr>
        <w:jc w:val="center"/>
        <w:rPr>
          <w:rFonts w:eastAsia="TimesNewRoman"/>
          <w:b/>
          <w:sz w:val="28"/>
        </w:rPr>
      </w:pPr>
      <w:r w:rsidRPr="00AE1CFD">
        <w:rPr>
          <w:rFonts w:eastAsia="TimesNewRoman"/>
          <w:b/>
          <w:sz w:val="28"/>
          <w:highlight w:val="yellow"/>
        </w:rPr>
        <w:br w:type="page"/>
      </w:r>
      <w:r w:rsidR="00AE1CFD" w:rsidRPr="00AE1CFD">
        <w:rPr>
          <w:rFonts w:eastAsia="TimesNewRoman"/>
          <w:b/>
          <w:sz w:val="28"/>
        </w:rPr>
        <w:t xml:space="preserve">7. </w:t>
      </w:r>
      <w:r w:rsidR="00D12548" w:rsidRPr="00AE1CFD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6F6D8D12" w14:textId="77777777" w:rsidR="00D12548" w:rsidRPr="00B41AAD" w:rsidRDefault="00D12548" w:rsidP="00D12548">
      <w:pPr>
        <w:jc w:val="center"/>
        <w:rPr>
          <w:rFonts w:eastAsia="TimesNewRoman"/>
          <w:b/>
          <w:sz w:val="28"/>
        </w:rPr>
      </w:pPr>
      <w:r w:rsidRPr="00B41AAD">
        <w:rPr>
          <w:rFonts w:eastAsia="TimesNewRoman"/>
          <w:b/>
          <w:sz w:val="28"/>
        </w:rPr>
        <w:t xml:space="preserve">В </w:t>
      </w:r>
      <w:r w:rsidR="00D744D9" w:rsidRPr="00B41AAD">
        <w:rPr>
          <w:rFonts w:eastAsia="TimesNewRoman"/>
          <w:b/>
          <w:sz w:val="28"/>
        </w:rPr>
        <w:t xml:space="preserve"> </w:t>
      </w:r>
      <w:r w:rsidRPr="00B41AAD">
        <w:rPr>
          <w:rFonts w:eastAsia="TimesNewRoman"/>
          <w:b/>
          <w:sz w:val="28"/>
        </w:rPr>
        <w:t>РАБОЧУЮ ПРОГРАММУ</w:t>
      </w:r>
    </w:p>
    <w:p w14:paraId="58C9F089" w14:textId="77777777" w:rsidR="00D12548" w:rsidRPr="00B41AAD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B41AAD" w14:paraId="493FBD2E" w14:textId="77777777">
        <w:trPr>
          <w:trHeight w:val="20"/>
        </w:trPr>
        <w:tc>
          <w:tcPr>
            <w:tcW w:w="10314" w:type="dxa"/>
            <w:gridSpan w:val="2"/>
          </w:tcPr>
          <w:p w14:paraId="561DA17E" w14:textId="77777777" w:rsidR="00D12548" w:rsidRPr="00B41AAD" w:rsidRDefault="00D12548" w:rsidP="00450340">
            <w:r w:rsidRPr="00B41AAD">
              <w:t xml:space="preserve">№ изменения,  дата внесения изменения; № страницы с изменением; </w:t>
            </w:r>
          </w:p>
          <w:p w14:paraId="49C943ED" w14:textId="77777777" w:rsidR="00D12548" w:rsidRPr="00B41AAD" w:rsidRDefault="00D12548" w:rsidP="00590308">
            <w:pPr>
              <w:jc w:val="right"/>
              <w:rPr>
                <w:i/>
              </w:rPr>
            </w:pPr>
            <w:r w:rsidRPr="00B41AAD">
              <w:rPr>
                <w:i/>
              </w:rPr>
              <w:t>.</w:t>
            </w:r>
          </w:p>
        </w:tc>
      </w:tr>
      <w:tr w:rsidR="00D12548" w:rsidRPr="00B41AAD" w14:paraId="18F22F84" w14:textId="77777777">
        <w:trPr>
          <w:trHeight w:val="20"/>
        </w:trPr>
        <w:tc>
          <w:tcPr>
            <w:tcW w:w="5495" w:type="dxa"/>
          </w:tcPr>
          <w:p w14:paraId="2D495EA3" w14:textId="77777777"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БЫЛО</w:t>
            </w:r>
          </w:p>
          <w:p w14:paraId="72C04D48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  <w:p w14:paraId="5661BA97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  <w:p w14:paraId="7E40215F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7D4D36A3" w14:textId="77777777"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СТАЛО</w:t>
            </w:r>
          </w:p>
          <w:p w14:paraId="1636189B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  <w:p w14:paraId="345AC2DC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B41AAD" w14:paraId="4840C4CE" w14:textId="77777777">
        <w:trPr>
          <w:trHeight w:val="20"/>
        </w:trPr>
        <w:tc>
          <w:tcPr>
            <w:tcW w:w="10314" w:type="dxa"/>
            <w:gridSpan w:val="2"/>
          </w:tcPr>
          <w:p w14:paraId="1E159A45" w14:textId="77777777" w:rsidR="00D12548" w:rsidRPr="00B41AAD" w:rsidRDefault="00D12548" w:rsidP="00450340">
            <w:r w:rsidRPr="00B41AAD">
              <w:t>Основание:</w:t>
            </w:r>
          </w:p>
          <w:p w14:paraId="3DCC0F33" w14:textId="77777777" w:rsidR="00D12548" w:rsidRPr="00B41AAD" w:rsidRDefault="00D12548" w:rsidP="00450340"/>
          <w:p w14:paraId="586FF1F7" w14:textId="77777777" w:rsidR="00D12548" w:rsidRPr="00B41AAD" w:rsidRDefault="00D12548" w:rsidP="00450340">
            <w:r w:rsidRPr="00B41AAD">
              <w:t>Подпись лица внесшего изменения</w:t>
            </w:r>
          </w:p>
          <w:p w14:paraId="59A273C9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</w:tbl>
    <w:p w14:paraId="77CAE40E" w14:textId="77777777" w:rsidR="00A21EB2" w:rsidRPr="00F21940" w:rsidRDefault="00D12548" w:rsidP="00A21EB2">
      <w:pPr>
        <w:spacing w:after="200" w:line="276" w:lineRule="auto"/>
        <w:rPr>
          <w:sz w:val="28"/>
          <w:szCs w:val="28"/>
        </w:rPr>
      </w:pPr>
      <w:r w:rsidRPr="00F21940">
        <w:rPr>
          <w:sz w:val="28"/>
          <w:szCs w:val="28"/>
        </w:rPr>
        <w:br w:type="page"/>
      </w:r>
    </w:p>
    <w:p w14:paraId="3D9BE964" w14:textId="77777777" w:rsidR="00A21EB2" w:rsidRPr="007C719F" w:rsidRDefault="00A21EB2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p w14:paraId="2155885B" w14:textId="6D5CE678" w:rsidR="00A21EB2" w:rsidRPr="00B41AAD" w:rsidRDefault="00C06FD8" w:rsidP="00B41A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Комова А.Н.</w:t>
      </w:r>
    </w:p>
    <w:p w14:paraId="695CDB88" w14:textId="526DC980" w:rsidR="00B41AAD" w:rsidRPr="00B41AAD" w:rsidRDefault="00C06FD8" w:rsidP="00B41A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Комов М.Н.</w:t>
      </w:r>
    </w:p>
    <w:p w14:paraId="2A5ECD65" w14:textId="77777777" w:rsidR="006C2ED8" w:rsidRPr="00AE1CFD" w:rsidRDefault="00B41AAD" w:rsidP="00A21EB2">
      <w:pPr>
        <w:spacing w:after="200" w:line="276" w:lineRule="auto"/>
        <w:jc w:val="center"/>
        <w:rPr>
          <w:b/>
          <w:sz w:val="28"/>
          <w:szCs w:val="28"/>
        </w:rPr>
      </w:pPr>
      <w:r w:rsidRPr="00AE1CFD">
        <w:rPr>
          <w:b/>
          <w:sz w:val="28"/>
          <w:szCs w:val="28"/>
        </w:rPr>
        <w:t xml:space="preserve"> </w:t>
      </w:r>
    </w:p>
    <w:p w14:paraId="11FA5F21" w14:textId="77777777"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МИНИСТЕРСТВО ОБРАЗОВАНИЯ, НАУКИ И МОЛОДЕЖНОЙ ПОЛИТИКИ</w:t>
      </w:r>
    </w:p>
    <w:p w14:paraId="4D203ABF" w14:textId="77777777"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КРАСНОДАРСКОГО КРАЯ</w:t>
      </w:r>
    </w:p>
    <w:p w14:paraId="687A8F58" w14:textId="77777777" w:rsidR="00EC74C8" w:rsidRPr="00BD3FB7" w:rsidRDefault="00EC74C8" w:rsidP="00EC74C8">
      <w:pPr>
        <w:jc w:val="center"/>
        <w:rPr>
          <w:b/>
          <w:bCs/>
          <w:lang w:eastAsia="ru-RU"/>
        </w:rPr>
      </w:pPr>
    </w:p>
    <w:p w14:paraId="40DA1AA1" w14:textId="77777777" w:rsidR="00EC74C8" w:rsidRPr="00BD3FB7" w:rsidRDefault="00EC74C8" w:rsidP="00EC74C8">
      <w:pPr>
        <w:jc w:val="center"/>
        <w:rPr>
          <w:sz w:val="28"/>
          <w:lang w:eastAsia="ru-RU"/>
        </w:rPr>
      </w:pPr>
      <w:r w:rsidRPr="00BD3FB7">
        <w:rPr>
          <w:b/>
          <w:bCs/>
          <w:lang w:eastAsia="ru-RU"/>
        </w:rPr>
        <w:t>ГОСУДАРСТВЕННОЕ АВТОНОМНОЕ ПРОФЕССИОНАЛЬНОЕ ОБРАЗОВАТЕЛЬНОЕ УЧРЕЖДЕНИЕ  КРАСНОДАРСКОГО КРАЯ</w:t>
      </w:r>
    </w:p>
    <w:p w14:paraId="0A3C6F67" w14:textId="77777777" w:rsidR="00EC74C8" w:rsidRPr="00BD3FB7" w:rsidRDefault="00EC74C8" w:rsidP="00EC74C8">
      <w:pPr>
        <w:keepNext/>
        <w:jc w:val="center"/>
        <w:outlineLvl w:val="3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 xml:space="preserve"> </w:t>
      </w:r>
    </w:p>
    <w:p w14:paraId="4B8A7EE2" w14:textId="77777777" w:rsidR="00EC74C8" w:rsidRPr="00BD3FB7" w:rsidRDefault="00EC74C8" w:rsidP="00EC74C8">
      <w:pPr>
        <w:jc w:val="center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>«КРАСНОДАРСКИЙ ГУМАНИТАРНО-ТЕХНОЛОГИЧЕСКИЙ КОЛЛЕДЖ»</w:t>
      </w:r>
    </w:p>
    <w:p w14:paraId="1B329459" w14:textId="77777777" w:rsidR="00EC74C8" w:rsidRPr="00BD3FB7" w:rsidRDefault="00EC74C8" w:rsidP="00EC74C8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7E71D18D" w14:textId="77777777" w:rsidR="00EC74C8" w:rsidRPr="00BD3FB7" w:rsidRDefault="00EC74C8" w:rsidP="00EC74C8">
      <w:pPr>
        <w:jc w:val="right"/>
        <w:rPr>
          <w:sz w:val="28"/>
          <w:szCs w:val="28"/>
        </w:rPr>
      </w:pPr>
    </w:p>
    <w:p w14:paraId="6F810967" w14:textId="77777777" w:rsidR="00EC74C8" w:rsidRPr="00BD3FB7" w:rsidRDefault="00EC74C8" w:rsidP="00EC74C8">
      <w:pPr>
        <w:jc w:val="right"/>
        <w:rPr>
          <w:sz w:val="28"/>
          <w:szCs w:val="28"/>
        </w:rPr>
      </w:pPr>
    </w:p>
    <w:p w14:paraId="4452A5EF" w14:textId="77777777" w:rsidR="00EC74C8" w:rsidRPr="006E4326" w:rsidRDefault="00EC74C8" w:rsidP="00EC74C8">
      <w:pPr>
        <w:jc w:val="right"/>
        <w:rPr>
          <w:sz w:val="28"/>
          <w:szCs w:val="28"/>
        </w:rPr>
      </w:pPr>
    </w:p>
    <w:p w14:paraId="31B4A2DC" w14:textId="77777777" w:rsidR="00EC74C8" w:rsidRPr="00BD3FB7" w:rsidRDefault="00EC74C8" w:rsidP="00EC74C8">
      <w:pPr>
        <w:rPr>
          <w:sz w:val="28"/>
          <w:szCs w:val="28"/>
        </w:rPr>
      </w:pPr>
    </w:p>
    <w:p w14:paraId="79D88E03" w14:textId="77777777" w:rsidR="00EC74C8" w:rsidRPr="00BD3FB7" w:rsidRDefault="00EC74C8" w:rsidP="00EC74C8">
      <w:pPr>
        <w:jc w:val="center"/>
        <w:rPr>
          <w:b/>
          <w:sz w:val="28"/>
          <w:szCs w:val="28"/>
        </w:rPr>
      </w:pPr>
    </w:p>
    <w:p w14:paraId="03CCFCDC" w14:textId="77777777" w:rsidR="00EC74C8" w:rsidRPr="00BD3FB7" w:rsidRDefault="00EC74C8" w:rsidP="00EC74C8">
      <w:pPr>
        <w:jc w:val="center"/>
        <w:rPr>
          <w:b/>
          <w:sz w:val="28"/>
          <w:szCs w:val="28"/>
        </w:rPr>
      </w:pPr>
    </w:p>
    <w:p w14:paraId="6A0D2975" w14:textId="77777777" w:rsidR="00EC74C8" w:rsidRDefault="00EC74C8" w:rsidP="00EC74C8">
      <w:pPr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>РАБОЧАЯ ПРОГРАММА ПРОФЕССИОНАЛЬНОГО МОДУЛЯ</w:t>
      </w:r>
    </w:p>
    <w:p w14:paraId="24BD3326" w14:textId="77777777" w:rsidR="00A41454" w:rsidRPr="00BD3FB7" w:rsidRDefault="00A41454" w:rsidP="00EC74C8">
      <w:pPr>
        <w:jc w:val="center"/>
        <w:rPr>
          <w:b/>
          <w:sz w:val="28"/>
          <w:szCs w:val="28"/>
        </w:rPr>
      </w:pPr>
    </w:p>
    <w:p w14:paraId="613ECEC3" w14:textId="62B9AA24" w:rsidR="00A41454" w:rsidRDefault="00A41454" w:rsidP="00EC74C8">
      <w:pPr>
        <w:jc w:val="center"/>
        <w:rPr>
          <w:b/>
          <w:sz w:val="28"/>
          <w:szCs w:val="28"/>
        </w:rPr>
      </w:pPr>
      <w:r w:rsidRPr="00A41454">
        <w:rPr>
          <w:b/>
          <w:sz w:val="28"/>
          <w:szCs w:val="28"/>
        </w:rPr>
        <w:t>ПМ 0</w:t>
      </w:r>
      <w:r w:rsidR="00E22A59">
        <w:rPr>
          <w:b/>
          <w:sz w:val="28"/>
          <w:szCs w:val="28"/>
        </w:rPr>
        <w:t>3</w:t>
      </w:r>
      <w:r w:rsidRPr="00A41454">
        <w:rPr>
          <w:b/>
          <w:sz w:val="28"/>
          <w:szCs w:val="28"/>
        </w:rPr>
        <w:t xml:space="preserve">. СОПРОВОЖДЕНИЕ И ОБСЛУЖИВАНИЕ ПРОГРАММНОГО </w:t>
      </w:r>
    </w:p>
    <w:p w14:paraId="100C6A4D" w14:textId="64210161" w:rsidR="00EC74C8" w:rsidRDefault="00A41454" w:rsidP="00EC74C8">
      <w:pPr>
        <w:jc w:val="center"/>
        <w:rPr>
          <w:b/>
          <w:sz w:val="28"/>
          <w:szCs w:val="28"/>
        </w:rPr>
      </w:pPr>
      <w:r w:rsidRPr="00A41454">
        <w:rPr>
          <w:b/>
          <w:sz w:val="28"/>
          <w:szCs w:val="28"/>
        </w:rPr>
        <w:t>ОБЕСПЕЧЕНИЯ  КОМПЬЮТЕРНЫХ СИСТЕМ»</w:t>
      </w:r>
    </w:p>
    <w:p w14:paraId="139BBBDA" w14:textId="77777777" w:rsidR="00A41454" w:rsidRPr="00BD3FB7" w:rsidRDefault="00A41454" w:rsidP="00EC74C8">
      <w:pPr>
        <w:jc w:val="center"/>
        <w:rPr>
          <w:b/>
          <w:i/>
          <w:sz w:val="28"/>
          <w:szCs w:val="28"/>
        </w:rPr>
      </w:pPr>
    </w:p>
    <w:p w14:paraId="0DF1B1C0" w14:textId="77777777" w:rsidR="00A41454" w:rsidRPr="00A41454" w:rsidRDefault="00A41454" w:rsidP="00A41454">
      <w:pPr>
        <w:jc w:val="center"/>
        <w:rPr>
          <w:b/>
          <w:i/>
          <w:sz w:val="28"/>
          <w:szCs w:val="28"/>
        </w:rPr>
      </w:pPr>
      <w:r w:rsidRPr="00A41454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C3CD537" w14:textId="77777777" w:rsidR="00A41454" w:rsidRPr="00A41454" w:rsidRDefault="00A41454" w:rsidP="00A41454">
      <w:pPr>
        <w:jc w:val="center"/>
        <w:rPr>
          <w:b/>
          <w:i/>
          <w:sz w:val="28"/>
          <w:szCs w:val="28"/>
        </w:rPr>
      </w:pPr>
      <w:r w:rsidRPr="00A41454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14:paraId="14CC56E1" w14:textId="588255FD" w:rsidR="00A41454" w:rsidRDefault="00A41454" w:rsidP="00A41454">
      <w:pPr>
        <w:jc w:val="center"/>
        <w:rPr>
          <w:b/>
          <w:i/>
          <w:sz w:val="28"/>
          <w:szCs w:val="28"/>
        </w:rPr>
      </w:pPr>
      <w:r w:rsidRPr="00A41454">
        <w:rPr>
          <w:b/>
          <w:i/>
          <w:sz w:val="28"/>
          <w:szCs w:val="28"/>
        </w:rPr>
        <w:t xml:space="preserve"> специальности 09.02.07 «Информационные системы и программирование»</w:t>
      </w:r>
    </w:p>
    <w:p w14:paraId="27576EC9" w14:textId="77777777" w:rsidR="00A41454" w:rsidRPr="00A41454" w:rsidRDefault="00A41454" w:rsidP="00A41454">
      <w:pPr>
        <w:jc w:val="center"/>
        <w:rPr>
          <w:b/>
          <w:i/>
          <w:sz w:val="28"/>
          <w:szCs w:val="28"/>
        </w:rPr>
      </w:pPr>
    </w:p>
    <w:p w14:paraId="20BA8F14" w14:textId="7E2DBC8B" w:rsidR="00EC74C8" w:rsidRPr="00BD3FB7" w:rsidRDefault="00A41454" w:rsidP="00A41454">
      <w:pPr>
        <w:jc w:val="center"/>
        <w:rPr>
          <w:sz w:val="28"/>
          <w:szCs w:val="28"/>
        </w:rPr>
      </w:pPr>
      <w:r w:rsidRPr="00A41454">
        <w:rPr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14:paraId="300FB52E" w14:textId="77777777" w:rsidR="00EC74C8" w:rsidRPr="00BD3FB7" w:rsidRDefault="00EC74C8" w:rsidP="00EC74C8">
      <w:pPr>
        <w:jc w:val="center"/>
        <w:rPr>
          <w:sz w:val="28"/>
          <w:szCs w:val="28"/>
        </w:rPr>
      </w:pPr>
    </w:p>
    <w:p w14:paraId="65A6610D" w14:textId="77777777" w:rsidR="00B41AAD" w:rsidRDefault="00B41AAD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sectPr w:rsidR="00B41AAD" w:rsidSect="00494357">
      <w:pgSz w:w="11905" w:h="16837"/>
      <w:pgMar w:top="851" w:right="851" w:bottom="851" w:left="851" w:header="720" w:footer="720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D22C9" w14:textId="77777777" w:rsidR="00EE1A01" w:rsidRDefault="00EE1A01">
      <w:r>
        <w:separator/>
      </w:r>
    </w:p>
  </w:endnote>
  <w:endnote w:type="continuationSeparator" w:id="0">
    <w:p w14:paraId="36243115" w14:textId="77777777" w:rsidR="00EE1A01" w:rsidRDefault="00EE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A3296" w14:textId="77777777" w:rsidR="000E3415" w:rsidRDefault="000E3415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9236F59" w14:textId="77777777" w:rsidR="000E3415" w:rsidRDefault="000E3415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801018"/>
      <w:docPartObj>
        <w:docPartGallery w:val="Page Numbers (Bottom of Page)"/>
        <w:docPartUnique/>
      </w:docPartObj>
    </w:sdtPr>
    <w:sdtEndPr/>
    <w:sdtContent>
      <w:p w14:paraId="20B85062" w14:textId="018EF79C" w:rsidR="0027730C" w:rsidRDefault="0027730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A48">
          <w:rPr>
            <w:noProof/>
          </w:rPr>
          <w:t>13</w:t>
        </w:r>
        <w:r>
          <w:fldChar w:fldCharType="end"/>
        </w:r>
      </w:p>
    </w:sdtContent>
  </w:sdt>
  <w:p w14:paraId="2A5FC47B" w14:textId="77777777" w:rsidR="000E3415" w:rsidRDefault="000E3415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090121"/>
      <w:docPartObj>
        <w:docPartGallery w:val="Page Numbers (Bottom of Page)"/>
        <w:docPartUnique/>
      </w:docPartObj>
    </w:sdtPr>
    <w:sdtEndPr/>
    <w:sdtContent>
      <w:p w14:paraId="6FCDC86C" w14:textId="26E952EB" w:rsidR="00494357" w:rsidRDefault="0049435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A01">
          <w:rPr>
            <w:noProof/>
          </w:rPr>
          <w:t>1</w:t>
        </w:r>
        <w:r>
          <w:fldChar w:fldCharType="end"/>
        </w:r>
      </w:p>
    </w:sdtContent>
  </w:sdt>
  <w:p w14:paraId="12D6B394" w14:textId="77777777" w:rsidR="00494357" w:rsidRDefault="0049435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92459" w14:textId="77777777" w:rsidR="00EE1A01" w:rsidRDefault="00EE1A01">
      <w:r>
        <w:separator/>
      </w:r>
    </w:p>
  </w:footnote>
  <w:footnote w:type="continuationSeparator" w:id="0">
    <w:p w14:paraId="6C5AD204" w14:textId="77777777" w:rsidR="00EE1A01" w:rsidRDefault="00EE1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B3D3D" w14:textId="77777777" w:rsidR="000E3415" w:rsidRDefault="000E3415">
    <w:pPr>
      <w:pStyle w:val="af3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6E01069" wp14:editId="4CE24FA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4BD19" w14:textId="77777777" w:rsidR="000E3415" w:rsidRDefault="000E3415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36E0106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3E24BD19" w14:textId="77777777" w:rsidR="000E3415" w:rsidRDefault="000E3415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16ACC3" wp14:editId="7DEE6850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1D4CEC" w14:textId="77777777" w:rsidR="000E3415" w:rsidRDefault="000E3415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2116ACC3" id="Text Box 4" o:spid="_x0000_s1027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541D4CEC" w14:textId="77777777" w:rsidR="000E3415" w:rsidRDefault="000E3415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5315544"/>
    <w:multiLevelType w:val="hybridMultilevel"/>
    <w:tmpl w:val="9A52A51C"/>
    <w:lvl w:ilvl="0" w:tplc="B782A86C">
      <w:numFmt w:val="bullet"/>
      <w:lvlText w:val="-"/>
      <w:lvlJc w:val="left"/>
      <w:pPr>
        <w:ind w:left="105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847AE0">
      <w:numFmt w:val="bullet"/>
      <w:lvlText w:val="•"/>
      <w:lvlJc w:val="left"/>
      <w:pPr>
        <w:ind w:left="542" w:hanging="236"/>
      </w:pPr>
      <w:rPr>
        <w:rFonts w:hint="default"/>
        <w:lang w:val="ru-RU" w:eastAsia="en-US" w:bidi="ar-SA"/>
      </w:rPr>
    </w:lvl>
    <w:lvl w:ilvl="2" w:tplc="53B02042">
      <w:numFmt w:val="bullet"/>
      <w:lvlText w:val="•"/>
      <w:lvlJc w:val="left"/>
      <w:pPr>
        <w:ind w:left="985" w:hanging="236"/>
      </w:pPr>
      <w:rPr>
        <w:rFonts w:hint="default"/>
        <w:lang w:val="ru-RU" w:eastAsia="en-US" w:bidi="ar-SA"/>
      </w:rPr>
    </w:lvl>
    <w:lvl w:ilvl="3" w:tplc="FC68EFCA">
      <w:numFmt w:val="bullet"/>
      <w:lvlText w:val="•"/>
      <w:lvlJc w:val="left"/>
      <w:pPr>
        <w:ind w:left="1428" w:hanging="236"/>
      </w:pPr>
      <w:rPr>
        <w:rFonts w:hint="default"/>
        <w:lang w:val="ru-RU" w:eastAsia="en-US" w:bidi="ar-SA"/>
      </w:rPr>
    </w:lvl>
    <w:lvl w:ilvl="4" w:tplc="A46EA056">
      <w:numFmt w:val="bullet"/>
      <w:lvlText w:val="•"/>
      <w:lvlJc w:val="left"/>
      <w:pPr>
        <w:ind w:left="1871" w:hanging="236"/>
      </w:pPr>
      <w:rPr>
        <w:rFonts w:hint="default"/>
        <w:lang w:val="ru-RU" w:eastAsia="en-US" w:bidi="ar-SA"/>
      </w:rPr>
    </w:lvl>
    <w:lvl w:ilvl="5" w:tplc="922AFD92">
      <w:numFmt w:val="bullet"/>
      <w:lvlText w:val="•"/>
      <w:lvlJc w:val="left"/>
      <w:pPr>
        <w:ind w:left="2314" w:hanging="236"/>
      </w:pPr>
      <w:rPr>
        <w:rFonts w:hint="default"/>
        <w:lang w:val="ru-RU" w:eastAsia="en-US" w:bidi="ar-SA"/>
      </w:rPr>
    </w:lvl>
    <w:lvl w:ilvl="6" w:tplc="792E6178">
      <w:numFmt w:val="bullet"/>
      <w:lvlText w:val="•"/>
      <w:lvlJc w:val="left"/>
      <w:pPr>
        <w:ind w:left="2756" w:hanging="236"/>
      </w:pPr>
      <w:rPr>
        <w:rFonts w:hint="default"/>
        <w:lang w:val="ru-RU" w:eastAsia="en-US" w:bidi="ar-SA"/>
      </w:rPr>
    </w:lvl>
    <w:lvl w:ilvl="7" w:tplc="BFB413F2">
      <w:numFmt w:val="bullet"/>
      <w:lvlText w:val="•"/>
      <w:lvlJc w:val="left"/>
      <w:pPr>
        <w:ind w:left="3199" w:hanging="236"/>
      </w:pPr>
      <w:rPr>
        <w:rFonts w:hint="default"/>
        <w:lang w:val="ru-RU" w:eastAsia="en-US" w:bidi="ar-SA"/>
      </w:rPr>
    </w:lvl>
    <w:lvl w:ilvl="8" w:tplc="85DCBBC0">
      <w:numFmt w:val="bullet"/>
      <w:lvlText w:val="•"/>
      <w:lvlJc w:val="left"/>
      <w:pPr>
        <w:ind w:left="3642" w:hanging="236"/>
      </w:pPr>
      <w:rPr>
        <w:rFonts w:hint="default"/>
        <w:lang w:val="ru-RU" w:eastAsia="en-US" w:bidi="ar-SA"/>
      </w:rPr>
    </w:lvl>
  </w:abstractNum>
  <w:abstractNum w:abstractNumId="8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669F1"/>
    <w:multiLevelType w:val="hybridMultilevel"/>
    <w:tmpl w:val="BB1A676E"/>
    <w:lvl w:ilvl="0" w:tplc="C5AE54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EFC12D0"/>
    <w:multiLevelType w:val="hybridMultilevel"/>
    <w:tmpl w:val="D1C401CE"/>
    <w:lvl w:ilvl="0" w:tplc="127C784E">
      <w:numFmt w:val="bullet"/>
      <w:lvlText w:val=""/>
      <w:lvlJc w:val="left"/>
      <w:pPr>
        <w:ind w:left="120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0F654ADC"/>
    <w:multiLevelType w:val="hybridMultilevel"/>
    <w:tmpl w:val="196E0A8E"/>
    <w:lvl w:ilvl="0" w:tplc="99BA064E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53026"/>
    <w:multiLevelType w:val="hybridMultilevel"/>
    <w:tmpl w:val="C3A63D3C"/>
    <w:lvl w:ilvl="0" w:tplc="7B7CEB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53B6F"/>
    <w:multiLevelType w:val="hybridMultilevel"/>
    <w:tmpl w:val="E6B2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E34CE"/>
    <w:multiLevelType w:val="hybridMultilevel"/>
    <w:tmpl w:val="1960E1C6"/>
    <w:lvl w:ilvl="0" w:tplc="F8FEBD82">
      <w:numFmt w:val="bullet"/>
      <w:lvlText w:val="-"/>
      <w:lvlJc w:val="left"/>
      <w:pPr>
        <w:ind w:left="105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B2895EE">
      <w:numFmt w:val="bullet"/>
      <w:lvlText w:val="•"/>
      <w:lvlJc w:val="left"/>
      <w:pPr>
        <w:ind w:left="542" w:hanging="236"/>
      </w:pPr>
      <w:rPr>
        <w:rFonts w:hint="default"/>
        <w:lang w:val="ru-RU" w:eastAsia="en-US" w:bidi="ar-SA"/>
      </w:rPr>
    </w:lvl>
    <w:lvl w:ilvl="2" w:tplc="528C4FB2">
      <w:numFmt w:val="bullet"/>
      <w:lvlText w:val="•"/>
      <w:lvlJc w:val="left"/>
      <w:pPr>
        <w:ind w:left="985" w:hanging="236"/>
      </w:pPr>
      <w:rPr>
        <w:rFonts w:hint="default"/>
        <w:lang w:val="ru-RU" w:eastAsia="en-US" w:bidi="ar-SA"/>
      </w:rPr>
    </w:lvl>
    <w:lvl w:ilvl="3" w:tplc="D24EA208">
      <w:numFmt w:val="bullet"/>
      <w:lvlText w:val="•"/>
      <w:lvlJc w:val="left"/>
      <w:pPr>
        <w:ind w:left="1428" w:hanging="236"/>
      </w:pPr>
      <w:rPr>
        <w:rFonts w:hint="default"/>
        <w:lang w:val="ru-RU" w:eastAsia="en-US" w:bidi="ar-SA"/>
      </w:rPr>
    </w:lvl>
    <w:lvl w:ilvl="4" w:tplc="81E4A598">
      <w:numFmt w:val="bullet"/>
      <w:lvlText w:val="•"/>
      <w:lvlJc w:val="left"/>
      <w:pPr>
        <w:ind w:left="1871" w:hanging="236"/>
      </w:pPr>
      <w:rPr>
        <w:rFonts w:hint="default"/>
        <w:lang w:val="ru-RU" w:eastAsia="en-US" w:bidi="ar-SA"/>
      </w:rPr>
    </w:lvl>
    <w:lvl w:ilvl="5" w:tplc="3A9E1EE6">
      <w:numFmt w:val="bullet"/>
      <w:lvlText w:val="•"/>
      <w:lvlJc w:val="left"/>
      <w:pPr>
        <w:ind w:left="2314" w:hanging="236"/>
      </w:pPr>
      <w:rPr>
        <w:rFonts w:hint="default"/>
        <w:lang w:val="ru-RU" w:eastAsia="en-US" w:bidi="ar-SA"/>
      </w:rPr>
    </w:lvl>
    <w:lvl w:ilvl="6" w:tplc="C28C01F0">
      <w:numFmt w:val="bullet"/>
      <w:lvlText w:val="•"/>
      <w:lvlJc w:val="left"/>
      <w:pPr>
        <w:ind w:left="2756" w:hanging="236"/>
      </w:pPr>
      <w:rPr>
        <w:rFonts w:hint="default"/>
        <w:lang w:val="ru-RU" w:eastAsia="en-US" w:bidi="ar-SA"/>
      </w:rPr>
    </w:lvl>
    <w:lvl w:ilvl="7" w:tplc="D5A4B3C2">
      <w:numFmt w:val="bullet"/>
      <w:lvlText w:val="•"/>
      <w:lvlJc w:val="left"/>
      <w:pPr>
        <w:ind w:left="3199" w:hanging="236"/>
      </w:pPr>
      <w:rPr>
        <w:rFonts w:hint="default"/>
        <w:lang w:val="ru-RU" w:eastAsia="en-US" w:bidi="ar-SA"/>
      </w:rPr>
    </w:lvl>
    <w:lvl w:ilvl="8" w:tplc="8D488C30">
      <w:numFmt w:val="bullet"/>
      <w:lvlText w:val="•"/>
      <w:lvlJc w:val="left"/>
      <w:pPr>
        <w:ind w:left="3642" w:hanging="236"/>
      </w:pPr>
      <w:rPr>
        <w:rFonts w:hint="default"/>
        <w:lang w:val="ru-RU" w:eastAsia="en-US" w:bidi="ar-SA"/>
      </w:rPr>
    </w:lvl>
  </w:abstractNum>
  <w:abstractNum w:abstractNumId="16" w15:restartNumberingAfterBreak="0">
    <w:nsid w:val="27367B77"/>
    <w:multiLevelType w:val="hybridMultilevel"/>
    <w:tmpl w:val="A0ECF790"/>
    <w:lvl w:ilvl="0" w:tplc="E9CAA302">
      <w:numFmt w:val="bullet"/>
      <w:lvlText w:val="-"/>
      <w:lvlJc w:val="left"/>
      <w:pPr>
        <w:ind w:left="105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0A0E0D8">
      <w:numFmt w:val="bullet"/>
      <w:lvlText w:val="•"/>
      <w:lvlJc w:val="left"/>
      <w:pPr>
        <w:ind w:left="542" w:hanging="236"/>
      </w:pPr>
      <w:rPr>
        <w:rFonts w:hint="default"/>
        <w:lang w:val="ru-RU" w:eastAsia="en-US" w:bidi="ar-SA"/>
      </w:rPr>
    </w:lvl>
    <w:lvl w:ilvl="2" w:tplc="6E6C7CD0">
      <w:numFmt w:val="bullet"/>
      <w:lvlText w:val="•"/>
      <w:lvlJc w:val="left"/>
      <w:pPr>
        <w:ind w:left="985" w:hanging="236"/>
      </w:pPr>
      <w:rPr>
        <w:rFonts w:hint="default"/>
        <w:lang w:val="ru-RU" w:eastAsia="en-US" w:bidi="ar-SA"/>
      </w:rPr>
    </w:lvl>
    <w:lvl w:ilvl="3" w:tplc="BB3A2134">
      <w:numFmt w:val="bullet"/>
      <w:lvlText w:val="•"/>
      <w:lvlJc w:val="left"/>
      <w:pPr>
        <w:ind w:left="1428" w:hanging="236"/>
      </w:pPr>
      <w:rPr>
        <w:rFonts w:hint="default"/>
        <w:lang w:val="ru-RU" w:eastAsia="en-US" w:bidi="ar-SA"/>
      </w:rPr>
    </w:lvl>
    <w:lvl w:ilvl="4" w:tplc="409E4292">
      <w:numFmt w:val="bullet"/>
      <w:lvlText w:val="•"/>
      <w:lvlJc w:val="left"/>
      <w:pPr>
        <w:ind w:left="1871" w:hanging="236"/>
      </w:pPr>
      <w:rPr>
        <w:rFonts w:hint="default"/>
        <w:lang w:val="ru-RU" w:eastAsia="en-US" w:bidi="ar-SA"/>
      </w:rPr>
    </w:lvl>
    <w:lvl w:ilvl="5" w:tplc="5DEA64AE">
      <w:numFmt w:val="bullet"/>
      <w:lvlText w:val="•"/>
      <w:lvlJc w:val="left"/>
      <w:pPr>
        <w:ind w:left="2314" w:hanging="236"/>
      </w:pPr>
      <w:rPr>
        <w:rFonts w:hint="default"/>
        <w:lang w:val="ru-RU" w:eastAsia="en-US" w:bidi="ar-SA"/>
      </w:rPr>
    </w:lvl>
    <w:lvl w:ilvl="6" w:tplc="C2165342">
      <w:numFmt w:val="bullet"/>
      <w:lvlText w:val="•"/>
      <w:lvlJc w:val="left"/>
      <w:pPr>
        <w:ind w:left="2756" w:hanging="236"/>
      </w:pPr>
      <w:rPr>
        <w:rFonts w:hint="default"/>
        <w:lang w:val="ru-RU" w:eastAsia="en-US" w:bidi="ar-SA"/>
      </w:rPr>
    </w:lvl>
    <w:lvl w:ilvl="7" w:tplc="A2460058">
      <w:numFmt w:val="bullet"/>
      <w:lvlText w:val="•"/>
      <w:lvlJc w:val="left"/>
      <w:pPr>
        <w:ind w:left="3199" w:hanging="236"/>
      </w:pPr>
      <w:rPr>
        <w:rFonts w:hint="default"/>
        <w:lang w:val="ru-RU" w:eastAsia="en-US" w:bidi="ar-SA"/>
      </w:rPr>
    </w:lvl>
    <w:lvl w:ilvl="8" w:tplc="900EFA90">
      <w:numFmt w:val="bullet"/>
      <w:lvlText w:val="•"/>
      <w:lvlJc w:val="left"/>
      <w:pPr>
        <w:ind w:left="3642" w:hanging="236"/>
      </w:pPr>
      <w:rPr>
        <w:rFonts w:hint="default"/>
        <w:lang w:val="ru-RU" w:eastAsia="en-US" w:bidi="ar-SA"/>
      </w:rPr>
    </w:lvl>
  </w:abstractNum>
  <w:abstractNum w:abstractNumId="17" w15:restartNumberingAfterBreak="0">
    <w:nsid w:val="3491650C"/>
    <w:multiLevelType w:val="hybridMultilevel"/>
    <w:tmpl w:val="7182010A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72199"/>
    <w:multiLevelType w:val="hybridMultilevel"/>
    <w:tmpl w:val="33548AA2"/>
    <w:lvl w:ilvl="0" w:tplc="D646FA68">
      <w:numFmt w:val="bullet"/>
      <w:lvlText w:val="-"/>
      <w:lvlJc w:val="left"/>
      <w:pPr>
        <w:ind w:left="105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4F8AE9E">
      <w:numFmt w:val="bullet"/>
      <w:lvlText w:val="•"/>
      <w:lvlJc w:val="left"/>
      <w:pPr>
        <w:ind w:left="542" w:hanging="236"/>
      </w:pPr>
      <w:rPr>
        <w:rFonts w:hint="default"/>
        <w:lang w:val="ru-RU" w:eastAsia="en-US" w:bidi="ar-SA"/>
      </w:rPr>
    </w:lvl>
    <w:lvl w:ilvl="2" w:tplc="954E477A">
      <w:numFmt w:val="bullet"/>
      <w:lvlText w:val="•"/>
      <w:lvlJc w:val="left"/>
      <w:pPr>
        <w:ind w:left="985" w:hanging="236"/>
      </w:pPr>
      <w:rPr>
        <w:rFonts w:hint="default"/>
        <w:lang w:val="ru-RU" w:eastAsia="en-US" w:bidi="ar-SA"/>
      </w:rPr>
    </w:lvl>
    <w:lvl w:ilvl="3" w:tplc="92425CE6">
      <w:numFmt w:val="bullet"/>
      <w:lvlText w:val="•"/>
      <w:lvlJc w:val="left"/>
      <w:pPr>
        <w:ind w:left="1428" w:hanging="236"/>
      </w:pPr>
      <w:rPr>
        <w:rFonts w:hint="default"/>
        <w:lang w:val="ru-RU" w:eastAsia="en-US" w:bidi="ar-SA"/>
      </w:rPr>
    </w:lvl>
    <w:lvl w:ilvl="4" w:tplc="79F4F7C6">
      <w:numFmt w:val="bullet"/>
      <w:lvlText w:val="•"/>
      <w:lvlJc w:val="left"/>
      <w:pPr>
        <w:ind w:left="1871" w:hanging="236"/>
      </w:pPr>
      <w:rPr>
        <w:rFonts w:hint="default"/>
        <w:lang w:val="ru-RU" w:eastAsia="en-US" w:bidi="ar-SA"/>
      </w:rPr>
    </w:lvl>
    <w:lvl w:ilvl="5" w:tplc="24C023EE">
      <w:numFmt w:val="bullet"/>
      <w:lvlText w:val="•"/>
      <w:lvlJc w:val="left"/>
      <w:pPr>
        <w:ind w:left="2314" w:hanging="236"/>
      </w:pPr>
      <w:rPr>
        <w:rFonts w:hint="default"/>
        <w:lang w:val="ru-RU" w:eastAsia="en-US" w:bidi="ar-SA"/>
      </w:rPr>
    </w:lvl>
    <w:lvl w:ilvl="6" w:tplc="E7C4CD10">
      <w:numFmt w:val="bullet"/>
      <w:lvlText w:val="•"/>
      <w:lvlJc w:val="left"/>
      <w:pPr>
        <w:ind w:left="2756" w:hanging="236"/>
      </w:pPr>
      <w:rPr>
        <w:rFonts w:hint="default"/>
        <w:lang w:val="ru-RU" w:eastAsia="en-US" w:bidi="ar-SA"/>
      </w:rPr>
    </w:lvl>
    <w:lvl w:ilvl="7" w:tplc="83A0118A">
      <w:numFmt w:val="bullet"/>
      <w:lvlText w:val="•"/>
      <w:lvlJc w:val="left"/>
      <w:pPr>
        <w:ind w:left="3199" w:hanging="236"/>
      </w:pPr>
      <w:rPr>
        <w:rFonts w:hint="default"/>
        <w:lang w:val="ru-RU" w:eastAsia="en-US" w:bidi="ar-SA"/>
      </w:rPr>
    </w:lvl>
    <w:lvl w:ilvl="8" w:tplc="19CAC0A6">
      <w:numFmt w:val="bullet"/>
      <w:lvlText w:val="•"/>
      <w:lvlJc w:val="left"/>
      <w:pPr>
        <w:ind w:left="3642" w:hanging="236"/>
      </w:pPr>
      <w:rPr>
        <w:rFonts w:hint="default"/>
        <w:lang w:val="ru-RU" w:eastAsia="en-US" w:bidi="ar-SA"/>
      </w:rPr>
    </w:lvl>
  </w:abstractNum>
  <w:abstractNum w:abstractNumId="19" w15:restartNumberingAfterBreak="0">
    <w:nsid w:val="5DBA6FF6"/>
    <w:multiLevelType w:val="hybridMultilevel"/>
    <w:tmpl w:val="E7FC6C0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F31F0"/>
    <w:multiLevelType w:val="hybridMultilevel"/>
    <w:tmpl w:val="073025DA"/>
    <w:lvl w:ilvl="0" w:tplc="127C784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13"/>
  </w:num>
  <w:num w:numId="5">
    <w:abstractNumId w:val="14"/>
  </w:num>
  <w:num w:numId="6">
    <w:abstractNumId w:val="12"/>
  </w:num>
  <w:num w:numId="7">
    <w:abstractNumId w:val="20"/>
  </w:num>
  <w:num w:numId="8">
    <w:abstractNumId w:val="11"/>
  </w:num>
  <w:num w:numId="9">
    <w:abstractNumId w:val="15"/>
  </w:num>
  <w:num w:numId="10">
    <w:abstractNumId w:val="7"/>
  </w:num>
  <w:num w:numId="11">
    <w:abstractNumId w:val="16"/>
  </w:num>
  <w:num w:numId="12">
    <w:abstractNumId w:val="18"/>
  </w:num>
  <w:num w:numId="13">
    <w:abstractNumId w:val="19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20"/>
    <w:rsid w:val="0000033F"/>
    <w:rsid w:val="0000615D"/>
    <w:rsid w:val="00006515"/>
    <w:rsid w:val="00010CF8"/>
    <w:rsid w:val="000122F3"/>
    <w:rsid w:val="00014B7D"/>
    <w:rsid w:val="00017E04"/>
    <w:rsid w:val="00024757"/>
    <w:rsid w:val="000377C8"/>
    <w:rsid w:val="000378C8"/>
    <w:rsid w:val="00043AA4"/>
    <w:rsid w:val="00043EB9"/>
    <w:rsid w:val="00047BA3"/>
    <w:rsid w:val="00054C6A"/>
    <w:rsid w:val="000664C2"/>
    <w:rsid w:val="00082DEC"/>
    <w:rsid w:val="000835A5"/>
    <w:rsid w:val="000855B0"/>
    <w:rsid w:val="00086686"/>
    <w:rsid w:val="000876F1"/>
    <w:rsid w:val="00087E5E"/>
    <w:rsid w:val="00090FC4"/>
    <w:rsid w:val="00091914"/>
    <w:rsid w:val="000927C2"/>
    <w:rsid w:val="00093D24"/>
    <w:rsid w:val="00094E8E"/>
    <w:rsid w:val="000A1BD3"/>
    <w:rsid w:val="000A1E17"/>
    <w:rsid w:val="000A5F5B"/>
    <w:rsid w:val="000A5FF9"/>
    <w:rsid w:val="000B6B01"/>
    <w:rsid w:val="000C215C"/>
    <w:rsid w:val="000C2D34"/>
    <w:rsid w:val="000C3977"/>
    <w:rsid w:val="000C39A3"/>
    <w:rsid w:val="000C431A"/>
    <w:rsid w:val="000D48F2"/>
    <w:rsid w:val="000D745C"/>
    <w:rsid w:val="000E0CB0"/>
    <w:rsid w:val="000E3415"/>
    <w:rsid w:val="000F010B"/>
    <w:rsid w:val="000F2DC0"/>
    <w:rsid w:val="000F4B39"/>
    <w:rsid w:val="000F4B60"/>
    <w:rsid w:val="000F5D6A"/>
    <w:rsid w:val="001004E7"/>
    <w:rsid w:val="00103C03"/>
    <w:rsid w:val="00115737"/>
    <w:rsid w:val="001167E8"/>
    <w:rsid w:val="001179BC"/>
    <w:rsid w:val="001208BB"/>
    <w:rsid w:val="001266C8"/>
    <w:rsid w:val="00126908"/>
    <w:rsid w:val="00126C9E"/>
    <w:rsid w:val="00126F70"/>
    <w:rsid w:val="00130DE9"/>
    <w:rsid w:val="00132217"/>
    <w:rsid w:val="001322D9"/>
    <w:rsid w:val="00132A44"/>
    <w:rsid w:val="00134D73"/>
    <w:rsid w:val="00135A48"/>
    <w:rsid w:val="001361FF"/>
    <w:rsid w:val="001364CF"/>
    <w:rsid w:val="001406AB"/>
    <w:rsid w:val="00147ADF"/>
    <w:rsid w:val="001508CC"/>
    <w:rsid w:val="001537A6"/>
    <w:rsid w:val="001566D0"/>
    <w:rsid w:val="0016017D"/>
    <w:rsid w:val="001635BC"/>
    <w:rsid w:val="00163E78"/>
    <w:rsid w:val="00170AFC"/>
    <w:rsid w:val="00181F9F"/>
    <w:rsid w:val="00185AEC"/>
    <w:rsid w:val="00187E54"/>
    <w:rsid w:val="001909FB"/>
    <w:rsid w:val="00191243"/>
    <w:rsid w:val="001A35C8"/>
    <w:rsid w:val="001B174E"/>
    <w:rsid w:val="001B247F"/>
    <w:rsid w:val="001B3AD3"/>
    <w:rsid w:val="001B4582"/>
    <w:rsid w:val="001B4CA4"/>
    <w:rsid w:val="001B6EB9"/>
    <w:rsid w:val="001D1A82"/>
    <w:rsid w:val="001E4C8D"/>
    <w:rsid w:val="001E5C06"/>
    <w:rsid w:val="001E6ECA"/>
    <w:rsid w:val="001F09B6"/>
    <w:rsid w:val="001F14EF"/>
    <w:rsid w:val="001F52D5"/>
    <w:rsid w:val="00201ADB"/>
    <w:rsid w:val="00201F88"/>
    <w:rsid w:val="00202760"/>
    <w:rsid w:val="00203764"/>
    <w:rsid w:val="00203CB4"/>
    <w:rsid w:val="00203E12"/>
    <w:rsid w:val="002046AA"/>
    <w:rsid w:val="00210D64"/>
    <w:rsid w:val="00210F02"/>
    <w:rsid w:val="0021161C"/>
    <w:rsid w:val="0021236D"/>
    <w:rsid w:val="002127BA"/>
    <w:rsid w:val="002202A9"/>
    <w:rsid w:val="002333E8"/>
    <w:rsid w:val="00236D5E"/>
    <w:rsid w:val="002372B7"/>
    <w:rsid w:val="0024142F"/>
    <w:rsid w:val="0024414C"/>
    <w:rsid w:val="00245B2E"/>
    <w:rsid w:val="002470A4"/>
    <w:rsid w:val="00251C2C"/>
    <w:rsid w:val="00256317"/>
    <w:rsid w:val="00261AF3"/>
    <w:rsid w:val="00264B68"/>
    <w:rsid w:val="00266F35"/>
    <w:rsid w:val="00272479"/>
    <w:rsid w:val="00273617"/>
    <w:rsid w:val="00275A0D"/>
    <w:rsid w:val="0027730C"/>
    <w:rsid w:val="00293427"/>
    <w:rsid w:val="00294031"/>
    <w:rsid w:val="002A11A1"/>
    <w:rsid w:val="002B0229"/>
    <w:rsid w:val="002B1DF0"/>
    <w:rsid w:val="002B362D"/>
    <w:rsid w:val="002B64DA"/>
    <w:rsid w:val="002C7507"/>
    <w:rsid w:val="002D24E4"/>
    <w:rsid w:val="002D4049"/>
    <w:rsid w:val="002D59EF"/>
    <w:rsid w:val="002D70C2"/>
    <w:rsid w:val="002E1047"/>
    <w:rsid w:val="002E6F0D"/>
    <w:rsid w:val="002F3D27"/>
    <w:rsid w:val="002F413E"/>
    <w:rsid w:val="002F4677"/>
    <w:rsid w:val="0030333D"/>
    <w:rsid w:val="003047DA"/>
    <w:rsid w:val="00306609"/>
    <w:rsid w:val="0030706B"/>
    <w:rsid w:val="003120C3"/>
    <w:rsid w:val="003176FF"/>
    <w:rsid w:val="00324D59"/>
    <w:rsid w:val="00326EDB"/>
    <w:rsid w:val="003363E3"/>
    <w:rsid w:val="00340433"/>
    <w:rsid w:val="00340DB3"/>
    <w:rsid w:val="00343D27"/>
    <w:rsid w:val="00344738"/>
    <w:rsid w:val="00347DB1"/>
    <w:rsid w:val="003532F4"/>
    <w:rsid w:val="00357363"/>
    <w:rsid w:val="0036096E"/>
    <w:rsid w:val="00361F44"/>
    <w:rsid w:val="00370F98"/>
    <w:rsid w:val="00375A0F"/>
    <w:rsid w:val="00375A73"/>
    <w:rsid w:val="00375EF8"/>
    <w:rsid w:val="003760B8"/>
    <w:rsid w:val="00377273"/>
    <w:rsid w:val="00380156"/>
    <w:rsid w:val="00387A0D"/>
    <w:rsid w:val="00390E56"/>
    <w:rsid w:val="00391F4C"/>
    <w:rsid w:val="00395AAA"/>
    <w:rsid w:val="003A1FEF"/>
    <w:rsid w:val="003B0093"/>
    <w:rsid w:val="003B082B"/>
    <w:rsid w:val="003B0F41"/>
    <w:rsid w:val="003B1BBE"/>
    <w:rsid w:val="003B22A6"/>
    <w:rsid w:val="003B3CB9"/>
    <w:rsid w:val="003C3762"/>
    <w:rsid w:val="003C6D4F"/>
    <w:rsid w:val="003D0913"/>
    <w:rsid w:val="003E6AB0"/>
    <w:rsid w:val="003F162C"/>
    <w:rsid w:val="003F6F2B"/>
    <w:rsid w:val="00404B6C"/>
    <w:rsid w:val="00406B20"/>
    <w:rsid w:val="0040785D"/>
    <w:rsid w:val="004079A9"/>
    <w:rsid w:val="00407F6C"/>
    <w:rsid w:val="00410A94"/>
    <w:rsid w:val="00411A0C"/>
    <w:rsid w:val="00411FD2"/>
    <w:rsid w:val="0042572A"/>
    <w:rsid w:val="00426AFA"/>
    <w:rsid w:val="00427500"/>
    <w:rsid w:val="0043073E"/>
    <w:rsid w:val="004326A9"/>
    <w:rsid w:val="00432FA1"/>
    <w:rsid w:val="00434075"/>
    <w:rsid w:val="00435B8D"/>
    <w:rsid w:val="00437F70"/>
    <w:rsid w:val="00441EAF"/>
    <w:rsid w:val="00445AB9"/>
    <w:rsid w:val="00445B70"/>
    <w:rsid w:val="00450340"/>
    <w:rsid w:val="00450F91"/>
    <w:rsid w:val="004512AA"/>
    <w:rsid w:val="00453EBF"/>
    <w:rsid w:val="00457AF5"/>
    <w:rsid w:val="00460EF7"/>
    <w:rsid w:val="004622F5"/>
    <w:rsid w:val="004706D2"/>
    <w:rsid w:val="00470F10"/>
    <w:rsid w:val="00475CC1"/>
    <w:rsid w:val="00476963"/>
    <w:rsid w:val="0048375C"/>
    <w:rsid w:val="00484AB1"/>
    <w:rsid w:val="00492571"/>
    <w:rsid w:val="0049320D"/>
    <w:rsid w:val="00494357"/>
    <w:rsid w:val="00497BEF"/>
    <w:rsid w:val="004A27D2"/>
    <w:rsid w:val="004A2F4A"/>
    <w:rsid w:val="004A604D"/>
    <w:rsid w:val="004A6815"/>
    <w:rsid w:val="004A7C91"/>
    <w:rsid w:val="004B2EC8"/>
    <w:rsid w:val="004B5481"/>
    <w:rsid w:val="004B6A7E"/>
    <w:rsid w:val="004C141A"/>
    <w:rsid w:val="004C1D43"/>
    <w:rsid w:val="004C5F88"/>
    <w:rsid w:val="004D03CE"/>
    <w:rsid w:val="004D5BBA"/>
    <w:rsid w:val="004D6101"/>
    <w:rsid w:val="004E0726"/>
    <w:rsid w:val="004E4EBB"/>
    <w:rsid w:val="004E68D8"/>
    <w:rsid w:val="004E6E00"/>
    <w:rsid w:val="004F1219"/>
    <w:rsid w:val="004F20B1"/>
    <w:rsid w:val="004F3B19"/>
    <w:rsid w:val="004F7560"/>
    <w:rsid w:val="00501A98"/>
    <w:rsid w:val="00505890"/>
    <w:rsid w:val="00516A91"/>
    <w:rsid w:val="005226EE"/>
    <w:rsid w:val="00524B10"/>
    <w:rsid w:val="00530DAA"/>
    <w:rsid w:val="00532042"/>
    <w:rsid w:val="005368E6"/>
    <w:rsid w:val="005401FF"/>
    <w:rsid w:val="00540DA5"/>
    <w:rsid w:val="005445BB"/>
    <w:rsid w:val="005600D2"/>
    <w:rsid w:val="00566DC8"/>
    <w:rsid w:val="00567158"/>
    <w:rsid w:val="005754BD"/>
    <w:rsid w:val="00576BDD"/>
    <w:rsid w:val="0057748B"/>
    <w:rsid w:val="00580E55"/>
    <w:rsid w:val="00587769"/>
    <w:rsid w:val="00590308"/>
    <w:rsid w:val="005909CE"/>
    <w:rsid w:val="00590E00"/>
    <w:rsid w:val="005915A8"/>
    <w:rsid w:val="00592855"/>
    <w:rsid w:val="00593BA2"/>
    <w:rsid w:val="00595278"/>
    <w:rsid w:val="0059690A"/>
    <w:rsid w:val="005A1E3B"/>
    <w:rsid w:val="005A25B1"/>
    <w:rsid w:val="005A4B16"/>
    <w:rsid w:val="005B3E94"/>
    <w:rsid w:val="005B4896"/>
    <w:rsid w:val="005B533F"/>
    <w:rsid w:val="005C315E"/>
    <w:rsid w:val="005C749D"/>
    <w:rsid w:val="005C79BD"/>
    <w:rsid w:val="005D0650"/>
    <w:rsid w:val="005D216D"/>
    <w:rsid w:val="005D63DD"/>
    <w:rsid w:val="005E0EC4"/>
    <w:rsid w:val="005E4E66"/>
    <w:rsid w:val="005E7192"/>
    <w:rsid w:val="005F164F"/>
    <w:rsid w:val="005F2736"/>
    <w:rsid w:val="005F2AFA"/>
    <w:rsid w:val="005F4688"/>
    <w:rsid w:val="00600E32"/>
    <w:rsid w:val="0060143F"/>
    <w:rsid w:val="00603991"/>
    <w:rsid w:val="00606967"/>
    <w:rsid w:val="00612E3A"/>
    <w:rsid w:val="00614A40"/>
    <w:rsid w:val="006165A9"/>
    <w:rsid w:val="00616FF9"/>
    <w:rsid w:val="00617C7A"/>
    <w:rsid w:val="00620950"/>
    <w:rsid w:val="00622987"/>
    <w:rsid w:val="006248A6"/>
    <w:rsid w:val="00625C7A"/>
    <w:rsid w:val="0062675C"/>
    <w:rsid w:val="00634F6F"/>
    <w:rsid w:val="00636EB2"/>
    <w:rsid w:val="00642CB1"/>
    <w:rsid w:val="006465A9"/>
    <w:rsid w:val="00651725"/>
    <w:rsid w:val="006552D2"/>
    <w:rsid w:val="00663B04"/>
    <w:rsid w:val="00666240"/>
    <w:rsid w:val="00683554"/>
    <w:rsid w:val="00693786"/>
    <w:rsid w:val="006A151D"/>
    <w:rsid w:val="006A2648"/>
    <w:rsid w:val="006A2735"/>
    <w:rsid w:val="006A290B"/>
    <w:rsid w:val="006A7FF5"/>
    <w:rsid w:val="006B1386"/>
    <w:rsid w:val="006B4D2F"/>
    <w:rsid w:val="006B5072"/>
    <w:rsid w:val="006C255E"/>
    <w:rsid w:val="006C2ED8"/>
    <w:rsid w:val="006C6CBC"/>
    <w:rsid w:val="006C71EB"/>
    <w:rsid w:val="006E002B"/>
    <w:rsid w:val="006E4326"/>
    <w:rsid w:val="006E515C"/>
    <w:rsid w:val="006E5CA7"/>
    <w:rsid w:val="007009CC"/>
    <w:rsid w:val="00703C26"/>
    <w:rsid w:val="0070450F"/>
    <w:rsid w:val="007153D9"/>
    <w:rsid w:val="007211B5"/>
    <w:rsid w:val="00721DD3"/>
    <w:rsid w:val="00725BF1"/>
    <w:rsid w:val="007314A0"/>
    <w:rsid w:val="00734A4A"/>
    <w:rsid w:val="00736B78"/>
    <w:rsid w:val="007375F9"/>
    <w:rsid w:val="00740764"/>
    <w:rsid w:val="00742474"/>
    <w:rsid w:val="0074368C"/>
    <w:rsid w:val="00747BC2"/>
    <w:rsid w:val="00756139"/>
    <w:rsid w:val="00774F79"/>
    <w:rsid w:val="007832AE"/>
    <w:rsid w:val="0078677D"/>
    <w:rsid w:val="007951FC"/>
    <w:rsid w:val="00796D28"/>
    <w:rsid w:val="00797D0E"/>
    <w:rsid w:val="007A4DF1"/>
    <w:rsid w:val="007A6C88"/>
    <w:rsid w:val="007B0AB0"/>
    <w:rsid w:val="007B1CB6"/>
    <w:rsid w:val="007B55FC"/>
    <w:rsid w:val="007B62C0"/>
    <w:rsid w:val="007B6748"/>
    <w:rsid w:val="007C0FDC"/>
    <w:rsid w:val="007C1512"/>
    <w:rsid w:val="007C4FA9"/>
    <w:rsid w:val="007C719F"/>
    <w:rsid w:val="007D0477"/>
    <w:rsid w:val="007D064F"/>
    <w:rsid w:val="007D2063"/>
    <w:rsid w:val="007D2E6B"/>
    <w:rsid w:val="007D5124"/>
    <w:rsid w:val="007D5687"/>
    <w:rsid w:val="007D617D"/>
    <w:rsid w:val="007E7EFB"/>
    <w:rsid w:val="007F0174"/>
    <w:rsid w:val="007F16CF"/>
    <w:rsid w:val="007F39BA"/>
    <w:rsid w:val="007F7A92"/>
    <w:rsid w:val="00805242"/>
    <w:rsid w:val="00811951"/>
    <w:rsid w:val="00812F71"/>
    <w:rsid w:val="00817F61"/>
    <w:rsid w:val="00822CEA"/>
    <w:rsid w:val="0082386C"/>
    <w:rsid w:val="00823995"/>
    <w:rsid w:val="00825B98"/>
    <w:rsid w:val="00826F0C"/>
    <w:rsid w:val="00832C07"/>
    <w:rsid w:val="00836D64"/>
    <w:rsid w:val="0084047B"/>
    <w:rsid w:val="008451E6"/>
    <w:rsid w:val="008470FD"/>
    <w:rsid w:val="008508EA"/>
    <w:rsid w:val="0085123F"/>
    <w:rsid w:val="0085191A"/>
    <w:rsid w:val="0085374F"/>
    <w:rsid w:val="0085414D"/>
    <w:rsid w:val="008612AA"/>
    <w:rsid w:val="00861BDA"/>
    <w:rsid w:val="00866284"/>
    <w:rsid w:val="00872C62"/>
    <w:rsid w:val="00872EB2"/>
    <w:rsid w:val="008749C1"/>
    <w:rsid w:val="00882AB2"/>
    <w:rsid w:val="008869E5"/>
    <w:rsid w:val="0089075B"/>
    <w:rsid w:val="00891D2E"/>
    <w:rsid w:val="00893A77"/>
    <w:rsid w:val="00896BF6"/>
    <w:rsid w:val="008A029B"/>
    <w:rsid w:val="008A1684"/>
    <w:rsid w:val="008A236E"/>
    <w:rsid w:val="008A77E3"/>
    <w:rsid w:val="008B13A3"/>
    <w:rsid w:val="008B6A9F"/>
    <w:rsid w:val="008B7C6A"/>
    <w:rsid w:val="008B7F57"/>
    <w:rsid w:val="008C0EAC"/>
    <w:rsid w:val="008C17D8"/>
    <w:rsid w:val="008C293D"/>
    <w:rsid w:val="008C7C66"/>
    <w:rsid w:val="008D2493"/>
    <w:rsid w:val="008D316F"/>
    <w:rsid w:val="008D3698"/>
    <w:rsid w:val="008D6CD9"/>
    <w:rsid w:val="008E50A2"/>
    <w:rsid w:val="008E6426"/>
    <w:rsid w:val="008E6DE4"/>
    <w:rsid w:val="008F6EC8"/>
    <w:rsid w:val="00902218"/>
    <w:rsid w:val="00904844"/>
    <w:rsid w:val="00910964"/>
    <w:rsid w:val="009114E1"/>
    <w:rsid w:val="00914754"/>
    <w:rsid w:val="00915C0B"/>
    <w:rsid w:val="00915ECB"/>
    <w:rsid w:val="00926EB3"/>
    <w:rsid w:val="00927BE5"/>
    <w:rsid w:val="00942D1A"/>
    <w:rsid w:val="00943B37"/>
    <w:rsid w:val="00947707"/>
    <w:rsid w:val="00957EEB"/>
    <w:rsid w:val="009614D9"/>
    <w:rsid w:val="00970283"/>
    <w:rsid w:val="00971147"/>
    <w:rsid w:val="009711D6"/>
    <w:rsid w:val="009829A7"/>
    <w:rsid w:val="0098358D"/>
    <w:rsid w:val="009842DC"/>
    <w:rsid w:val="00985CB1"/>
    <w:rsid w:val="009960C7"/>
    <w:rsid w:val="009974A9"/>
    <w:rsid w:val="009977E6"/>
    <w:rsid w:val="009A15BB"/>
    <w:rsid w:val="009A2766"/>
    <w:rsid w:val="009A46DF"/>
    <w:rsid w:val="009A4A2B"/>
    <w:rsid w:val="009A4AC5"/>
    <w:rsid w:val="009A4FE4"/>
    <w:rsid w:val="009B00A7"/>
    <w:rsid w:val="009B0880"/>
    <w:rsid w:val="009B09DF"/>
    <w:rsid w:val="009B0DE8"/>
    <w:rsid w:val="009B47F8"/>
    <w:rsid w:val="009B635C"/>
    <w:rsid w:val="009B6B05"/>
    <w:rsid w:val="009B7A6A"/>
    <w:rsid w:val="009C0C35"/>
    <w:rsid w:val="009C24CE"/>
    <w:rsid w:val="009C6D49"/>
    <w:rsid w:val="009C6E75"/>
    <w:rsid w:val="009D1C5D"/>
    <w:rsid w:val="009D46F0"/>
    <w:rsid w:val="009E0F94"/>
    <w:rsid w:val="009E1B6B"/>
    <w:rsid w:val="009E225E"/>
    <w:rsid w:val="009E2856"/>
    <w:rsid w:val="00A05423"/>
    <w:rsid w:val="00A073F9"/>
    <w:rsid w:val="00A11FD9"/>
    <w:rsid w:val="00A130C4"/>
    <w:rsid w:val="00A139FB"/>
    <w:rsid w:val="00A14D23"/>
    <w:rsid w:val="00A15107"/>
    <w:rsid w:val="00A17447"/>
    <w:rsid w:val="00A20E5A"/>
    <w:rsid w:val="00A21DBF"/>
    <w:rsid w:val="00A21EB2"/>
    <w:rsid w:val="00A227CD"/>
    <w:rsid w:val="00A234CF"/>
    <w:rsid w:val="00A23CC3"/>
    <w:rsid w:val="00A260D4"/>
    <w:rsid w:val="00A343A4"/>
    <w:rsid w:val="00A41454"/>
    <w:rsid w:val="00A4267F"/>
    <w:rsid w:val="00A43393"/>
    <w:rsid w:val="00A468A5"/>
    <w:rsid w:val="00A475D0"/>
    <w:rsid w:val="00A53CCF"/>
    <w:rsid w:val="00A56318"/>
    <w:rsid w:val="00A61311"/>
    <w:rsid w:val="00A62195"/>
    <w:rsid w:val="00A70F5E"/>
    <w:rsid w:val="00A720C3"/>
    <w:rsid w:val="00A73393"/>
    <w:rsid w:val="00A77023"/>
    <w:rsid w:val="00A77FF9"/>
    <w:rsid w:val="00A8144F"/>
    <w:rsid w:val="00A86149"/>
    <w:rsid w:val="00A86301"/>
    <w:rsid w:val="00A92C8A"/>
    <w:rsid w:val="00A94081"/>
    <w:rsid w:val="00A95AC0"/>
    <w:rsid w:val="00A97AEA"/>
    <w:rsid w:val="00AA50FE"/>
    <w:rsid w:val="00AA5880"/>
    <w:rsid w:val="00AB32C4"/>
    <w:rsid w:val="00AC0BA5"/>
    <w:rsid w:val="00AC2D6E"/>
    <w:rsid w:val="00AC3D9D"/>
    <w:rsid w:val="00AC4F2B"/>
    <w:rsid w:val="00AC541A"/>
    <w:rsid w:val="00AC55E2"/>
    <w:rsid w:val="00AC6723"/>
    <w:rsid w:val="00AD0DC6"/>
    <w:rsid w:val="00AD1DE0"/>
    <w:rsid w:val="00AD4DDD"/>
    <w:rsid w:val="00AD60B1"/>
    <w:rsid w:val="00AD7A90"/>
    <w:rsid w:val="00AE148F"/>
    <w:rsid w:val="00AE1CFD"/>
    <w:rsid w:val="00AE5F02"/>
    <w:rsid w:val="00AE6AD4"/>
    <w:rsid w:val="00AF0728"/>
    <w:rsid w:val="00AF2DAA"/>
    <w:rsid w:val="00AF6E5C"/>
    <w:rsid w:val="00B02BD8"/>
    <w:rsid w:val="00B12CBD"/>
    <w:rsid w:val="00B15766"/>
    <w:rsid w:val="00B210CF"/>
    <w:rsid w:val="00B22E97"/>
    <w:rsid w:val="00B23E82"/>
    <w:rsid w:val="00B2641D"/>
    <w:rsid w:val="00B2717A"/>
    <w:rsid w:val="00B300BB"/>
    <w:rsid w:val="00B34260"/>
    <w:rsid w:val="00B41AAD"/>
    <w:rsid w:val="00B42831"/>
    <w:rsid w:val="00B45F7B"/>
    <w:rsid w:val="00B4690B"/>
    <w:rsid w:val="00B505CE"/>
    <w:rsid w:val="00B51780"/>
    <w:rsid w:val="00B51CDE"/>
    <w:rsid w:val="00B55035"/>
    <w:rsid w:val="00B657DA"/>
    <w:rsid w:val="00B66DAA"/>
    <w:rsid w:val="00B707E1"/>
    <w:rsid w:val="00B76060"/>
    <w:rsid w:val="00B848CC"/>
    <w:rsid w:val="00B87A73"/>
    <w:rsid w:val="00B905F2"/>
    <w:rsid w:val="00B90F2C"/>
    <w:rsid w:val="00B91562"/>
    <w:rsid w:val="00B9288B"/>
    <w:rsid w:val="00B95CD6"/>
    <w:rsid w:val="00B974EB"/>
    <w:rsid w:val="00BA14A2"/>
    <w:rsid w:val="00BA6A95"/>
    <w:rsid w:val="00BB366A"/>
    <w:rsid w:val="00BB7E10"/>
    <w:rsid w:val="00BD24C3"/>
    <w:rsid w:val="00BD30C7"/>
    <w:rsid w:val="00BD3FB7"/>
    <w:rsid w:val="00BE34BE"/>
    <w:rsid w:val="00BE3520"/>
    <w:rsid w:val="00BE44E7"/>
    <w:rsid w:val="00C01385"/>
    <w:rsid w:val="00C06FD8"/>
    <w:rsid w:val="00C122EE"/>
    <w:rsid w:val="00C1333D"/>
    <w:rsid w:val="00C14E42"/>
    <w:rsid w:val="00C164C9"/>
    <w:rsid w:val="00C17CB2"/>
    <w:rsid w:val="00C2288B"/>
    <w:rsid w:val="00C27462"/>
    <w:rsid w:val="00C303DF"/>
    <w:rsid w:val="00C3152E"/>
    <w:rsid w:val="00C32603"/>
    <w:rsid w:val="00C326A6"/>
    <w:rsid w:val="00C3658D"/>
    <w:rsid w:val="00C41E4B"/>
    <w:rsid w:val="00C42824"/>
    <w:rsid w:val="00C4439F"/>
    <w:rsid w:val="00C453B3"/>
    <w:rsid w:val="00C50F70"/>
    <w:rsid w:val="00C527CF"/>
    <w:rsid w:val="00C541EB"/>
    <w:rsid w:val="00C5469C"/>
    <w:rsid w:val="00C55C5A"/>
    <w:rsid w:val="00C57F68"/>
    <w:rsid w:val="00C62A50"/>
    <w:rsid w:val="00C62DED"/>
    <w:rsid w:val="00C63E8C"/>
    <w:rsid w:val="00C6580A"/>
    <w:rsid w:val="00C66694"/>
    <w:rsid w:val="00C71A60"/>
    <w:rsid w:val="00C71FB2"/>
    <w:rsid w:val="00C76334"/>
    <w:rsid w:val="00C7662F"/>
    <w:rsid w:val="00C85F61"/>
    <w:rsid w:val="00C879F8"/>
    <w:rsid w:val="00C93DE4"/>
    <w:rsid w:val="00C94F77"/>
    <w:rsid w:val="00CA0FAB"/>
    <w:rsid w:val="00CA110E"/>
    <w:rsid w:val="00CB1370"/>
    <w:rsid w:val="00CB267D"/>
    <w:rsid w:val="00CB5879"/>
    <w:rsid w:val="00CB6133"/>
    <w:rsid w:val="00CC2185"/>
    <w:rsid w:val="00CC37B1"/>
    <w:rsid w:val="00CC475D"/>
    <w:rsid w:val="00CC4766"/>
    <w:rsid w:val="00CC4E6E"/>
    <w:rsid w:val="00CD0B7F"/>
    <w:rsid w:val="00CD6A3A"/>
    <w:rsid w:val="00CF3E89"/>
    <w:rsid w:val="00CF5D59"/>
    <w:rsid w:val="00CF64A5"/>
    <w:rsid w:val="00D003B0"/>
    <w:rsid w:val="00D0335D"/>
    <w:rsid w:val="00D059D9"/>
    <w:rsid w:val="00D07F31"/>
    <w:rsid w:val="00D12548"/>
    <w:rsid w:val="00D176AF"/>
    <w:rsid w:val="00D20296"/>
    <w:rsid w:val="00D24A4E"/>
    <w:rsid w:val="00D31651"/>
    <w:rsid w:val="00D317F1"/>
    <w:rsid w:val="00D33206"/>
    <w:rsid w:val="00D347FB"/>
    <w:rsid w:val="00D36D32"/>
    <w:rsid w:val="00D40989"/>
    <w:rsid w:val="00D4249C"/>
    <w:rsid w:val="00D425EA"/>
    <w:rsid w:val="00D46CFF"/>
    <w:rsid w:val="00D56A6D"/>
    <w:rsid w:val="00D57B34"/>
    <w:rsid w:val="00D57FF3"/>
    <w:rsid w:val="00D6084B"/>
    <w:rsid w:val="00D60DE0"/>
    <w:rsid w:val="00D655C3"/>
    <w:rsid w:val="00D669E5"/>
    <w:rsid w:val="00D73414"/>
    <w:rsid w:val="00D744D9"/>
    <w:rsid w:val="00D767AB"/>
    <w:rsid w:val="00D76FD6"/>
    <w:rsid w:val="00D77226"/>
    <w:rsid w:val="00D84027"/>
    <w:rsid w:val="00D85D7C"/>
    <w:rsid w:val="00D903CD"/>
    <w:rsid w:val="00D907B7"/>
    <w:rsid w:val="00D91693"/>
    <w:rsid w:val="00D9444E"/>
    <w:rsid w:val="00DB09B2"/>
    <w:rsid w:val="00DB1765"/>
    <w:rsid w:val="00DB1D2F"/>
    <w:rsid w:val="00DB397A"/>
    <w:rsid w:val="00DD0558"/>
    <w:rsid w:val="00DD1EFE"/>
    <w:rsid w:val="00DD5D5C"/>
    <w:rsid w:val="00DE4BD8"/>
    <w:rsid w:val="00DF0237"/>
    <w:rsid w:val="00DF0EB2"/>
    <w:rsid w:val="00DF2EB5"/>
    <w:rsid w:val="00DF5B92"/>
    <w:rsid w:val="00E00F87"/>
    <w:rsid w:val="00E06072"/>
    <w:rsid w:val="00E061A6"/>
    <w:rsid w:val="00E0765D"/>
    <w:rsid w:val="00E2029F"/>
    <w:rsid w:val="00E20F93"/>
    <w:rsid w:val="00E211C7"/>
    <w:rsid w:val="00E2234E"/>
    <w:rsid w:val="00E22A59"/>
    <w:rsid w:val="00E24344"/>
    <w:rsid w:val="00E24C9A"/>
    <w:rsid w:val="00E253FC"/>
    <w:rsid w:val="00E257F7"/>
    <w:rsid w:val="00E27BC1"/>
    <w:rsid w:val="00E4057F"/>
    <w:rsid w:val="00E41852"/>
    <w:rsid w:val="00E43763"/>
    <w:rsid w:val="00E45F6C"/>
    <w:rsid w:val="00E47431"/>
    <w:rsid w:val="00E507A5"/>
    <w:rsid w:val="00E541CB"/>
    <w:rsid w:val="00E7119F"/>
    <w:rsid w:val="00E7168E"/>
    <w:rsid w:val="00E76FE3"/>
    <w:rsid w:val="00E841B7"/>
    <w:rsid w:val="00E85E91"/>
    <w:rsid w:val="00E9718C"/>
    <w:rsid w:val="00EA41DE"/>
    <w:rsid w:val="00EA7F54"/>
    <w:rsid w:val="00EB2D72"/>
    <w:rsid w:val="00EB3B12"/>
    <w:rsid w:val="00EB7BA8"/>
    <w:rsid w:val="00EC59CB"/>
    <w:rsid w:val="00EC74C8"/>
    <w:rsid w:val="00ED50C3"/>
    <w:rsid w:val="00ED68F7"/>
    <w:rsid w:val="00EE1A01"/>
    <w:rsid w:val="00EE71FD"/>
    <w:rsid w:val="00EF1956"/>
    <w:rsid w:val="00EF5C3B"/>
    <w:rsid w:val="00EF6FA9"/>
    <w:rsid w:val="00F0224C"/>
    <w:rsid w:val="00F063CE"/>
    <w:rsid w:val="00F119D9"/>
    <w:rsid w:val="00F14EC1"/>
    <w:rsid w:val="00F16264"/>
    <w:rsid w:val="00F20200"/>
    <w:rsid w:val="00F21940"/>
    <w:rsid w:val="00F33BC8"/>
    <w:rsid w:val="00F40A88"/>
    <w:rsid w:val="00F42473"/>
    <w:rsid w:val="00F4519F"/>
    <w:rsid w:val="00F52840"/>
    <w:rsid w:val="00F53D21"/>
    <w:rsid w:val="00F53D32"/>
    <w:rsid w:val="00F56951"/>
    <w:rsid w:val="00F57439"/>
    <w:rsid w:val="00F633B3"/>
    <w:rsid w:val="00F63B4A"/>
    <w:rsid w:val="00F67C05"/>
    <w:rsid w:val="00F74D4B"/>
    <w:rsid w:val="00F74EB4"/>
    <w:rsid w:val="00F76FDA"/>
    <w:rsid w:val="00F77276"/>
    <w:rsid w:val="00F86206"/>
    <w:rsid w:val="00F86E39"/>
    <w:rsid w:val="00F87670"/>
    <w:rsid w:val="00F91B12"/>
    <w:rsid w:val="00F951BC"/>
    <w:rsid w:val="00F96FC1"/>
    <w:rsid w:val="00FA2BC6"/>
    <w:rsid w:val="00FA2DBF"/>
    <w:rsid w:val="00FA46E8"/>
    <w:rsid w:val="00FB1321"/>
    <w:rsid w:val="00FB390B"/>
    <w:rsid w:val="00FB79A4"/>
    <w:rsid w:val="00FD1891"/>
    <w:rsid w:val="00FD568E"/>
    <w:rsid w:val="00FE0452"/>
    <w:rsid w:val="00FE3131"/>
    <w:rsid w:val="00FE39CF"/>
    <w:rsid w:val="00FE3E7A"/>
    <w:rsid w:val="00FF427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C57DB"/>
  <w15:docId w15:val="{89BC39F0-30F8-4C77-92EC-776E3436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439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77023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A77023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77023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77023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A77023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77023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A77023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A77023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A77023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77023"/>
    <w:rPr>
      <w:rFonts w:ascii="Symbol" w:hAnsi="Symbol"/>
    </w:rPr>
  </w:style>
  <w:style w:type="character" w:customStyle="1" w:styleId="WW8Num2z0">
    <w:name w:val="WW8Num2z0"/>
    <w:rsid w:val="00A77023"/>
    <w:rPr>
      <w:rFonts w:ascii="Symbol" w:hAnsi="Symbol"/>
    </w:rPr>
  </w:style>
  <w:style w:type="character" w:customStyle="1" w:styleId="WW8Num2z1">
    <w:name w:val="WW8Num2z1"/>
    <w:rsid w:val="00A77023"/>
    <w:rPr>
      <w:rFonts w:ascii="Courier New" w:hAnsi="Courier New"/>
    </w:rPr>
  </w:style>
  <w:style w:type="character" w:customStyle="1" w:styleId="WW8Num2z2">
    <w:name w:val="WW8Num2z2"/>
    <w:rsid w:val="00A77023"/>
    <w:rPr>
      <w:rFonts w:ascii="Wingdings" w:hAnsi="Wingdings"/>
    </w:rPr>
  </w:style>
  <w:style w:type="character" w:customStyle="1" w:styleId="WW8Num3z0">
    <w:name w:val="WW8Num3z0"/>
    <w:rsid w:val="00A77023"/>
    <w:rPr>
      <w:rFonts w:ascii="Symbol" w:hAnsi="Symbol"/>
    </w:rPr>
  </w:style>
  <w:style w:type="character" w:customStyle="1" w:styleId="WW8Num4z0">
    <w:name w:val="WW8Num4z0"/>
    <w:rsid w:val="00A77023"/>
    <w:rPr>
      <w:rFonts w:ascii="Symbol" w:hAnsi="Symbol"/>
    </w:rPr>
  </w:style>
  <w:style w:type="character" w:customStyle="1" w:styleId="WW8Num5z0">
    <w:name w:val="WW8Num5z0"/>
    <w:rsid w:val="00A77023"/>
    <w:rPr>
      <w:rFonts w:ascii="Symbol" w:hAnsi="Symbol"/>
    </w:rPr>
  </w:style>
  <w:style w:type="character" w:customStyle="1" w:styleId="WW8Num6z0">
    <w:name w:val="WW8Num6z0"/>
    <w:rsid w:val="00A77023"/>
    <w:rPr>
      <w:rFonts w:ascii="Symbol" w:hAnsi="Symbol"/>
    </w:rPr>
  </w:style>
  <w:style w:type="character" w:customStyle="1" w:styleId="WW8Num10z0">
    <w:name w:val="WW8Num10z0"/>
    <w:rsid w:val="00A77023"/>
    <w:rPr>
      <w:rFonts w:ascii="Symbol" w:hAnsi="Symbol"/>
    </w:rPr>
  </w:style>
  <w:style w:type="character" w:customStyle="1" w:styleId="WW8Num10z1">
    <w:name w:val="WW8Num10z1"/>
    <w:rsid w:val="00A77023"/>
    <w:rPr>
      <w:rFonts w:ascii="Courier New" w:hAnsi="Courier New"/>
    </w:rPr>
  </w:style>
  <w:style w:type="character" w:customStyle="1" w:styleId="WW8Num10z2">
    <w:name w:val="WW8Num10z2"/>
    <w:rsid w:val="00A77023"/>
    <w:rPr>
      <w:rFonts w:ascii="Wingdings" w:hAnsi="Wingdings"/>
    </w:rPr>
  </w:style>
  <w:style w:type="character" w:customStyle="1" w:styleId="WW8Num10z3">
    <w:name w:val="WW8Num10z3"/>
    <w:rsid w:val="00A77023"/>
    <w:rPr>
      <w:rFonts w:ascii="Symbol" w:hAnsi="Symbol"/>
    </w:rPr>
  </w:style>
  <w:style w:type="character" w:customStyle="1" w:styleId="20">
    <w:name w:val="Основной шрифт абзаца2"/>
    <w:rsid w:val="00A77023"/>
  </w:style>
  <w:style w:type="character" w:customStyle="1" w:styleId="WW8Num1z1">
    <w:name w:val="WW8Num1z1"/>
    <w:rsid w:val="00A77023"/>
    <w:rPr>
      <w:rFonts w:ascii="Courier New" w:hAnsi="Courier New" w:cs="Courier New"/>
    </w:rPr>
  </w:style>
  <w:style w:type="character" w:customStyle="1" w:styleId="WW8Num1z2">
    <w:name w:val="WW8Num1z2"/>
    <w:rsid w:val="00A77023"/>
    <w:rPr>
      <w:rFonts w:ascii="Wingdings" w:hAnsi="Wingdings"/>
    </w:rPr>
  </w:style>
  <w:style w:type="character" w:customStyle="1" w:styleId="WW8Num3z1">
    <w:name w:val="WW8Num3z1"/>
    <w:rsid w:val="00A77023"/>
    <w:rPr>
      <w:rFonts w:ascii="Courier New" w:hAnsi="Courier New"/>
    </w:rPr>
  </w:style>
  <w:style w:type="character" w:customStyle="1" w:styleId="WW8Num3z2">
    <w:name w:val="WW8Num3z2"/>
    <w:rsid w:val="00A77023"/>
    <w:rPr>
      <w:rFonts w:ascii="Wingdings" w:hAnsi="Wingdings"/>
    </w:rPr>
  </w:style>
  <w:style w:type="character" w:customStyle="1" w:styleId="WW8Num5z1">
    <w:name w:val="WW8Num5z1"/>
    <w:rsid w:val="00A77023"/>
    <w:rPr>
      <w:rFonts w:ascii="Courier New" w:hAnsi="Courier New"/>
    </w:rPr>
  </w:style>
  <w:style w:type="character" w:customStyle="1" w:styleId="WW8Num5z2">
    <w:name w:val="WW8Num5z2"/>
    <w:rsid w:val="00A77023"/>
    <w:rPr>
      <w:rFonts w:ascii="Wingdings" w:hAnsi="Wingdings"/>
    </w:rPr>
  </w:style>
  <w:style w:type="character" w:customStyle="1" w:styleId="WW8Num8z0">
    <w:name w:val="WW8Num8z0"/>
    <w:rsid w:val="00A77023"/>
    <w:rPr>
      <w:rFonts w:ascii="Symbol" w:hAnsi="Symbol"/>
    </w:rPr>
  </w:style>
  <w:style w:type="character" w:customStyle="1" w:styleId="WW8Num8z1">
    <w:name w:val="WW8Num8z1"/>
    <w:rsid w:val="00A77023"/>
    <w:rPr>
      <w:rFonts w:ascii="Courier New" w:hAnsi="Courier New"/>
    </w:rPr>
  </w:style>
  <w:style w:type="character" w:customStyle="1" w:styleId="WW8Num8z2">
    <w:name w:val="WW8Num8z2"/>
    <w:rsid w:val="00A77023"/>
    <w:rPr>
      <w:rFonts w:ascii="Wingdings" w:hAnsi="Wingdings"/>
    </w:rPr>
  </w:style>
  <w:style w:type="character" w:customStyle="1" w:styleId="WW8Num9z0">
    <w:name w:val="WW8Num9z0"/>
    <w:rsid w:val="00A77023"/>
    <w:rPr>
      <w:rFonts w:ascii="Symbol" w:hAnsi="Symbol"/>
    </w:rPr>
  </w:style>
  <w:style w:type="character" w:customStyle="1" w:styleId="WW8Num12z0">
    <w:name w:val="WW8Num12z0"/>
    <w:rsid w:val="00A77023"/>
    <w:rPr>
      <w:rFonts w:ascii="Symbol" w:hAnsi="Symbol"/>
    </w:rPr>
  </w:style>
  <w:style w:type="character" w:customStyle="1" w:styleId="WW8Num13z0">
    <w:name w:val="WW8Num13z0"/>
    <w:rsid w:val="00A77023"/>
    <w:rPr>
      <w:rFonts w:ascii="Symbol" w:hAnsi="Symbol"/>
    </w:rPr>
  </w:style>
  <w:style w:type="character" w:customStyle="1" w:styleId="WW8Num13z1">
    <w:name w:val="WW8Num13z1"/>
    <w:rsid w:val="00A77023"/>
    <w:rPr>
      <w:rFonts w:ascii="Courier New" w:hAnsi="Courier New" w:cs="Courier New"/>
    </w:rPr>
  </w:style>
  <w:style w:type="character" w:customStyle="1" w:styleId="WW8Num13z2">
    <w:name w:val="WW8Num13z2"/>
    <w:rsid w:val="00A77023"/>
    <w:rPr>
      <w:rFonts w:ascii="Wingdings" w:hAnsi="Wingdings"/>
    </w:rPr>
  </w:style>
  <w:style w:type="character" w:customStyle="1" w:styleId="WW8Num16z0">
    <w:name w:val="WW8Num16z0"/>
    <w:rsid w:val="00A77023"/>
    <w:rPr>
      <w:rFonts w:ascii="Symbol" w:hAnsi="Symbol"/>
    </w:rPr>
  </w:style>
  <w:style w:type="character" w:customStyle="1" w:styleId="WW8Num17z0">
    <w:name w:val="WW8Num17z0"/>
    <w:rsid w:val="00A77023"/>
    <w:rPr>
      <w:rFonts w:ascii="Symbol" w:hAnsi="Symbol"/>
    </w:rPr>
  </w:style>
  <w:style w:type="character" w:customStyle="1" w:styleId="WW8Num18z0">
    <w:name w:val="WW8Num18z0"/>
    <w:rsid w:val="00A77023"/>
    <w:rPr>
      <w:rFonts w:ascii="Symbol" w:hAnsi="Symbol"/>
    </w:rPr>
  </w:style>
  <w:style w:type="character" w:customStyle="1" w:styleId="WW8Num19z0">
    <w:name w:val="WW8Num19z0"/>
    <w:rsid w:val="00A77023"/>
    <w:rPr>
      <w:rFonts w:ascii="Symbol" w:hAnsi="Symbol"/>
    </w:rPr>
  </w:style>
  <w:style w:type="character" w:customStyle="1" w:styleId="WW8Num20z0">
    <w:name w:val="WW8Num20z0"/>
    <w:rsid w:val="00A77023"/>
    <w:rPr>
      <w:rFonts w:ascii="Symbol" w:hAnsi="Symbol"/>
    </w:rPr>
  </w:style>
  <w:style w:type="character" w:customStyle="1" w:styleId="WW8Num20z1">
    <w:name w:val="WW8Num20z1"/>
    <w:rsid w:val="00A77023"/>
    <w:rPr>
      <w:rFonts w:ascii="Courier New" w:hAnsi="Courier New" w:cs="Courier New"/>
    </w:rPr>
  </w:style>
  <w:style w:type="character" w:customStyle="1" w:styleId="WW8Num20z2">
    <w:name w:val="WW8Num20z2"/>
    <w:rsid w:val="00A77023"/>
    <w:rPr>
      <w:rFonts w:ascii="Wingdings" w:hAnsi="Wingdings"/>
    </w:rPr>
  </w:style>
  <w:style w:type="character" w:customStyle="1" w:styleId="10">
    <w:name w:val="Основной шрифт абзаца1"/>
    <w:rsid w:val="00A77023"/>
  </w:style>
  <w:style w:type="character" w:customStyle="1" w:styleId="a3">
    <w:name w:val="Символ сноски"/>
    <w:rsid w:val="00A77023"/>
    <w:rPr>
      <w:vertAlign w:val="superscript"/>
    </w:rPr>
  </w:style>
  <w:style w:type="character" w:styleId="a4">
    <w:name w:val="page number"/>
    <w:basedOn w:val="10"/>
    <w:rsid w:val="00A77023"/>
  </w:style>
  <w:style w:type="character" w:customStyle="1" w:styleId="11">
    <w:name w:val="Знак сноски1"/>
    <w:rsid w:val="00A77023"/>
    <w:rPr>
      <w:vertAlign w:val="superscript"/>
    </w:rPr>
  </w:style>
  <w:style w:type="character" w:customStyle="1" w:styleId="a5">
    <w:name w:val="Символы концевой сноски"/>
    <w:rsid w:val="00A77023"/>
    <w:rPr>
      <w:vertAlign w:val="superscript"/>
    </w:rPr>
  </w:style>
  <w:style w:type="character" w:customStyle="1" w:styleId="WW-">
    <w:name w:val="WW-Символы концевой сноски"/>
    <w:rsid w:val="00A77023"/>
  </w:style>
  <w:style w:type="character" w:styleId="a6">
    <w:name w:val="footnote reference"/>
    <w:semiHidden/>
    <w:rsid w:val="00A77023"/>
    <w:rPr>
      <w:vertAlign w:val="superscript"/>
    </w:rPr>
  </w:style>
  <w:style w:type="character" w:styleId="a7">
    <w:name w:val="endnote reference"/>
    <w:semiHidden/>
    <w:rsid w:val="00A77023"/>
    <w:rPr>
      <w:vertAlign w:val="superscript"/>
    </w:rPr>
  </w:style>
  <w:style w:type="paragraph" w:customStyle="1" w:styleId="12">
    <w:name w:val="Заголовок1"/>
    <w:basedOn w:val="a"/>
    <w:next w:val="a8"/>
    <w:rsid w:val="00A770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77023"/>
    <w:pPr>
      <w:jc w:val="both"/>
    </w:pPr>
  </w:style>
  <w:style w:type="paragraph" w:styleId="a9">
    <w:name w:val="List"/>
    <w:basedOn w:val="a8"/>
    <w:rsid w:val="00A77023"/>
    <w:rPr>
      <w:rFonts w:cs="Tahoma"/>
    </w:rPr>
  </w:style>
  <w:style w:type="paragraph" w:customStyle="1" w:styleId="21">
    <w:name w:val="Название2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A77023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77023"/>
    <w:pPr>
      <w:suppressLineNumbers/>
    </w:pPr>
    <w:rPr>
      <w:rFonts w:cs="Tahoma"/>
    </w:rPr>
  </w:style>
  <w:style w:type="paragraph" w:styleId="aa">
    <w:name w:val="Body Text Indent"/>
    <w:basedOn w:val="a"/>
    <w:rsid w:val="00A77023"/>
    <w:pPr>
      <w:ind w:firstLine="360"/>
    </w:pPr>
  </w:style>
  <w:style w:type="paragraph" w:customStyle="1" w:styleId="210">
    <w:name w:val="Основной текст с отступом 21"/>
    <w:basedOn w:val="a"/>
    <w:rsid w:val="00A77023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A77023"/>
    <w:pPr>
      <w:ind w:firstLine="709"/>
    </w:pPr>
  </w:style>
  <w:style w:type="paragraph" w:styleId="ab">
    <w:name w:val="footnote text"/>
    <w:basedOn w:val="a"/>
    <w:link w:val="ac"/>
    <w:semiHidden/>
    <w:rsid w:val="00A77023"/>
    <w:rPr>
      <w:sz w:val="20"/>
    </w:rPr>
  </w:style>
  <w:style w:type="paragraph" w:styleId="ad">
    <w:name w:val="footer"/>
    <w:basedOn w:val="a"/>
    <w:link w:val="ae"/>
    <w:uiPriority w:val="99"/>
    <w:rsid w:val="00A77023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A77023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A77023"/>
    <w:pPr>
      <w:jc w:val="center"/>
    </w:pPr>
    <w:rPr>
      <w:b/>
      <w:sz w:val="28"/>
    </w:rPr>
  </w:style>
  <w:style w:type="paragraph" w:styleId="af0">
    <w:name w:val="Subtitle"/>
    <w:basedOn w:val="12"/>
    <w:next w:val="a8"/>
    <w:link w:val="af1"/>
    <w:uiPriority w:val="11"/>
    <w:qFormat/>
    <w:rsid w:val="00A77023"/>
    <w:pPr>
      <w:jc w:val="center"/>
    </w:pPr>
    <w:rPr>
      <w:rFonts w:cs="Times New Roman"/>
      <w:i/>
      <w:iCs/>
    </w:rPr>
  </w:style>
  <w:style w:type="paragraph" w:customStyle="1" w:styleId="15">
    <w:name w:val="Текст1"/>
    <w:basedOn w:val="a"/>
    <w:rsid w:val="00A77023"/>
    <w:rPr>
      <w:rFonts w:ascii="Courier New" w:hAnsi="Courier New"/>
      <w:sz w:val="20"/>
      <w:szCs w:val="20"/>
    </w:rPr>
  </w:style>
  <w:style w:type="paragraph" w:customStyle="1" w:styleId="16">
    <w:name w:val="Стиль1"/>
    <w:rsid w:val="00A77023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A77023"/>
    <w:pPr>
      <w:spacing w:after="120" w:line="480" w:lineRule="auto"/>
    </w:pPr>
  </w:style>
  <w:style w:type="paragraph" w:styleId="af2">
    <w:name w:val="Normal (Web)"/>
    <w:basedOn w:val="a"/>
    <w:rsid w:val="00A77023"/>
    <w:pPr>
      <w:spacing w:before="100" w:after="100"/>
    </w:pPr>
  </w:style>
  <w:style w:type="paragraph" w:styleId="af3">
    <w:name w:val="header"/>
    <w:basedOn w:val="a"/>
    <w:link w:val="af4"/>
    <w:rsid w:val="00A77023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8"/>
    <w:rsid w:val="00A77023"/>
  </w:style>
  <w:style w:type="paragraph" w:customStyle="1" w:styleId="af6">
    <w:name w:val="Содержимое таблицы"/>
    <w:basedOn w:val="a"/>
    <w:rsid w:val="00A77023"/>
    <w:pPr>
      <w:suppressLineNumbers/>
    </w:pPr>
  </w:style>
  <w:style w:type="paragraph" w:customStyle="1" w:styleId="af7">
    <w:name w:val="Заголовок таблицы"/>
    <w:basedOn w:val="af6"/>
    <w:rsid w:val="00A77023"/>
    <w:pPr>
      <w:jc w:val="center"/>
    </w:pPr>
    <w:rPr>
      <w:b/>
      <w:bCs/>
    </w:rPr>
  </w:style>
  <w:style w:type="table" w:styleId="af8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9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8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paragraph" w:customStyle="1" w:styleId="212">
    <w:name w:val="Список 21"/>
    <w:basedOn w:val="a"/>
    <w:rsid w:val="00F52840"/>
    <w:pPr>
      <w:suppressAutoHyphens/>
      <w:ind w:left="566" w:hanging="283"/>
    </w:pPr>
  </w:style>
  <w:style w:type="character" w:customStyle="1" w:styleId="af1">
    <w:name w:val="Подзаголовок Знак"/>
    <w:link w:val="af0"/>
    <w:uiPriority w:val="11"/>
    <w:rsid w:val="00DF5B92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90E00"/>
    <w:rPr>
      <w:b/>
      <w:sz w:val="28"/>
      <w:szCs w:val="24"/>
      <w:lang w:eastAsia="ar-SA"/>
    </w:rPr>
  </w:style>
  <w:style w:type="character" w:styleId="afd">
    <w:name w:val="Hyperlink"/>
    <w:basedOn w:val="a0"/>
    <w:rsid w:val="00590E00"/>
    <w:rPr>
      <w:color w:val="0000FF" w:themeColor="hyperlink"/>
      <w:u w:val="single"/>
    </w:rPr>
  </w:style>
  <w:style w:type="paragraph" w:styleId="afe">
    <w:name w:val="List Paragraph"/>
    <w:basedOn w:val="a"/>
    <w:uiPriority w:val="34"/>
    <w:qFormat/>
    <w:rsid w:val="00AE1CFD"/>
    <w:pPr>
      <w:ind w:left="720"/>
      <w:contextualSpacing/>
    </w:pPr>
  </w:style>
  <w:style w:type="paragraph" w:customStyle="1" w:styleId="ConsNormal">
    <w:name w:val="ConsNormal"/>
    <w:rsid w:val="002C7507"/>
    <w:pPr>
      <w:overflowPunct w:val="0"/>
      <w:autoSpaceDE w:val="0"/>
      <w:autoSpaceDN w:val="0"/>
      <w:adjustRightInd w:val="0"/>
      <w:ind w:right="19771" w:firstLine="539"/>
      <w:jc w:val="both"/>
    </w:pPr>
    <w:rPr>
      <w:rFonts w:ascii="Courier New" w:hAnsi="Courier New"/>
      <w:lang w:val="en-US"/>
    </w:rPr>
  </w:style>
  <w:style w:type="character" w:styleId="aff">
    <w:name w:val="Intense Emphasis"/>
    <w:uiPriority w:val="21"/>
    <w:qFormat/>
    <w:rsid w:val="002C7507"/>
    <w:rPr>
      <w:b/>
      <w:bCs/>
      <w:i/>
      <w:iCs/>
      <w:color w:val="4F81BD"/>
    </w:rPr>
  </w:style>
  <w:style w:type="table" w:customStyle="1" w:styleId="TableNormal">
    <w:name w:val="Table Normal"/>
    <w:uiPriority w:val="2"/>
    <w:semiHidden/>
    <w:unhideWhenUsed/>
    <w:qFormat/>
    <w:rsid w:val="00AC672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30706B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8612AA"/>
    <w:pPr>
      <w:widowControl w:val="0"/>
      <w:autoSpaceDE w:val="0"/>
      <w:autoSpaceDN w:val="0"/>
    </w:pPr>
    <w:rPr>
      <w:sz w:val="22"/>
      <w:szCs w:val="22"/>
      <w:lang w:eastAsia="ru-RU" w:bidi="ru-RU"/>
    </w:rPr>
  </w:style>
  <w:style w:type="character" w:customStyle="1" w:styleId="ae">
    <w:name w:val="Нижний колонтитул Знак"/>
    <w:basedOn w:val="a0"/>
    <w:link w:val="ad"/>
    <w:uiPriority w:val="99"/>
    <w:rsid w:val="0027730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80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4CF5B-C1E2-4A10-84C6-7C584FBD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28</Pages>
  <Words>7607</Words>
  <Characters>43364</Characters>
  <Application>Microsoft Office Word</Application>
  <DocSecurity>0</DocSecurity>
  <Lines>361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>ПРОГРАММЫ НПО</vt:lpstr>
      <vt:lpstr/>
      <vt:lpstr>3.2. Содержание обучения по профессиональному модулю (ПМ)</vt:lpstr>
      <vt:lpstr>«ПМ.03 Сопровождение и обслуживание программного обеспечения компьютерных систем</vt:lpstr>
      <vt:lpstr>Документирование программных средств [Электронный реcурc]// Федральный центр инф</vt:lpstr>
      <vt:lpstr>Единая cиcтема программной документации [Электронный реcурc]. - Режим доcтупа: h</vt:lpstr>
      <vt:lpstr>Технологии защиты информации в компьютерных cетях/Н.А. Руденков, А.В. Пролетарc</vt:lpstr>
      <vt:lpstr>4.3. Общие требования к организации образовательного процесса</vt:lpstr>
      <vt:lpstr>5. Контроль и оценка результатов освоения </vt:lpstr>
      <vt:lpstr>профессионального модуля </vt:lpstr>
      <vt:lpstr>(вида профессиональной деятельности)</vt:lpstr>
    </vt:vector>
  </TitlesOfParts>
  <Company>Krokoz™</Company>
  <LinksUpToDate>false</LinksUpToDate>
  <CharactersWithSpaces>50870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Admin</cp:lastModifiedBy>
  <cp:revision>31</cp:revision>
  <cp:lastPrinted>2024-09-16T12:44:00Z</cp:lastPrinted>
  <dcterms:created xsi:type="dcterms:W3CDTF">2024-09-08T07:56:00Z</dcterms:created>
  <dcterms:modified xsi:type="dcterms:W3CDTF">2024-09-16T12:47:00Z</dcterms:modified>
</cp:coreProperties>
</file>